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A6AD2" w14:textId="7CA2D8DC" w:rsidR="00D62001" w:rsidRPr="00CF34EA" w:rsidRDefault="00D62001" w:rsidP="00D62001">
      <w:pPr>
        <w:spacing w:line="288" w:lineRule="auto"/>
        <w:jc w:val="center"/>
        <w:rPr>
          <w:b/>
          <w:bCs/>
          <w:lang w:val="nl-NL"/>
        </w:rPr>
      </w:pPr>
      <w:r w:rsidRPr="00CF34EA">
        <w:rPr>
          <w:b/>
          <w:bCs/>
          <w:lang w:val="nl-NL"/>
        </w:rPr>
        <w:t>Phụ lục</w:t>
      </w:r>
      <w:r w:rsidR="00D35FBE" w:rsidRPr="00CF34EA">
        <w:rPr>
          <w:b/>
          <w:bCs/>
          <w:lang w:val="nl-NL"/>
        </w:rPr>
        <w:t xml:space="preserve"> </w:t>
      </w:r>
      <w:r w:rsidR="00367D90" w:rsidRPr="00CF34EA">
        <w:rPr>
          <w:b/>
          <w:bCs/>
          <w:lang w:val="nl-NL"/>
        </w:rPr>
        <w:t>V</w:t>
      </w:r>
      <w:r w:rsidR="004069C7">
        <w:rPr>
          <w:b/>
          <w:bCs/>
          <w:lang w:val="nl-NL"/>
        </w:rPr>
        <w:t>I</w:t>
      </w:r>
    </w:p>
    <w:p w14:paraId="57DAE477" w14:textId="18DA10FF" w:rsidR="00E003DF" w:rsidRPr="00CF34EA" w:rsidRDefault="00E003DF" w:rsidP="00D62001">
      <w:pPr>
        <w:spacing w:line="288" w:lineRule="auto"/>
        <w:jc w:val="center"/>
        <w:rPr>
          <w:b/>
          <w:bCs/>
          <w:lang w:val="nl-NL"/>
        </w:rPr>
      </w:pPr>
      <w:r w:rsidRPr="00CF34EA">
        <w:rPr>
          <w:b/>
          <w:bCs/>
          <w:lang w:val="nl-NL"/>
        </w:rPr>
        <w:t xml:space="preserve">BẢNG GIÁ ĐẤT </w:t>
      </w:r>
      <w:r w:rsidR="00367D90" w:rsidRPr="00CF34EA">
        <w:rPr>
          <w:b/>
          <w:bCs/>
          <w:lang w:val="nl-NL"/>
        </w:rPr>
        <w:t>CÁC KHU TÁI ĐỊNH CƯ</w:t>
      </w:r>
      <w:r w:rsidRPr="00CF34EA">
        <w:rPr>
          <w:b/>
          <w:bCs/>
          <w:lang w:val="nl-NL"/>
        </w:rPr>
        <w:t xml:space="preserve"> </w:t>
      </w:r>
    </w:p>
    <w:p w14:paraId="0C9F9BD3" w14:textId="2A3779A3" w:rsidR="000A5C95" w:rsidRPr="00CF34EA" w:rsidRDefault="000A5C95" w:rsidP="00D62001">
      <w:pPr>
        <w:spacing w:line="288" w:lineRule="auto"/>
        <w:jc w:val="center"/>
        <w:rPr>
          <w:i/>
          <w:iCs/>
          <w:lang w:val="nl-NL"/>
        </w:rPr>
      </w:pPr>
      <w:r w:rsidRPr="00CF34EA">
        <w:rPr>
          <w:b/>
          <w:bCs/>
          <w:i/>
          <w:iCs/>
          <w:lang w:val="nl-NL"/>
        </w:rPr>
        <w:t>(</w:t>
      </w:r>
      <w:r w:rsidRPr="00CF34EA">
        <w:rPr>
          <w:i/>
          <w:iCs/>
          <w:lang w:val="nl-NL"/>
        </w:rPr>
        <w:t>Ban hành kèm the</w:t>
      </w:r>
      <w:r w:rsidR="004069C7">
        <w:rPr>
          <w:i/>
          <w:iCs/>
          <w:lang w:val="nl-NL"/>
        </w:rPr>
        <w:t xml:space="preserve">o Nghị </w:t>
      </w:r>
      <w:r w:rsidR="00C77647">
        <w:rPr>
          <w:i/>
          <w:iCs/>
          <w:lang w:val="nl-NL"/>
        </w:rPr>
        <w:t>quyết</w:t>
      </w:r>
      <w:r w:rsidR="000B15C4">
        <w:rPr>
          <w:i/>
          <w:iCs/>
          <w:lang w:val="nl-NL"/>
        </w:rPr>
        <w:t xml:space="preserve"> </w:t>
      </w:r>
      <w:r w:rsidRPr="00CF34EA">
        <w:rPr>
          <w:i/>
          <w:iCs/>
          <w:lang w:val="nl-NL"/>
        </w:rPr>
        <w:t>.../2025/QĐ-UBND ngày ... tháng ... năm 2025 của Ủy ban nhân dân tỉnh Đồng Nai)</w:t>
      </w:r>
    </w:p>
    <w:p w14:paraId="33C501F0" w14:textId="1E39D656" w:rsidR="00563B20" w:rsidRDefault="00D35FBE" w:rsidP="00563B20">
      <w:pPr>
        <w:spacing w:line="288" w:lineRule="auto"/>
        <w:jc w:val="right"/>
        <w:rPr>
          <w:i/>
          <w:iCs/>
          <w:vertAlign w:val="superscript"/>
          <w:lang w:val="nl-NL"/>
        </w:rPr>
      </w:pPr>
      <w:r w:rsidRPr="00CF34EA">
        <w:rPr>
          <w:i/>
          <w:iCs/>
          <w:lang w:val="nl-NL"/>
        </w:rPr>
        <w:t>Đơn vị tính: 1.000 đồng/m</w:t>
      </w:r>
      <w:r w:rsidRPr="00CF34EA">
        <w:rPr>
          <w:i/>
          <w:iCs/>
          <w:vertAlign w:val="superscript"/>
          <w:lang w:val="nl-NL"/>
        </w:rPr>
        <w:t>2</w:t>
      </w:r>
    </w:p>
    <w:p w14:paraId="0A5EFC40" w14:textId="47BBF7FB" w:rsidR="00563B20" w:rsidRDefault="00563B20" w:rsidP="00563B20">
      <w:pPr>
        <w:pStyle w:val="ListParagraph"/>
        <w:numPr>
          <w:ilvl w:val="0"/>
          <w:numId w:val="46"/>
        </w:numPr>
        <w:spacing w:line="288" w:lineRule="auto"/>
        <w:rPr>
          <w:b/>
          <w:bCs/>
          <w:lang w:val="nl-NL"/>
        </w:rPr>
      </w:pPr>
      <w:r w:rsidRPr="00563B20">
        <w:rPr>
          <w:b/>
          <w:bCs/>
          <w:lang w:val="nl-NL"/>
        </w:rPr>
        <w:t>Tỉnh Đồng Nai cũ</w:t>
      </w:r>
    </w:p>
    <w:tbl>
      <w:tblPr>
        <w:tblW w:w="10045" w:type="dxa"/>
        <w:tblLook w:val="04A0" w:firstRow="1" w:lastRow="0" w:firstColumn="1" w:lastColumn="0" w:noHBand="0" w:noVBand="1"/>
      </w:tblPr>
      <w:tblGrid>
        <w:gridCol w:w="537"/>
        <w:gridCol w:w="7648"/>
        <w:gridCol w:w="1860"/>
      </w:tblGrid>
      <w:tr w:rsidR="007D4CB8" w:rsidRPr="007D4CB8" w14:paraId="6708CC28" w14:textId="77777777" w:rsidTr="007D4CB8">
        <w:trPr>
          <w:trHeight w:val="432"/>
          <w:tblHeader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E0866" w14:textId="77777777" w:rsidR="007D4CB8" w:rsidRPr="007D4CB8" w:rsidRDefault="007D4CB8" w:rsidP="007D4CB8">
            <w:pPr>
              <w:jc w:val="center"/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TT</w:t>
            </w:r>
          </w:p>
        </w:tc>
        <w:tc>
          <w:tcPr>
            <w:tcW w:w="7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528B6" w14:textId="77777777" w:rsidR="007D4CB8" w:rsidRPr="007D4CB8" w:rsidRDefault="007D4CB8" w:rsidP="007D4CB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7D4CB8">
              <w:rPr>
                <w:b/>
                <w:bCs/>
                <w:color w:val="000000"/>
              </w:rPr>
              <w:t>Tên</w:t>
            </w:r>
            <w:proofErr w:type="spellEnd"/>
            <w:r w:rsidRPr="007D4CB8">
              <w:rPr>
                <w:b/>
                <w:bCs/>
                <w:color w:val="000000"/>
              </w:rPr>
              <w:t xml:space="preserve"> Khu </w:t>
            </w:r>
            <w:proofErr w:type="spellStart"/>
            <w:r w:rsidRPr="007D4CB8">
              <w:rPr>
                <w:b/>
                <w:bCs/>
                <w:color w:val="000000"/>
              </w:rPr>
              <w:t>tái</w:t>
            </w:r>
            <w:proofErr w:type="spellEnd"/>
            <w:r w:rsidRPr="007D4CB8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7D4CB8">
              <w:rPr>
                <w:b/>
                <w:bCs/>
                <w:color w:val="000000"/>
              </w:rPr>
              <w:t>định</w:t>
            </w:r>
            <w:proofErr w:type="spellEnd"/>
            <w:r w:rsidRPr="007D4CB8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7D4CB8">
              <w:rPr>
                <w:b/>
                <w:bCs/>
                <w:color w:val="000000"/>
              </w:rPr>
              <w:t>cư</w:t>
            </w:r>
            <w:proofErr w:type="spellEnd"/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7D163" w14:textId="77777777" w:rsidR="007D4CB8" w:rsidRPr="007D4CB8" w:rsidRDefault="007D4CB8" w:rsidP="007D4CB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7D4CB8">
              <w:rPr>
                <w:b/>
                <w:bCs/>
                <w:color w:val="000000"/>
              </w:rPr>
              <w:t>Giá</w:t>
            </w:r>
            <w:proofErr w:type="spellEnd"/>
            <w:r w:rsidRPr="007D4CB8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7D4CB8">
              <w:rPr>
                <w:b/>
                <w:bCs/>
                <w:color w:val="000000"/>
              </w:rPr>
              <w:t>đất</w:t>
            </w:r>
            <w:proofErr w:type="spellEnd"/>
            <w:r w:rsidRPr="007D4CB8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7D4CB8">
              <w:rPr>
                <w:b/>
                <w:bCs/>
                <w:color w:val="000000"/>
              </w:rPr>
              <w:t>đề</w:t>
            </w:r>
            <w:proofErr w:type="spellEnd"/>
            <w:r w:rsidRPr="007D4CB8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7D4CB8">
              <w:rPr>
                <w:b/>
                <w:bCs/>
                <w:color w:val="000000"/>
              </w:rPr>
              <w:t>xuất</w:t>
            </w:r>
            <w:proofErr w:type="spellEnd"/>
          </w:p>
        </w:tc>
      </w:tr>
      <w:tr w:rsidR="007D4CB8" w:rsidRPr="007D4CB8" w14:paraId="66933649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D0AD9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60B62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proofErr w:type="spellStart"/>
            <w:r w:rsidRPr="007D4CB8">
              <w:rPr>
                <w:b/>
                <w:bCs/>
                <w:color w:val="000000"/>
              </w:rPr>
              <w:t>Phường</w:t>
            </w:r>
            <w:proofErr w:type="spellEnd"/>
            <w:r w:rsidRPr="007D4CB8">
              <w:rPr>
                <w:b/>
                <w:bCs/>
                <w:color w:val="000000"/>
              </w:rPr>
              <w:t xml:space="preserve"> Long </w:t>
            </w:r>
            <w:proofErr w:type="spellStart"/>
            <w:r w:rsidRPr="007D4CB8">
              <w:rPr>
                <w:b/>
                <w:bCs/>
                <w:color w:val="000000"/>
              </w:rPr>
              <w:t>Hưng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FA5AB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</w:tr>
      <w:tr w:rsidR="007D4CB8" w:rsidRPr="007D4CB8" w14:paraId="64C82F34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66BF5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1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85CE2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TĐC Khu </w:t>
            </w:r>
            <w:proofErr w:type="spellStart"/>
            <w:r w:rsidRPr="007D4CB8">
              <w:rPr>
                <w:color w:val="000000"/>
              </w:rPr>
              <w:t>phố</w:t>
            </w:r>
            <w:proofErr w:type="spellEnd"/>
            <w:r w:rsidRPr="007D4CB8">
              <w:rPr>
                <w:color w:val="000000"/>
              </w:rPr>
              <w:t xml:space="preserve"> Bình Dương (</w:t>
            </w:r>
            <w:proofErr w:type="spellStart"/>
            <w:r w:rsidRPr="007D4CB8">
              <w:rPr>
                <w:color w:val="000000"/>
              </w:rPr>
              <w:t>phường</w:t>
            </w:r>
            <w:proofErr w:type="spellEnd"/>
            <w:r w:rsidRPr="007D4CB8">
              <w:rPr>
                <w:color w:val="000000"/>
              </w:rPr>
              <w:t xml:space="preserve"> Long Bình Tân)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043DD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6C0F4480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7C763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91795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Châu Văn </w:t>
            </w:r>
            <w:proofErr w:type="spellStart"/>
            <w:r w:rsidRPr="007D4CB8">
              <w:rPr>
                <w:color w:val="000000"/>
              </w:rPr>
              <w:t>Lồng</w:t>
            </w:r>
            <w:proofErr w:type="spellEnd"/>
            <w:r w:rsidRPr="007D4CB8">
              <w:rPr>
                <w:color w:val="000000"/>
              </w:rPr>
              <w:t xml:space="preserve"> (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Quốc </w:t>
            </w:r>
            <w:proofErr w:type="spellStart"/>
            <w:r w:rsidRPr="007D4CB8">
              <w:rPr>
                <w:color w:val="000000"/>
              </w:rPr>
              <w:t>lộ</w:t>
            </w:r>
            <w:proofErr w:type="spellEnd"/>
            <w:r w:rsidRPr="007D4CB8">
              <w:rPr>
                <w:color w:val="000000"/>
              </w:rPr>
              <w:t xml:space="preserve"> 51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hết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ranh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thửa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đất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281, </w:t>
            </w:r>
            <w:proofErr w:type="spellStart"/>
            <w:r w:rsidRPr="007D4CB8">
              <w:rPr>
                <w:color w:val="000000"/>
              </w:rPr>
              <w:t>tờ</w:t>
            </w:r>
            <w:proofErr w:type="spellEnd"/>
            <w:r w:rsidRPr="007D4CB8">
              <w:rPr>
                <w:color w:val="000000"/>
              </w:rPr>
              <w:t xml:space="preserve"> BĐĐC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58 </w:t>
            </w:r>
            <w:proofErr w:type="spellStart"/>
            <w:r w:rsidRPr="007D4CB8">
              <w:rPr>
                <w:color w:val="000000"/>
              </w:rPr>
              <w:t>về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bên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phải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và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hết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ranh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thửa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đất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144, </w:t>
            </w:r>
            <w:proofErr w:type="spellStart"/>
            <w:r w:rsidRPr="007D4CB8">
              <w:rPr>
                <w:color w:val="000000"/>
              </w:rPr>
              <w:t>tờ</w:t>
            </w:r>
            <w:proofErr w:type="spellEnd"/>
            <w:r w:rsidRPr="007D4CB8">
              <w:rPr>
                <w:color w:val="000000"/>
              </w:rPr>
              <w:t xml:space="preserve"> BĐĐC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25 </w:t>
            </w:r>
            <w:proofErr w:type="spellStart"/>
            <w:r w:rsidRPr="007D4CB8">
              <w:rPr>
                <w:color w:val="000000"/>
              </w:rPr>
              <w:t>về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bên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trái</w:t>
            </w:r>
            <w:proofErr w:type="spellEnd"/>
            <w:r w:rsidRPr="007D4CB8">
              <w:rPr>
                <w:color w:val="000000"/>
              </w:rPr>
              <w:t xml:space="preserve">, </w:t>
            </w:r>
            <w:proofErr w:type="spellStart"/>
            <w:r w:rsidRPr="007D4CB8">
              <w:rPr>
                <w:color w:val="000000"/>
              </w:rPr>
              <w:t>phường</w:t>
            </w:r>
            <w:proofErr w:type="spellEnd"/>
            <w:r w:rsidRPr="007D4CB8">
              <w:rPr>
                <w:color w:val="000000"/>
              </w:rPr>
              <w:t xml:space="preserve"> Long Bình Tân)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A50ED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14.000</w:t>
            </w:r>
          </w:p>
        </w:tc>
      </w:tr>
      <w:tr w:rsidR="007D4CB8" w:rsidRPr="007D4CB8" w14:paraId="558121AC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3D4E0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A5F08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còn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C7E96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9.800</w:t>
            </w:r>
          </w:p>
        </w:tc>
      </w:tr>
      <w:tr w:rsidR="007D4CB8" w:rsidRPr="007D4CB8" w14:paraId="57057341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5B3E0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2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283E6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TĐC Long </w:t>
            </w:r>
            <w:proofErr w:type="spellStart"/>
            <w:r w:rsidRPr="007D4CB8">
              <w:rPr>
                <w:color w:val="000000"/>
              </w:rPr>
              <w:t>Hưng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ADB21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68910437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35E88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E39AE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trong</w:t>
            </w:r>
            <w:proofErr w:type="spellEnd"/>
            <w:r w:rsidRPr="007D4CB8">
              <w:rPr>
                <w:color w:val="000000"/>
              </w:rPr>
              <w:t xml:space="preserve"> Khu TĐC Long </w:t>
            </w:r>
            <w:proofErr w:type="spellStart"/>
            <w:r w:rsidRPr="007D4CB8">
              <w:rPr>
                <w:color w:val="000000"/>
              </w:rPr>
              <w:t>Hưng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7C3D8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6.300</w:t>
            </w:r>
          </w:p>
        </w:tc>
      </w:tr>
      <w:tr w:rsidR="007D4CB8" w:rsidRPr="007D4CB8" w14:paraId="004E1496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BAE83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3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2AD15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39 (</w:t>
            </w:r>
            <w:proofErr w:type="spellStart"/>
            <w:r w:rsidRPr="007D4CB8">
              <w:rPr>
                <w:color w:val="000000"/>
              </w:rPr>
              <w:t>khóm</w:t>
            </w:r>
            <w:proofErr w:type="spellEnd"/>
            <w:r w:rsidRPr="007D4CB8">
              <w:rPr>
                <w:color w:val="000000"/>
              </w:rPr>
              <w:t xml:space="preserve"> 3) (</w:t>
            </w:r>
            <w:proofErr w:type="spellStart"/>
            <w:r w:rsidRPr="007D4CB8">
              <w:rPr>
                <w:color w:val="000000"/>
              </w:rPr>
              <w:t>phường</w:t>
            </w:r>
            <w:proofErr w:type="spellEnd"/>
            <w:r w:rsidRPr="007D4CB8">
              <w:rPr>
                <w:color w:val="000000"/>
              </w:rPr>
              <w:t xml:space="preserve"> Long Bình Tân)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6E223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661A1A32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876FD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9A019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trong</w:t>
            </w:r>
            <w:proofErr w:type="spellEnd"/>
            <w:r w:rsidRPr="007D4CB8">
              <w:rPr>
                <w:color w:val="000000"/>
              </w:rPr>
              <w:t xml:space="preserve"> 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39 (</w:t>
            </w:r>
            <w:proofErr w:type="spellStart"/>
            <w:r w:rsidRPr="007D4CB8">
              <w:rPr>
                <w:color w:val="000000"/>
              </w:rPr>
              <w:t>khóm</w:t>
            </w:r>
            <w:proofErr w:type="spellEnd"/>
            <w:r w:rsidRPr="007D4CB8">
              <w:rPr>
                <w:color w:val="000000"/>
              </w:rPr>
              <w:t xml:space="preserve"> 3)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FE5A8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16.000</w:t>
            </w:r>
          </w:p>
        </w:tc>
      </w:tr>
      <w:tr w:rsidR="007D4CB8" w:rsidRPr="007D4CB8" w14:paraId="1AC97EA3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BEAE6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4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F4143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dân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phục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vụ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dự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án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cầu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Đồng</w:t>
            </w:r>
            <w:proofErr w:type="spellEnd"/>
            <w:r w:rsidRPr="007D4CB8">
              <w:rPr>
                <w:color w:val="000000"/>
              </w:rPr>
              <w:t xml:space="preserve"> Nai </w:t>
            </w:r>
            <w:proofErr w:type="spellStart"/>
            <w:r w:rsidRPr="007D4CB8">
              <w:rPr>
                <w:color w:val="000000"/>
              </w:rPr>
              <w:t>và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kinh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doanh</w:t>
            </w:r>
            <w:proofErr w:type="spellEnd"/>
            <w:r w:rsidRPr="007D4CB8">
              <w:rPr>
                <w:color w:val="000000"/>
              </w:rPr>
              <w:t xml:space="preserve"> (</w:t>
            </w:r>
            <w:proofErr w:type="spellStart"/>
            <w:r w:rsidRPr="007D4CB8">
              <w:rPr>
                <w:color w:val="000000"/>
              </w:rPr>
              <w:t>phường</w:t>
            </w:r>
            <w:proofErr w:type="spellEnd"/>
            <w:r w:rsidRPr="007D4CB8">
              <w:rPr>
                <w:color w:val="000000"/>
              </w:rPr>
              <w:t xml:space="preserve"> Long Bình Tân)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7AA9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017F97BC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BF381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96FDC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trong</w:t>
            </w:r>
            <w:proofErr w:type="spellEnd"/>
            <w:r w:rsidRPr="007D4CB8">
              <w:rPr>
                <w:color w:val="000000"/>
              </w:rPr>
              <w:t xml:space="preserve"> Khu </w:t>
            </w:r>
            <w:proofErr w:type="spellStart"/>
            <w:r w:rsidRPr="007D4CB8">
              <w:rPr>
                <w:color w:val="000000"/>
              </w:rPr>
              <w:t>dân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phục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vụ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dự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án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cầu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Đồng</w:t>
            </w:r>
            <w:proofErr w:type="spellEnd"/>
            <w:r w:rsidRPr="007D4CB8">
              <w:rPr>
                <w:color w:val="000000"/>
              </w:rPr>
              <w:t xml:space="preserve"> Nai </w:t>
            </w:r>
            <w:proofErr w:type="spellStart"/>
            <w:r w:rsidRPr="007D4CB8">
              <w:rPr>
                <w:color w:val="000000"/>
              </w:rPr>
              <w:t>và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kinh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doanh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51626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14.000</w:t>
            </w:r>
          </w:p>
        </w:tc>
      </w:tr>
      <w:tr w:rsidR="007D4CB8" w:rsidRPr="007D4CB8" w14:paraId="08CC76EE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CB84E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5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733E0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phục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vụ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dự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án</w:t>
            </w:r>
            <w:proofErr w:type="spellEnd"/>
            <w:r w:rsidRPr="007D4CB8">
              <w:rPr>
                <w:color w:val="000000"/>
              </w:rPr>
              <w:t xml:space="preserve"> Khu </w:t>
            </w:r>
            <w:proofErr w:type="spellStart"/>
            <w:r w:rsidRPr="007D4CB8">
              <w:rPr>
                <w:color w:val="000000"/>
              </w:rPr>
              <w:t>đô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thị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và</w:t>
            </w:r>
            <w:proofErr w:type="spellEnd"/>
            <w:r w:rsidRPr="007D4CB8">
              <w:rPr>
                <w:color w:val="000000"/>
              </w:rPr>
              <w:t xml:space="preserve"> du </w:t>
            </w:r>
            <w:proofErr w:type="spellStart"/>
            <w:r w:rsidRPr="007D4CB8">
              <w:rPr>
                <w:color w:val="000000"/>
              </w:rPr>
              <w:t>lịch</w:t>
            </w:r>
            <w:proofErr w:type="spellEnd"/>
            <w:r w:rsidRPr="007D4CB8">
              <w:rPr>
                <w:color w:val="000000"/>
              </w:rPr>
              <w:t xml:space="preserve"> Sơn Tiên (</w:t>
            </w:r>
            <w:proofErr w:type="spellStart"/>
            <w:r w:rsidRPr="007D4CB8">
              <w:rPr>
                <w:color w:val="000000"/>
              </w:rPr>
              <w:t>phường</w:t>
            </w:r>
            <w:proofErr w:type="spellEnd"/>
            <w:r w:rsidRPr="007D4CB8">
              <w:rPr>
                <w:color w:val="000000"/>
              </w:rPr>
              <w:t xml:space="preserve"> An </w:t>
            </w:r>
            <w:proofErr w:type="spellStart"/>
            <w:r w:rsidRPr="007D4CB8">
              <w:rPr>
                <w:color w:val="000000"/>
              </w:rPr>
              <w:t>Hòa</w:t>
            </w:r>
            <w:proofErr w:type="spellEnd"/>
            <w:r w:rsidRPr="007D4CB8">
              <w:rPr>
                <w:color w:val="000000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DC572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1E4A6D54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B2F63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5BD86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trong</w:t>
            </w:r>
            <w:proofErr w:type="spellEnd"/>
            <w:r w:rsidRPr="007D4CB8">
              <w:rPr>
                <w:color w:val="000000"/>
              </w:rPr>
              <w:t xml:space="preserve"> 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phục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vụ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dự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án</w:t>
            </w:r>
            <w:proofErr w:type="spellEnd"/>
            <w:r w:rsidRPr="007D4CB8">
              <w:rPr>
                <w:color w:val="000000"/>
              </w:rPr>
              <w:t xml:space="preserve"> Khu </w:t>
            </w:r>
            <w:proofErr w:type="spellStart"/>
            <w:r w:rsidRPr="007D4CB8">
              <w:rPr>
                <w:color w:val="000000"/>
              </w:rPr>
              <w:t>đô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thị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và</w:t>
            </w:r>
            <w:proofErr w:type="spellEnd"/>
            <w:r w:rsidRPr="007D4CB8">
              <w:rPr>
                <w:color w:val="000000"/>
              </w:rPr>
              <w:t xml:space="preserve"> du </w:t>
            </w:r>
            <w:proofErr w:type="spellStart"/>
            <w:r w:rsidRPr="007D4CB8">
              <w:rPr>
                <w:color w:val="000000"/>
              </w:rPr>
              <w:t>lịch</w:t>
            </w:r>
            <w:proofErr w:type="spellEnd"/>
            <w:r w:rsidRPr="007D4CB8">
              <w:rPr>
                <w:color w:val="000000"/>
              </w:rPr>
              <w:t xml:space="preserve"> Sơn Tiên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483A0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16.000</w:t>
            </w:r>
          </w:p>
        </w:tc>
      </w:tr>
      <w:tr w:rsidR="007D4CB8" w:rsidRPr="007D4CB8" w14:paraId="1F498370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0E355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DEB5D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proofErr w:type="spellStart"/>
            <w:r w:rsidRPr="007D4CB8">
              <w:rPr>
                <w:b/>
                <w:bCs/>
                <w:color w:val="000000"/>
              </w:rPr>
              <w:t>Phường</w:t>
            </w:r>
            <w:proofErr w:type="spellEnd"/>
            <w:r w:rsidRPr="007D4CB8">
              <w:rPr>
                <w:b/>
                <w:bCs/>
                <w:color w:val="000000"/>
              </w:rPr>
              <w:t xml:space="preserve"> Long Bình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B28CF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</w:tr>
      <w:tr w:rsidR="007D4CB8" w:rsidRPr="007D4CB8" w14:paraId="60ADED31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42B70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1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35A07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1 ha </w:t>
            </w:r>
            <w:proofErr w:type="spellStart"/>
            <w:r w:rsidRPr="007D4CB8">
              <w:rPr>
                <w:color w:val="000000"/>
              </w:rPr>
              <w:t>phường</w:t>
            </w:r>
            <w:proofErr w:type="spellEnd"/>
            <w:r w:rsidRPr="007D4CB8">
              <w:rPr>
                <w:color w:val="000000"/>
              </w:rPr>
              <w:t xml:space="preserve"> Tân </w:t>
            </w:r>
            <w:proofErr w:type="spellStart"/>
            <w:r w:rsidRPr="007D4CB8">
              <w:rPr>
                <w:color w:val="000000"/>
              </w:rPr>
              <w:t>Biên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19F6C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4433B882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14D7E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68257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vào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nhà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máy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nước</w:t>
            </w:r>
            <w:proofErr w:type="spellEnd"/>
            <w:r w:rsidRPr="007D4CB8">
              <w:rPr>
                <w:color w:val="000000"/>
              </w:rPr>
              <w:t xml:space="preserve"> Thiện Tân (</w:t>
            </w:r>
            <w:proofErr w:type="spellStart"/>
            <w:r w:rsidRPr="007D4CB8">
              <w:rPr>
                <w:color w:val="000000"/>
              </w:rPr>
              <w:t>nối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vào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khu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Tân </w:t>
            </w:r>
            <w:proofErr w:type="spellStart"/>
            <w:r w:rsidRPr="007D4CB8">
              <w:rPr>
                <w:color w:val="000000"/>
              </w:rPr>
              <w:t>Biên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hết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ranh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thửa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đất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52, </w:t>
            </w:r>
            <w:proofErr w:type="spellStart"/>
            <w:r w:rsidRPr="007D4CB8">
              <w:rPr>
                <w:color w:val="000000"/>
              </w:rPr>
              <w:t>tờ</w:t>
            </w:r>
            <w:proofErr w:type="spellEnd"/>
            <w:r w:rsidRPr="007D4CB8">
              <w:rPr>
                <w:color w:val="000000"/>
              </w:rPr>
              <w:t xml:space="preserve"> BĐĐC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3 </w:t>
            </w:r>
            <w:proofErr w:type="spellStart"/>
            <w:r w:rsidRPr="007D4CB8">
              <w:rPr>
                <w:color w:val="000000"/>
              </w:rPr>
              <w:t>về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bên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phải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và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hết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ranh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thửa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đất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4, </w:t>
            </w:r>
            <w:proofErr w:type="spellStart"/>
            <w:r w:rsidRPr="007D4CB8">
              <w:rPr>
                <w:color w:val="000000"/>
              </w:rPr>
              <w:t>tờ</w:t>
            </w:r>
            <w:proofErr w:type="spellEnd"/>
            <w:r w:rsidRPr="007D4CB8">
              <w:rPr>
                <w:color w:val="000000"/>
              </w:rPr>
              <w:t xml:space="preserve"> BĐĐC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3 </w:t>
            </w:r>
            <w:proofErr w:type="spellStart"/>
            <w:r w:rsidRPr="007D4CB8">
              <w:rPr>
                <w:color w:val="000000"/>
              </w:rPr>
              <w:t>về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bên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trái</w:t>
            </w:r>
            <w:proofErr w:type="spellEnd"/>
            <w:r w:rsidRPr="007D4CB8">
              <w:rPr>
                <w:color w:val="000000"/>
              </w:rPr>
              <w:t xml:space="preserve">, </w:t>
            </w:r>
            <w:proofErr w:type="spellStart"/>
            <w:r w:rsidRPr="007D4CB8">
              <w:rPr>
                <w:color w:val="000000"/>
              </w:rPr>
              <w:t>phường</w:t>
            </w:r>
            <w:proofErr w:type="spellEnd"/>
            <w:r w:rsidRPr="007D4CB8">
              <w:rPr>
                <w:color w:val="000000"/>
              </w:rPr>
              <w:t xml:space="preserve"> Tân </w:t>
            </w:r>
            <w:proofErr w:type="spellStart"/>
            <w:r w:rsidRPr="007D4CB8">
              <w:rPr>
                <w:color w:val="000000"/>
              </w:rPr>
              <w:t>Biên</w:t>
            </w:r>
            <w:proofErr w:type="spellEnd"/>
            <w:r w:rsidRPr="007D4CB8">
              <w:rPr>
                <w:color w:val="000000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2F37C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12.000</w:t>
            </w:r>
          </w:p>
        </w:tc>
      </w:tr>
      <w:tr w:rsidR="007D4CB8" w:rsidRPr="007D4CB8" w14:paraId="7A9793EF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A329D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6D47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còn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11822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8.400</w:t>
            </w:r>
          </w:p>
        </w:tc>
      </w:tr>
      <w:tr w:rsidR="007D4CB8" w:rsidRPr="007D4CB8" w14:paraId="6FEC8500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331E2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2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D80E6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Hố</w:t>
            </w:r>
            <w:proofErr w:type="spellEnd"/>
            <w:r w:rsidRPr="007D4CB8">
              <w:rPr>
                <w:color w:val="000000"/>
              </w:rPr>
              <w:t xml:space="preserve"> Nai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6AA34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41F00589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7316E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0407A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trong</w:t>
            </w:r>
            <w:proofErr w:type="spellEnd"/>
            <w:r w:rsidRPr="007D4CB8">
              <w:rPr>
                <w:color w:val="000000"/>
              </w:rPr>
              <w:t xml:space="preserve"> 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Hố</w:t>
            </w:r>
            <w:proofErr w:type="spellEnd"/>
            <w:r w:rsidRPr="007D4CB8">
              <w:rPr>
                <w:color w:val="000000"/>
              </w:rPr>
              <w:t xml:space="preserve"> Nai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630EE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18.900</w:t>
            </w:r>
          </w:p>
        </w:tc>
      </w:tr>
      <w:tr w:rsidR="007D4CB8" w:rsidRPr="007D4CB8" w14:paraId="5D273B6E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121E7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3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E5930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Xây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dựng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hạ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tầng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khu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phường</w:t>
            </w:r>
            <w:proofErr w:type="spellEnd"/>
            <w:r w:rsidRPr="007D4CB8">
              <w:rPr>
                <w:color w:val="000000"/>
              </w:rPr>
              <w:t xml:space="preserve"> Tân </w:t>
            </w:r>
            <w:proofErr w:type="spellStart"/>
            <w:r w:rsidRPr="007D4CB8">
              <w:rPr>
                <w:color w:val="000000"/>
              </w:rPr>
              <w:t>Biên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37BF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014FD681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FC8C5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6174A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vào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khu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Tân </w:t>
            </w:r>
            <w:proofErr w:type="spellStart"/>
            <w:r w:rsidRPr="007D4CB8">
              <w:rPr>
                <w:color w:val="000000"/>
              </w:rPr>
              <w:t>Biên</w:t>
            </w:r>
            <w:proofErr w:type="spellEnd"/>
            <w:r w:rsidRPr="007D4CB8">
              <w:rPr>
                <w:color w:val="000000"/>
              </w:rPr>
              <w:t xml:space="preserve"> (</w:t>
            </w:r>
            <w:proofErr w:type="spellStart"/>
            <w:r w:rsidRPr="007D4CB8">
              <w:rPr>
                <w:color w:val="000000"/>
              </w:rPr>
              <w:t>nối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Hoàng Văn </w:t>
            </w:r>
            <w:proofErr w:type="spellStart"/>
            <w:r w:rsidRPr="007D4CB8">
              <w:rPr>
                <w:color w:val="000000"/>
              </w:rPr>
              <w:t>Bổn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hết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ranh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thửa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đất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521, </w:t>
            </w:r>
            <w:proofErr w:type="spellStart"/>
            <w:r w:rsidRPr="007D4CB8">
              <w:rPr>
                <w:color w:val="000000"/>
              </w:rPr>
              <w:t>tờ</w:t>
            </w:r>
            <w:proofErr w:type="spellEnd"/>
            <w:r w:rsidRPr="007D4CB8">
              <w:rPr>
                <w:color w:val="000000"/>
              </w:rPr>
              <w:t xml:space="preserve"> BĐĐC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7 </w:t>
            </w:r>
            <w:proofErr w:type="spellStart"/>
            <w:r w:rsidRPr="007D4CB8">
              <w:rPr>
                <w:color w:val="000000"/>
              </w:rPr>
              <w:t>về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bên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phải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và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hết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ranh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thửa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đất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120, </w:t>
            </w:r>
            <w:proofErr w:type="spellStart"/>
            <w:r w:rsidRPr="007D4CB8">
              <w:rPr>
                <w:color w:val="000000"/>
              </w:rPr>
              <w:t>tờ</w:t>
            </w:r>
            <w:proofErr w:type="spellEnd"/>
            <w:r w:rsidRPr="007D4CB8">
              <w:rPr>
                <w:color w:val="000000"/>
              </w:rPr>
              <w:t xml:space="preserve"> BĐĐC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5 </w:t>
            </w:r>
            <w:proofErr w:type="spellStart"/>
            <w:r w:rsidRPr="007D4CB8">
              <w:rPr>
                <w:color w:val="000000"/>
              </w:rPr>
              <w:t>về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bên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trái</w:t>
            </w:r>
            <w:proofErr w:type="spellEnd"/>
            <w:r w:rsidRPr="007D4CB8">
              <w:rPr>
                <w:color w:val="000000"/>
              </w:rPr>
              <w:t xml:space="preserve">, </w:t>
            </w:r>
            <w:proofErr w:type="spellStart"/>
            <w:r w:rsidRPr="007D4CB8">
              <w:rPr>
                <w:color w:val="000000"/>
              </w:rPr>
              <w:t>phường</w:t>
            </w:r>
            <w:proofErr w:type="spellEnd"/>
            <w:r w:rsidRPr="007D4CB8">
              <w:rPr>
                <w:color w:val="000000"/>
              </w:rPr>
              <w:t xml:space="preserve"> Tân </w:t>
            </w:r>
            <w:proofErr w:type="spellStart"/>
            <w:r w:rsidRPr="007D4CB8">
              <w:rPr>
                <w:color w:val="000000"/>
              </w:rPr>
              <w:t>Biên</w:t>
            </w:r>
            <w:proofErr w:type="spellEnd"/>
            <w:r w:rsidRPr="007D4CB8">
              <w:rPr>
                <w:color w:val="000000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85709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12.000</w:t>
            </w:r>
          </w:p>
        </w:tc>
      </w:tr>
      <w:tr w:rsidR="007D4CB8" w:rsidRPr="007D4CB8" w14:paraId="28049CD7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4CB5B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A609D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còn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94478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8.400</w:t>
            </w:r>
          </w:p>
        </w:tc>
      </w:tr>
      <w:tr w:rsidR="007D4CB8" w:rsidRPr="007D4CB8" w14:paraId="216E0FE4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1B780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4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989B5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Tái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Long Bình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4C748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5206F946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65B0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DCBD5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trong</w:t>
            </w:r>
            <w:proofErr w:type="spellEnd"/>
            <w:r w:rsidRPr="007D4CB8">
              <w:rPr>
                <w:color w:val="000000"/>
              </w:rPr>
              <w:t xml:space="preserve"> Khu Tái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Long Bình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17B60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15.400</w:t>
            </w:r>
          </w:p>
        </w:tc>
      </w:tr>
      <w:tr w:rsidR="007D4CB8" w:rsidRPr="007D4CB8" w14:paraId="0AEF65A2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5E5BE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5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B98C5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dân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phục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vụ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54 (</w:t>
            </w:r>
            <w:proofErr w:type="spellStart"/>
            <w:r w:rsidRPr="007D4CB8">
              <w:rPr>
                <w:color w:val="000000"/>
              </w:rPr>
              <w:t>phường</w:t>
            </w:r>
            <w:proofErr w:type="spellEnd"/>
            <w:r w:rsidRPr="007D4CB8">
              <w:rPr>
                <w:color w:val="000000"/>
              </w:rPr>
              <w:t xml:space="preserve"> Tân </w:t>
            </w:r>
            <w:proofErr w:type="spellStart"/>
            <w:r w:rsidRPr="007D4CB8">
              <w:rPr>
                <w:color w:val="000000"/>
              </w:rPr>
              <w:t>Biên</w:t>
            </w:r>
            <w:proofErr w:type="spellEnd"/>
            <w:r w:rsidRPr="007D4CB8">
              <w:rPr>
                <w:color w:val="000000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08307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416169BC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AB346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lastRenderedPageBreak/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C397B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trong</w:t>
            </w:r>
            <w:proofErr w:type="spellEnd"/>
            <w:r w:rsidRPr="007D4CB8">
              <w:rPr>
                <w:color w:val="000000"/>
              </w:rPr>
              <w:t xml:space="preserve"> Khu </w:t>
            </w:r>
            <w:proofErr w:type="spellStart"/>
            <w:r w:rsidRPr="007D4CB8">
              <w:rPr>
                <w:color w:val="000000"/>
              </w:rPr>
              <w:t>dân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phục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vụ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54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5EE3E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15.400</w:t>
            </w:r>
          </w:p>
        </w:tc>
      </w:tr>
      <w:tr w:rsidR="007D4CB8" w:rsidRPr="007D4CB8" w14:paraId="12920A6C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22764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6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E0152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dân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,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phường</w:t>
            </w:r>
            <w:proofErr w:type="spellEnd"/>
            <w:r w:rsidRPr="007D4CB8">
              <w:rPr>
                <w:color w:val="000000"/>
              </w:rPr>
              <w:t xml:space="preserve"> Long Bình (Công ty 28 - </w:t>
            </w:r>
            <w:proofErr w:type="spellStart"/>
            <w:r w:rsidRPr="007D4CB8">
              <w:rPr>
                <w:color w:val="000000"/>
              </w:rPr>
              <w:t>Bộ</w:t>
            </w:r>
            <w:proofErr w:type="spellEnd"/>
            <w:r w:rsidRPr="007D4CB8">
              <w:rPr>
                <w:color w:val="000000"/>
              </w:rPr>
              <w:t xml:space="preserve"> Quốc </w:t>
            </w:r>
            <w:proofErr w:type="spellStart"/>
            <w:r w:rsidRPr="007D4CB8">
              <w:rPr>
                <w:color w:val="000000"/>
              </w:rPr>
              <w:t>phòng</w:t>
            </w:r>
            <w:proofErr w:type="spellEnd"/>
            <w:r w:rsidRPr="007D4CB8">
              <w:rPr>
                <w:color w:val="000000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56009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1FE495C2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679D9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D3E8B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Hoàng Tam </w:t>
            </w:r>
            <w:proofErr w:type="spellStart"/>
            <w:r w:rsidRPr="007D4CB8">
              <w:rPr>
                <w:color w:val="000000"/>
              </w:rPr>
              <w:t>Kỳ</w:t>
            </w:r>
            <w:proofErr w:type="spellEnd"/>
            <w:r w:rsidRPr="007D4CB8">
              <w:rPr>
                <w:color w:val="000000"/>
              </w:rPr>
              <w:t xml:space="preserve"> (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Bùi Văn </w:t>
            </w:r>
            <w:proofErr w:type="spellStart"/>
            <w:r w:rsidRPr="007D4CB8">
              <w:rPr>
                <w:color w:val="000000"/>
              </w:rPr>
              <w:t>Hòa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hết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ranh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thửa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đất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178, </w:t>
            </w:r>
            <w:proofErr w:type="spellStart"/>
            <w:r w:rsidRPr="007D4CB8">
              <w:rPr>
                <w:color w:val="000000"/>
              </w:rPr>
              <w:t>tờ</w:t>
            </w:r>
            <w:proofErr w:type="spellEnd"/>
            <w:r w:rsidRPr="007D4CB8">
              <w:rPr>
                <w:color w:val="000000"/>
              </w:rPr>
              <w:t xml:space="preserve"> BĐĐC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134 </w:t>
            </w:r>
            <w:proofErr w:type="spellStart"/>
            <w:r w:rsidRPr="007D4CB8">
              <w:rPr>
                <w:color w:val="000000"/>
              </w:rPr>
              <w:t>về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bên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phải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và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hết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ranh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thửa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đất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78, </w:t>
            </w:r>
            <w:proofErr w:type="spellStart"/>
            <w:r w:rsidRPr="007D4CB8">
              <w:rPr>
                <w:color w:val="000000"/>
              </w:rPr>
              <w:t>tờ</w:t>
            </w:r>
            <w:proofErr w:type="spellEnd"/>
            <w:r w:rsidRPr="007D4CB8">
              <w:rPr>
                <w:color w:val="000000"/>
              </w:rPr>
              <w:t xml:space="preserve"> BĐĐC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134 </w:t>
            </w:r>
            <w:proofErr w:type="spellStart"/>
            <w:r w:rsidRPr="007D4CB8">
              <w:rPr>
                <w:color w:val="000000"/>
              </w:rPr>
              <w:t>về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bên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trái</w:t>
            </w:r>
            <w:proofErr w:type="spellEnd"/>
            <w:r w:rsidRPr="007D4CB8">
              <w:rPr>
                <w:color w:val="000000"/>
              </w:rPr>
              <w:t xml:space="preserve">, </w:t>
            </w:r>
            <w:proofErr w:type="spellStart"/>
            <w:r w:rsidRPr="007D4CB8">
              <w:rPr>
                <w:color w:val="000000"/>
              </w:rPr>
              <w:t>phường</w:t>
            </w:r>
            <w:proofErr w:type="spellEnd"/>
            <w:r w:rsidRPr="007D4CB8">
              <w:rPr>
                <w:color w:val="000000"/>
              </w:rPr>
              <w:t xml:space="preserve"> Long Bình)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523A0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20.000</w:t>
            </w:r>
          </w:p>
        </w:tc>
      </w:tr>
      <w:tr w:rsidR="007D4CB8" w:rsidRPr="007D4CB8" w14:paraId="5AAC487C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1E4C8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9411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còn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7079F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14.000</w:t>
            </w:r>
          </w:p>
        </w:tc>
      </w:tr>
      <w:tr w:rsidR="007D4CB8" w:rsidRPr="007D4CB8" w14:paraId="427324DB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5A247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F407B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proofErr w:type="spellStart"/>
            <w:r w:rsidRPr="007D4CB8">
              <w:rPr>
                <w:b/>
                <w:bCs/>
                <w:color w:val="000000"/>
              </w:rPr>
              <w:t>Phường</w:t>
            </w:r>
            <w:proofErr w:type="spellEnd"/>
            <w:r w:rsidRPr="007D4CB8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7D4CB8">
              <w:rPr>
                <w:b/>
                <w:bCs/>
                <w:color w:val="000000"/>
              </w:rPr>
              <w:t>Phước</w:t>
            </w:r>
            <w:proofErr w:type="spellEnd"/>
            <w:r w:rsidRPr="007D4CB8">
              <w:rPr>
                <w:b/>
                <w:bCs/>
                <w:color w:val="000000"/>
              </w:rPr>
              <w:t xml:space="preserve"> Tân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97B7D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</w:tr>
      <w:tr w:rsidR="007D4CB8" w:rsidRPr="007D4CB8" w14:paraId="0FA44758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9B31C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1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12F0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Quốc </w:t>
            </w:r>
            <w:proofErr w:type="spellStart"/>
            <w:r w:rsidRPr="007D4CB8">
              <w:rPr>
                <w:color w:val="000000"/>
              </w:rPr>
              <w:t>Lộ</w:t>
            </w:r>
            <w:proofErr w:type="spellEnd"/>
            <w:r w:rsidRPr="007D4CB8">
              <w:rPr>
                <w:color w:val="000000"/>
              </w:rPr>
              <w:t xml:space="preserve"> 1A (</w:t>
            </w:r>
            <w:proofErr w:type="spellStart"/>
            <w:r w:rsidRPr="007D4CB8">
              <w:rPr>
                <w:color w:val="000000"/>
              </w:rPr>
              <w:t>phường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Phước</w:t>
            </w:r>
            <w:proofErr w:type="spellEnd"/>
            <w:r w:rsidRPr="007D4CB8">
              <w:rPr>
                <w:color w:val="000000"/>
              </w:rPr>
              <w:t xml:space="preserve"> Tân)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84BE5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14529363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1A275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231C7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trong</w:t>
            </w:r>
            <w:proofErr w:type="spellEnd"/>
            <w:r w:rsidRPr="007D4CB8">
              <w:rPr>
                <w:color w:val="000000"/>
              </w:rPr>
              <w:t xml:space="preserve"> 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Quốc </w:t>
            </w:r>
            <w:proofErr w:type="spellStart"/>
            <w:r w:rsidRPr="007D4CB8">
              <w:rPr>
                <w:color w:val="000000"/>
              </w:rPr>
              <w:t>Lộ</w:t>
            </w:r>
            <w:proofErr w:type="spellEnd"/>
            <w:r w:rsidRPr="007D4CB8">
              <w:rPr>
                <w:color w:val="000000"/>
              </w:rPr>
              <w:t xml:space="preserve"> 1A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C7FE0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11.900</w:t>
            </w:r>
          </w:p>
        </w:tc>
      </w:tr>
      <w:tr w:rsidR="007D4CB8" w:rsidRPr="007D4CB8" w14:paraId="42AC9710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CFCBB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2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85B84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dân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và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44 (</w:t>
            </w:r>
            <w:proofErr w:type="spellStart"/>
            <w:r w:rsidRPr="007D4CB8">
              <w:rPr>
                <w:color w:val="000000"/>
              </w:rPr>
              <w:t>phường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Phước</w:t>
            </w:r>
            <w:proofErr w:type="spellEnd"/>
            <w:r w:rsidRPr="007D4CB8">
              <w:rPr>
                <w:color w:val="000000"/>
              </w:rPr>
              <w:t xml:space="preserve"> Tân)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B98AA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09234CCF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C0A77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A6647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Quốc </w:t>
            </w:r>
            <w:proofErr w:type="spellStart"/>
            <w:r w:rsidRPr="007D4CB8">
              <w:rPr>
                <w:color w:val="000000"/>
              </w:rPr>
              <w:t>lộ</w:t>
            </w:r>
            <w:proofErr w:type="spellEnd"/>
            <w:r w:rsidRPr="007D4CB8">
              <w:rPr>
                <w:color w:val="000000"/>
              </w:rPr>
              <w:t xml:space="preserve"> 51, </w:t>
            </w:r>
            <w:proofErr w:type="spellStart"/>
            <w:r w:rsidRPr="007D4CB8">
              <w:rPr>
                <w:color w:val="000000"/>
              </w:rPr>
              <w:t>đoạn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Nguyễn Trung Trực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cầu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sông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Buông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26CC3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14.000</w:t>
            </w:r>
          </w:p>
        </w:tc>
      </w:tr>
      <w:tr w:rsidR="007D4CB8" w:rsidRPr="007D4CB8" w14:paraId="21DA8488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65E1E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57239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còn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BDFEE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9.800</w:t>
            </w:r>
          </w:p>
        </w:tc>
      </w:tr>
      <w:tr w:rsidR="007D4CB8" w:rsidRPr="007D4CB8" w14:paraId="030D9EEA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B0B6E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925360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proofErr w:type="spellStart"/>
            <w:r w:rsidRPr="007D4CB8">
              <w:rPr>
                <w:b/>
                <w:bCs/>
                <w:color w:val="000000"/>
              </w:rPr>
              <w:t>Phường</w:t>
            </w:r>
            <w:proofErr w:type="spellEnd"/>
            <w:r w:rsidRPr="007D4CB8">
              <w:rPr>
                <w:b/>
                <w:bCs/>
                <w:color w:val="000000"/>
              </w:rPr>
              <w:t xml:space="preserve"> Tam </w:t>
            </w:r>
            <w:proofErr w:type="spellStart"/>
            <w:r w:rsidRPr="007D4CB8">
              <w:rPr>
                <w:b/>
                <w:bCs/>
                <w:color w:val="000000"/>
              </w:rPr>
              <w:t>Hiệp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5709A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</w:tr>
      <w:tr w:rsidR="007D4CB8" w:rsidRPr="007D4CB8" w14:paraId="756D15A0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617C1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1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A090D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Thống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Nhất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và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phường</w:t>
            </w:r>
            <w:proofErr w:type="spellEnd"/>
            <w:r w:rsidRPr="007D4CB8">
              <w:rPr>
                <w:color w:val="000000"/>
              </w:rPr>
              <w:t xml:space="preserve"> Tân Mai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A2292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48B42AF3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38C1D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33170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Phạm Văn </w:t>
            </w:r>
            <w:proofErr w:type="spellStart"/>
            <w:r w:rsidRPr="007D4CB8">
              <w:rPr>
                <w:color w:val="000000"/>
              </w:rPr>
              <w:t>Thuận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C8E19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35.000</w:t>
            </w:r>
          </w:p>
        </w:tc>
      </w:tr>
      <w:tr w:rsidR="007D4CB8" w:rsidRPr="007D4CB8" w14:paraId="0E82FAD1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08C43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1B3F7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còn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1EB77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24.500</w:t>
            </w:r>
          </w:p>
        </w:tc>
      </w:tr>
      <w:tr w:rsidR="007D4CB8" w:rsidRPr="007D4CB8" w14:paraId="07C3D391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CDB72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2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B951C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91 (Ban Quản </w:t>
            </w:r>
            <w:proofErr w:type="spellStart"/>
            <w:r w:rsidRPr="007D4CB8">
              <w:rPr>
                <w:color w:val="000000"/>
              </w:rPr>
              <w:t>lý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Dự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án</w:t>
            </w:r>
            <w:proofErr w:type="spellEnd"/>
            <w:r w:rsidRPr="007D4CB8">
              <w:rPr>
                <w:color w:val="000000"/>
              </w:rPr>
              <w:t>) (</w:t>
            </w:r>
            <w:proofErr w:type="spellStart"/>
            <w:r w:rsidRPr="007D4CB8">
              <w:rPr>
                <w:color w:val="000000"/>
              </w:rPr>
              <w:t>phường</w:t>
            </w:r>
            <w:proofErr w:type="spellEnd"/>
            <w:r w:rsidRPr="007D4CB8">
              <w:rPr>
                <w:color w:val="000000"/>
              </w:rPr>
              <w:t xml:space="preserve"> Tam </w:t>
            </w:r>
            <w:proofErr w:type="spellStart"/>
            <w:r w:rsidRPr="007D4CB8">
              <w:rPr>
                <w:color w:val="000000"/>
              </w:rPr>
              <w:t>Hiệp</w:t>
            </w:r>
            <w:proofErr w:type="spellEnd"/>
            <w:r w:rsidRPr="007D4CB8">
              <w:rPr>
                <w:color w:val="000000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40DD8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3F551BB4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808B6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3204F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trong</w:t>
            </w:r>
            <w:proofErr w:type="spellEnd"/>
            <w:r w:rsidRPr="007D4CB8">
              <w:rPr>
                <w:color w:val="000000"/>
              </w:rPr>
              <w:t xml:space="preserve"> 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91 (Ban Quản </w:t>
            </w:r>
            <w:proofErr w:type="spellStart"/>
            <w:r w:rsidRPr="007D4CB8">
              <w:rPr>
                <w:color w:val="000000"/>
              </w:rPr>
              <w:t>lý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Dự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án</w:t>
            </w:r>
            <w:proofErr w:type="spellEnd"/>
            <w:r w:rsidRPr="007D4CB8">
              <w:rPr>
                <w:color w:val="000000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B49A6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24.500</w:t>
            </w:r>
          </w:p>
        </w:tc>
      </w:tr>
      <w:tr w:rsidR="007D4CB8" w:rsidRPr="007D4CB8" w14:paraId="5146D15F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49D49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3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2CBA5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dân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và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55 (</w:t>
            </w:r>
            <w:proofErr w:type="spellStart"/>
            <w:r w:rsidRPr="007D4CB8">
              <w:rPr>
                <w:color w:val="000000"/>
              </w:rPr>
              <w:t>xây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dựng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hạ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tầng</w:t>
            </w:r>
            <w:proofErr w:type="spellEnd"/>
            <w:r w:rsidRPr="007D4CB8">
              <w:rPr>
                <w:color w:val="000000"/>
              </w:rPr>
              <w:t>) (</w:t>
            </w:r>
            <w:proofErr w:type="spellStart"/>
            <w:r w:rsidRPr="007D4CB8">
              <w:rPr>
                <w:color w:val="000000"/>
              </w:rPr>
              <w:t>phường</w:t>
            </w:r>
            <w:proofErr w:type="spellEnd"/>
            <w:r w:rsidRPr="007D4CB8">
              <w:rPr>
                <w:color w:val="000000"/>
              </w:rPr>
              <w:t xml:space="preserve"> Tân </w:t>
            </w:r>
            <w:proofErr w:type="spellStart"/>
            <w:r w:rsidRPr="007D4CB8">
              <w:rPr>
                <w:color w:val="000000"/>
              </w:rPr>
              <w:t>Hiệp</w:t>
            </w:r>
            <w:proofErr w:type="spellEnd"/>
            <w:r w:rsidRPr="007D4CB8">
              <w:rPr>
                <w:color w:val="000000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B2F6A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1B271C66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F784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639CC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Phạm Thị Nghĩa </w:t>
            </w:r>
            <w:proofErr w:type="spellStart"/>
            <w:r w:rsidRPr="007D4CB8">
              <w:rPr>
                <w:color w:val="000000"/>
              </w:rPr>
              <w:t>vào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khu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Tân </w:t>
            </w:r>
            <w:proofErr w:type="spellStart"/>
            <w:r w:rsidRPr="007D4CB8">
              <w:rPr>
                <w:color w:val="000000"/>
              </w:rPr>
              <w:t>Hiệp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445D1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20.000</w:t>
            </w:r>
          </w:p>
        </w:tc>
      </w:tr>
      <w:tr w:rsidR="007D4CB8" w:rsidRPr="007D4CB8" w14:paraId="3FE4574F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934BE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94600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còn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F33D5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14.000</w:t>
            </w:r>
          </w:p>
        </w:tc>
      </w:tr>
      <w:tr w:rsidR="007D4CB8" w:rsidRPr="007D4CB8" w14:paraId="5C5D9307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63EE0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6F4A9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proofErr w:type="spellStart"/>
            <w:r w:rsidRPr="007D4CB8">
              <w:rPr>
                <w:b/>
                <w:bCs/>
                <w:color w:val="000000"/>
              </w:rPr>
              <w:t>Phường</w:t>
            </w:r>
            <w:proofErr w:type="spellEnd"/>
            <w:r w:rsidRPr="007D4CB8">
              <w:rPr>
                <w:b/>
                <w:bCs/>
                <w:color w:val="000000"/>
              </w:rPr>
              <w:t xml:space="preserve"> Tam </w:t>
            </w:r>
            <w:proofErr w:type="spellStart"/>
            <w:r w:rsidRPr="007D4CB8">
              <w:rPr>
                <w:b/>
                <w:bCs/>
                <w:color w:val="000000"/>
              </w:rPr>
              <w:t>Phước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4D6B4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</w:tr>
      <w:tr w:rsidR="007D4CB8" w:rsidRPr="007D4CB8" w14:paraId="1A1ACDB9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E5301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1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31093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Tam </w:t>
            </w:r>
            <w:proofErr w:type="spellStart"/>
            <w:r w:rsidRPr="007D4CB8">
              <w:rPr>
                <w:color w:val="000000"/>
              </w:rPr>
              <w:t>Phước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phục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vụ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cho</w:t>
            </w:r>
            <w:proofErr w:type="spellEnd"/>
            <w:r w:rsidRPr="007D4CB8">
              <w:rPr>
                <w:color w:val="000000"/>
              </w:rPr>
              <w:t xml:space="preserve"> KCN Tam </w:t>
            </w:r>
            <w:proofErr w:type="spellStart"/>
            <w:r w:rsidRPr="007D4CB8">
              <w:rPr>
                <w:color w:val="000000"/>
              </w:rPr>
              <w:t>Phước</w:t>
            </w:r>
            <w:proofErr w:type="spellEnd"/>
            <w:r w:rsidRPr="007D4CB8">
              <w:rPr>
                <w:color w:val="000000"/>
              </w:rPr>
              <w:t xml:space="preserve"> 15ha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FAE9F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62A56DAD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30262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F2AB7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trong</w:t>
            </w:r>
            <w:proofErr w:type="spellEnd"/>
            <w:r w:rsidRPr="007D4CB8">
              <w:rPr>
                <w:color w:val="000000"/>
              </w:rPr>
              <w:t xml:space="preserve"> 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Tam </w:t>
            </w:r>
            <w:proofErr w:type="spellStart"/>
            <w:r w:rsidRPr="007D4CB8">
              <w:rPr>
                <w:color w:val="000000"/>
              </w:rPr>
              <w:t>Phước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phục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vụ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cho</w:t>
            </w:r>
            <w:proofErr w:type="spellEnd"/>
            <w:r w:rsidRPr="007D4CB8">
              <w:rPr>
                <w:color w:val="000000"/>
              </w:rPr>
              <w:t xml:space="preserve"> KCN Tam </w:t>
            </w:r>
            <w:proofErr w:type="spellStart"/>
            <w:r w:rsidRPr="007D4CB8">
              <w:rPr>
                <w:color w:val="000000"/>
              </w:rPr>
              <w:t>Phước</w:t>
            </w:r>
            <w:proofErr w:type="spellEnd"/>
            <w:r w:rsidRPr="007D4CB8">
              <w:rPr>
                <w:color w:val="000000"/>
              </w:rPr>
              <w:t xml:space="preserve"> 15ha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68266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7.000</w:t>
            </w:r>
          </w:p>
        </w:tc>
      </w:tr>
      <w:tr w:rsidR="007D4CB8" w:rsidRPr="007D4CB8" w14:paraId="05949B2F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D71E4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2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7352F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dân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,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phường</w:t>
            </w:r>
            <w:proofErr w:type="spellEnd"/>
            <w:r w:rsidRPr="007D4CB8">
              <w:rPr>
                <w:color w:val="000000"/>
              </w:rPr>
              <w:t xml:space="preserve"> Tam </w:t>
            </w:r>
            <w:proofErr w:type="spellStart"/>
            <w:r w:rsidRPr="007D4CB8">
              <w:rPr>
                <w:color w:val="000000"/>
              </w:rPr>
              <w:t>Phước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02192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1EB7BE11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215F1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09D6A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Hà Nam (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Quốc </w:t>
            </w:r>
            <w:proofErr w:type="spellStart"/>
            <w:r w:rsidRPr="007D4CB8">
              <w:rPr>
                <w:color w:val="000000"/>
              </w:rPr>
              <w:t>lộ</w:t>
            </w:r>
            <w:proofErr w:type="spellEnd"/>
            <w:r w:rsidRPr="007D4CB8">
              <w:rPr>
                <w:color w:val="000000"/>
              </w:rPr>
              <w:t xml:space="preserve"> 51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hết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ranh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thửa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đất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141, </w:t>
            </w:r>
            <w:proofErr w:type="spellStart"/>
            <w:r w:rsidRPr="007D4CB8">
              <w:rPr>
                <w:color w:val="000000"/>
              </w:rPr>
              <w:t>tờ</w:t>
            </w:r>
            <w:proofErr w:type="spellEnd"/>
            <w:r w:rsidRPr="007D4CB8">
              <w:rPr>
                <w:color w:val="000000"/>
              </w:rPr>
              <w:t xml:space="preserve"> BĐĐC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82 </w:t>
            </w:r>
            <w:proofErr w:type="spellStart"/>
            <w:r w:rsidRPr="007D4CB8">
              <w:rPr>
                <w:color w:val="000000"/>
              </w:rPr>
              <w:t>về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bên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phải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và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hết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ranh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thửa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đất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8, </w:t>
            </w:r>
            <w:proofErr w:type="spellStart"/>
            <w:r w:rsidRPr="007D4CB8">
              <w:rPr>
                <w:color w:val="000000"/>
              </w:rPr>
              <w:t>tờ</w:t>
            </w:r>
            <w:proofErr w:type="spellEnd"/>
            <w:r w:rsidRPr="007D4CB8">
              <w:rPr>
                <w:color w:val="000000"/>
              </w:rPr>
              <w:t xml:space="preserve"> BĐĐC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82 </w:t>
            </w:r>
            <w:proofErr w:type="spellStart"/>
            <w:r w:rsidRPr="007D4CB8">
              <w:rPr>
                <w:color w:val="000000"/>
              </w:rPr>
              <w:t>về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bên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trái</w:t>
            </w:r>
            <w:proofErr w:type="spellEnd"/>
            <w:r w:rsidRPr="007D4CB8">
              <w:rPr>
                <w:color w:val="000000"/>
              </w:rPr>
              <w:t xml:space="preserve">, </w:t>
            </w:r>
            <w:proofErr w:type="spellStart"/>
            <w:r w:rsidRPr="007D4CB8">
              <w:rPr>
                <w:color w:val="000000"/>
              </w:rPr>
              <w:t>phường</w:t>
            </w:r>
            <w:proofErr w:type="spellEnd"/>
            <w:r w:rsidRPr="007D4CB8">
              <w:rPr>
                <w:color w:val="000000"/>
              </w:rPr>
              <w:t xml:space="preserve"> Tam </w:t>
            </w:r>
            <w:proofErr w:type="spellStart"/>
            <w:r w:rsidRPr="007D4CB8">
              <w:rPr>
                <w:color w:val="000000"/>
              </w:rPr>
              <w:t>Phước</w:t>
            </w:r>
            <w:proofErr w:type="spellEnd"/>
            <w:r w:rsidRPr="007D4CB8">
              <w:rPr>
                <w:color w:val="000000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39D56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5.000</w:t>
            </w:r>
          </w:p>
        </w:tc>
      </w:tr>
      <w:tr w:rsidR="007D4CB8" w:rsidRPr="007D4CB8" w14:paraId="24F5745D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35324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95210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còn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DFC50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3.500</w:t>
            </w:r>
          </w:p>
        </w:tc>
      </w:tr>
      <w:tr w:rsidR="007D4CB8" w:rsidRPr="007D4CB8" w14:paraId="083EC302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DCB74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31FC5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proofErr w:type="spellStart"/>
            <w:r w:rsidRPr="007D4CB8">
              <w:rPr>
                <w:b/>
                <w:bCs/>
                <w:color w:val="000000"/>
              </w:rPr>
              <w:t>Phường</w:t>
            </w:r>
            <w:proofErr w:type="spellEnd"/>
            <w:r w:rsidRPr="007D4CB8">
              <w:rPr>
                <w:b/>
                <w:bCs/>
                <w:color w:val="000000"/>
              </w:rPr>
              <w:t xml:space="preserve"> Tân </w:t>
            </w:r>
            <w:proofErr w:type="spellStart"/>
            <w:r w:rsidRPr="007D4CB8">
              <w:rPr>
                <w:b/>
                <w:bCs/>
                <w:color w:val="000000"/>
              </w:rPr>
              <w:t>Triều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6A182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</w:tr>
      <w:tr w:rsidR="007D4CB8" w:rsidRPr="007D4CB8" w14:paraId="50798C68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BE1D7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1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3E533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>Khu TĐC Tân Phong 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CA52C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1B5C6C29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C62B2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33C9B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trong</w:t>
            </w:r>
            <w:proofErr w:type="spellEnd"/>
            <w:r w:rsidRPr="007D4CB8">
              <w:rPr>
                <w:color w:val="000000"/>
              </w:rPr>
              <w:t xml:space="preserve"> Khu TĐC Tân Phong 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8B60A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7.000</w:t>
            </w:r>
          </w:p>
        </w:tc>
      </w:tr>
      <w:tr w:rsidR="007D4CB8" w:rsidRPr="007D4CB8" w14:paraId="45A47EC4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E2228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2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13A64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>Khu TĐC Tân Phong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9CA58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7945740C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FF527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CABBD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Lương Văn Nho, </w:t>
            </w:r>
            <w:proofErr w:type="spellStart"/>
            <w:r w:rsidRPr="007D4CB8">
              <w:rPr>
                <w:color w:val="000000"/>
              </w:rPr>
              <w:t>Đoạn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vào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xá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Tỉnh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đội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ngã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rẽ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giáp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Hồ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Hòa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551F1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17.000</w:t>
            </w:r>
          </w:p>
        </w:tc>
      </w:tr>
      <w:tr w:rsidR="007D4CB8" w:rsidRPr="007D4CB8" w14:paraId="03789E39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1E6F8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lastRenderedPageBreak/>
              <w:t>3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6A69D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Tái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ấp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Thới</w:t>
            </w:r>
            <w:proofErr w:type="spellEnd"/>
            <w:r w:rsidRPr="007D4CB8">
              <w:rPr>
                <w:color w:val="000000"/>
              </w:rPr>
              <w:t xml:space="preserve"> Sơn (</w:t>
            </w:r>
            <w:proofErr w:type="spellStart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Bình </w:t>
            </w:r>
            <w:proofErr w:type="spellStart"/>
            <w:r w:rsidRPr="007D4CB8">
              <w:rPr>
                <w:color w:val="000000"/>
              </w:rPr>
              <w:t>Hòa</w:t>
            </w:r>
            <w:proofErr w:type="spellEnd"/>
            <w:r w:rsidRPr="007D4CB8">
              <w:rPr>
                <w:color w:val="000000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2ABE1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6979E61F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AAF1F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D1DDD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trong</w:t>
            </w:r>
            <w:proofErr w:type="spellEnd"/>
            <w:r w:rsidRPr="007D4CB8">
              <w:rPr>
                <w:color w:val="000000"/>
              </w:rPr>
              <w:t xml:space="preserve"> Khu Tái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ấp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Thới</w:t>
            </w:r>
            <w:proofErr w:type="spellEnd"/>
            <w:r w:rsidRPr="007D4CB8">
              <w:rPr>
                <w:color w:val="000000"/>
              </w:rPr>
              <w:t xml:space="preserve"> Sơn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F8CD1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4.550</w:t>
            </w:r>
          </w:p>
        </w:tc>
      </w:tr>
      <w:tr w:rsidR="007D4CB8" w:rsidRPr="007D4CB8" w14:paraId="707AC51B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15F2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4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CA0DB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ấp</w:t>
            </w:r>
            <w:proofErr w:type="spellEnd"/>
            <w:r w:rsidRPr="007D4CB8">
              <w:rPr>
                <w:color w:val="000000"/>
              </w:rPr>
              <w:t xml:space="preserve"> 5 (</w:t>
            </w:r>
            <w:proofErr w:type="spellStart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Thạnh</w:t>
            </w:r>
            <w:proofErr w:type="spellEnd"/>
            <w:r w:rsidRPr="007D4CB8">
              <w:rPr>
                <w:color w:val="000000"/>
              </w:rPr>
              <w:t xml:space="preserve"> Phú)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3D764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51B9A69D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89C56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26F13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trong</w:t>
            </w:r>
            <w:proofErr w:type="spellEnd"/>
            <w:r w:rsidRPr="007D4CB8">
              <w:rPr>
                <w:color w:val="000000"/>
              </w:rPr>
              <w:t xml:space="preserve"> 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ấp</w:t>
            </w:r>
            <w:proofErr w:type="spellEnd"/>
            <w:r w:rsidRPr="007D4CB8">
              <w:rPr>
                <w:color w:val="000000"/>
              </w:rPr>
              <w:t xml:space="preserve"> 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C11F4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4.900</w:t>
            </w:r>
          </w:p>
        </w:tc>
      </w:tr>
      <w:tr w:rsidR="007D4CB8" w:rsidRPr="007D4CB8" w14:paraId="749567CD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9C13B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5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6D95C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dân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,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Miền</w:t>
            </w:r>
            <w:proofErr w:type="spellEnd"/>
            <w:r w:rsidRPr="007D4CB8">
              <w:rPr>
                <w:color w:val="000000"/>
              </w:rPr>
              <w:t xml:space="preserve"> Đông (</w:t>
            </w:r>
            <w:proofErr w:type="spellStart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Thạnh</w:t>
            </w:r>
            <w:proofErr w:type="spellEnd"/>
            <w:r w:rsidRPr="007D4CB8">
              <w:rPr>
                <w:color w:val="000000"/>
              </w:rPr>
              <w:t xml:space="preserve"> Phú)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D91F7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1D71A677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C10B8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A3664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trong</w:t>
            </w:r>
            <w:proofErr w:type="spellEnd"/>
            <w:r w:rsidRPr="007D4CB8">
              <w:rPr>
                <w:color w:val="000000"/>
              </w:rPr>
              <w:t xml:space="preserve"> Khu </w:t>
            </w:r>
            <w:proofErr w:type="spellStart"/>
            <w:r w:rsidRPr="007D4CB8">
              <w:rPr>
                <w:color w:val="000000"/>
              </w:rPr>
              <w:t>dân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,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Miền</w:t>
            </w:r>
            <w:proofErr w:type="spellEnd"/>
            <w:r w:rsidRPr="007D4CB8">
              <w:rPr>
                <w:color w:val="000000"/>
              </w:rPr>
              <w:t xml:space="preserve"> Đông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5621D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4.900</w:t>
            </w:r>
          </w:p>
        </w:tc>
      </w:tr>
      <w:tr w:rsidR="007D4CB8" w:rsidRPr="007D4CB8" w14:paraId="158D185D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BD1FD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39792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proofErr w:type="spellStart"/>
            <w:r w:rsidRPr="007D4CB8">
              <w:rPr>
                <w:b/>
                <w:bCs/>
                <w:color w:val="000000"/>
              </w:rPr>
              <w:t>Phường</w:t>
            </w:r>
            <w:proofErr w:type="spellEnd"/>
            <w:r w:rsidRPr="007D4CB8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7D4CB8">
              <w:rPr>
                <w:b/>
                <w:bCs/>
                <w:color w:val="000000"/>
              </w:rPr>
              <w:t>Trấn</w:t>
            </w:r>
            <w:proofErr w:type="spellEnd"/>
            <w:r w:rsidRPr="007D4CB8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7D4CB8">
              <w:rPr>
                <w:b/>
                <w:bCs/>
                <w:color w:val="000000"/>
              </w:rPr>
              <w:t>Biên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AB2E0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</w:tr>
      <w:tr w:rsidR="007D4CB8" w:rsidRPr="007D4CB8" w14:paraId="7CCF1718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C6B38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1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A2F77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dân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phục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vụ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21 (</w:t>
            </w:r>
            <w:proofErr w:type="spellStart"/>
            <w:r w:rsidRPr="007D4CB8">
              <w:rPr>
                <w:color w:val="000000"/>
              </w:rPr>
              <w:t>nối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khu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khu</w:t>
            </w:r>
            <w:proofErr w:type="spellEnd"/>
            <w:r w:rsidRPr="007D4CB8">
              <w:rPr>
                <w:color w:val="000000"/>
              </w:rPr>
              <w:t xml:space="preserve"> F </w:t>
            </w:r>
            <w:proofErr w:type="spellStart"/>
            <w:r w:rsidRPr="007D4CB8">
              <w:rPr>
                <w:color w:val="000000"/>
              </w:rPr>
              <w:t>với</w:t>
            </w:r>
            <w:proofErr w:type="spellEnd"/>
            <w:r w:rsidRPr="007D4CB8">
              <w:rPr>
                <w:color w:val="000000"/>
              </w:rPr>
              <w:t xml:space="preserve"> Khu </w:t>
            </w:r>
            <w:proofErr w:type="spellStart"/>
            <w:r w:rsidRPr="007D4CB8">
              <w:rPr>
                <w:color w:val="000000"/>
              </w:rPr>
              <w:t>dân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Đình Tân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  <w:r w:rsidRPr="007D4CB8">
              <w:rPr>
                <w:color w:val="000000"/>
              </w:rPr>
              <w:t>) (</w:t>
            </w:r>
            <w:proofErr w:type="spellStart"/>
            <w:r w:rsidRPr="007D4CB8">
              <w:rPr>
                <w:color w:val="000000"/>
              </w:rPr>
              <w:t>phường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Bửu</w:t>
            </w:r>
            <w:proofErr w:type="spellEnd"/>
            <w:r w:rsidRPr="007D4CB8">
              <w:rPr>
                <w:color w:val="000000"/>
              </w:rPr>
              <w:t xml:space="preserve"> Long)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BC632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0E0837AD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5F6FF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1511A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N4 (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Nguyễn Du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hết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ranh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thửa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đất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39, </w:t>
            </w:r>
            <w:proofErr w:type="spellStart"/>
            <w:r w:rsidRPr="007D4CB8">
              <w:rPr>
                <w:color w:val="000000"/>
              </w:rPr>
              <w:t>tờ</w:t>
            </w:r>
            <w:proofErr w:type="spellEnd"/>
            <w:r w:rsidRPr="007D4CB8">
              <w:rPr>
                <w:color w:val="000000"/>
              </w:rPr>
              <w:t xml:space="preserve"> BĐĐC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20 </w:t>
            </w:r>
            <w:proofErr w:type="spellStart"/>
            <w:r w:rsidRPr="007D4CB8">
              <w:rPr>
                <w:color w:val="000000"/>
              </w:rPr>
              <w:t>về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bên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phải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và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hết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ranh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thửa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đất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88, </w:t>
            </w:r>
            <w:proofErr w:type="spellStart"/>
            <w:r w:rsidRPr="007D4CB8">
              <w:rPr>
                <w:color w:val="000000"/>
              </w:rPr>
              <w:t>tờ</w:t>
            </w:r>
            <w:proofErr w:type="spellEnd"/>
            <w:r w:rsidRPr="007D4CB8">
              <w:rPr>
                <w:color w:val="000000"/>
              </w:rPr>
              <w:t xml:space="preserve"> BĐĐC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20 </w:t>
            </w:r>
            <w:proofErr w:type="spellStart"/>
            <w:r w:rsidRPr="007D4CB8">
              <w:rPr>
                <w:color w:val="000000"/>
              </w:rPr>
              <w:t>về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bên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trái</w:t>
            </w:r>
            <w:proofErr w:type="spellEnd"/>
            <w:r w:rsidRPr="007D4CB8">
              <w:rPr>
                <w:color w:val="000000"/>
              </w:rPr>
              <w:t xml:space="preserve">, </w:t>
            </w:r>
            <w:proofErr w:type="spellStart"/>
            <w:r w:rsidRPr="007D4CB8">
              <w:rPr>
                <w:color w:val="000000"/>
              </w:rPr>
              <w:t>phường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Bửu</w:t>
            </w:r>
            <w:proofErr w:type="spellEnd"/>
            <w:r w:rsidRPr="007D4CB8">
              <w:rPr>
                <w:color w:val="000000"/>
              </w:rPr>
              <w:t xml:space="preserve"> Long)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142B0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21.000</w:t>
            </w:r>
          </w:p>
        </w:tc>
      </w:tr>
      <w:tr w:rsidR="007D4CB8" w:rsidRPr="007D4CB8" w14:paraId="3EEA4439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CA43D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5A16F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Nguyễn Bỉnh Khiêm (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Huỳnh Văn </w:t>
            </w:r>
            <w:proofErr w:type="spellStart"/>
            <w:r w:rsidRPr="007D4CB8">
              <w:rPr>
                <w:color w:val="000000"/>
              </w:rPr>
              <w:t>Nghệ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N10, </w:t>
            </w:r>
            <w:proofErr w:type="spellStart"/>
            <w:r w:rsidRPr="007D4CB8">
              <w:rPr>
                <w:color w:val="000000"/>
              </w:rPr>
              <w:t>khu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dân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Bửu</w:t>
            </w:r>
            <w:proofErr w:type="spellEnd"/>
            <w:r w:rsidRPr="007D4CB8">
              <w:rPr>
                <w:color w:val="000000"/>
              </w:rPr>
              <w:t xml:space="preserve"> Long)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F011B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21.000</w:t>
            </w:r>
          </w:p>
        </w:tc>
      </w:tr>
      <w:tr w:rsidR="007D4CB8" w:rsidRPr="007D4CB8" w14:paraId="01572CF9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80943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81EEA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D2 (</w:t>
            </w:r>
            <w:proofErr w:type="spellStart"/>
            <w:r w:rsidRPr="007D4CB8">
              <w:rPr>
                <w:color w:val="000000"/>
              </w:rPr>
              <w:t>phường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Bửu</w:t>
            </w:r>
            <w:proofErr w:type="spellEnd"/>
            <w:r w:rsidRPr="007D4CB8">
              <w:rPr>
                <w:color w:val="000000"/>
              </w:rPr>
              <w:t xml:space="preserve"> Long)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6CD1B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21.000</w:t>
            </w:r>
          </w:p>
        </w:tc>
      </w:tr>
      <w:tr w:rsidR="007D4CB8" w:rsidRPr="007D4CB8" w14:paraId="6EA8D4B9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50DB9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C2DB4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N12 (</w:t>
            </w:r>
            <w:proofErr w:type="spellStart"/>
            <w:r w:rsidRPr="007D4CB8">
              <w:rPr>
                <w:color w:val="000000"/>
              </w:rPr>
              <w:t>phường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Bửu</w:t>
            </w:r>
            <w:proofErr w:type="spellEnd"/>
            <w:r w:rsidRPr="007D4CB8">
              <w:rPr>
                <w:color w:val="000000"/>
              </w:rPr>
              <w:t xml:space="preserve"> Long)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219E8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21.000</w:t>
            </w:r>
          </w:p>
        </w:tc>
      </w:tr>
      <w:tr w:rsidR="007D4CB8" w:rsidRPr="007D4CB8" w14:paraId="0EA32CE7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B3E4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3273E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còn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54134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14.700</w:t>
            </w:r>
          </w:p>
        </w:tc>
      </w:tr>
      <w:tr w:rsidR="007D4CB8" w:rsidRPr="007D4CB8" w14:paraId="2D4554C9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E588F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2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83A18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dân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phục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vụ</w:t>
            </w:r>
            <w:proofErr w:type="spellEnd"/>
            <w:r w:rsidRPr="007D4CB8">
              <w:rPr>
                <w:color w:val="000000"/>
              </w:rPr>
              <w:t xml:space="preserve"> TĐC KP1 </w:t>
            </w:r>
            <w:proofErr w:type="spellStart"/>
            <w:r w:rsidRPr="007D4CB8">
              <w:rPr>
                <w:color w:val="000000"/>
              </w:rPr>
              <w:t>phường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Bửu</w:t>
            </w:r>
            <w:proofErr w:type="spellEnd"/>
            <w:r w:rsidRPr="007D4CB8">
              <w:rPr>
                <w:color w:val="000000"/>
              </w:rPr>
              <w:t xml:space="preserve"> Long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983E3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6C4E573B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27B22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AB892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trong</w:t>
            </w:r>
            <w:proofErr w:type="spellEnd"/>
            <w:r w:rsidRPr="007D4CB8">
              <w:rPr>
                <w:color w:val="000000"/>
              </w:rPr>
              <w:t xml:space="preserve"> Khu </w:t>
            </w:r>
            <w:proofErr w:type="spellStart"/>
            <w:r w:rsidRPr="007D4CB8">
              <w:rPr>
                <w:color w:val="000000"/>
              </w:rPr>
              <w:t>dân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phục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vụ</w:t>
            </w:r>
            <w:proofErr w:type="spellEnd"/>
            <w:r w:rsidRPr="007D4CB8">
              <w:rPr>
                <w:color w:val="000000"/>
              </w:rPr>
              <w:t xml:space="preserve"> TĐC KP1 </w:t>
            </w:r>
            <w:proofErr w:type="spellStart"/>
            <w:r w:rsidRPr="007D4CB8">
              <w:rPr>
                <w:color w:val="000000"/>
              </w:rPr>
              <w:t>phường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Bửu</w:t>
            </w:r>
            <w:proofErr w:type="spellEnd"/>
            <w:r w:rsidRPr="007D4CB8">
              <w:rPr>
                <w:color w:val="000000"/>
              </w:rPr>
              <w:t xml:space="preserve"> Long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77E20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14.700</w:t>
            </w:r>
          </w:p>
        </w:tc>
      </w:tr>
      <w:tr w:rsidR="007D4CB8" w:rsidRPr="007D4CB8" w14:paraId="6E53C65E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568D3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3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319D3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Hạ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tầng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khu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dân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, </w:t>
            </w:r>
            <w:proofErr w:type="spellStart"/>
            <w:r w:rsidRPr="007D4CB8">
              <w:rPr>
                <w:color w:val="000000"/>
              </w:rPr>
              <w:t>thương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mại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và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6,3 ha </w:t>
            </w:r>
            <w:proofErr w:type="spellStart"/>
            <w:r w:rsidRPr="007D4CB8">
              <w:rPr>
                <w:color w:val="000000"/>
              </w:rPr>
              <w:t>tại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Bửu</w:t>
            </w:r>
            <w:proofErr w:type="spellEnd"/>
            <w:r w:rsidRPr="007D4CB8">
              <w:rPr>
                <w:color w:val="000000"/>
              </w:rPr>
              <w:t xml:space="preserve"> Long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2B62D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333BE75F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E052D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96119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10 (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Nguyễn Du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D5, </w:t>
            </w:r>
            <w:proofErr w:type="spellStart"/>
            <w:r w:rsidRPr="007D4CB8">
              <w:rPr>
                <w:color w:val="000000"/>
              </w:rPr>
              <w:t>khu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dân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Bửu</w:t>
            </w:r>
            <w:proofErr w:type="spellEnd"/>
            <w:r w:rsidRPr="007D4CB8">
              <w:rPr>
                <w:color w:val="000000"/>
              </w:rPr>
              <w:t xml:space="preserve"> Long)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EB614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21.000</w:t>
            </w:r>
          </w:p>
        </w:tc>
      </w:tr>
      <w:tr w:rsidR="007D4CB8" w:rsidRPr="007D4CB8" w14:paraId="1DA43D41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7F3A4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AA309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còn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5C8B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14.700</w:t>
            </w:r>
          </w:p>
        </w:tc>
      </w:tr>
      <w:tr w:rsidR="007D4CB8" w:rsidRPr="007D4CB8" w14:paraId="706E72DC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EAAA6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4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57972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3,2 ha </w:t>
            </w:r>
            <w:proofErr w:type="spellStart"/>
            <w:r w:rsidRPr="007D4CB8">
              <w:rPr>
                <w:color w:val="000000"/>
              </w:rPr>
              <w:t>phường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Bửu</w:t>
            </w:r>
            <w:proofErr w:type="spellEnd"/>
            <w:r w:rsidRPr="007D4CB8">
              <w:rPr>
                <w:color w:val="000000"/>
              </w:rPr>
              <w:t xml:space="preserve"> Long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0EDC4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7378324C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94906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3429F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trong</w:t>
            </w:r>
            <w:proofErr w:type="spellEnd"/>
            <w:r w:rsidRPr="007D4CB8">
              <w:rPr>
                <w:color w:val="000000"/>
              </w:rPr>
              <w:t xml:space="preserve"> 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3,2 ha </w:t>
            </w:r>
            <w:proofErr w:type="spellStart"/>
            <w:r w:rsidRPr="007D4CB8">
              <w:rPr>
                <w:color w:val="000000"/>
              </w:rPr>
              <w:t>phường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Bửu</w:t>
            </w:r>
            <w:proofErr w:type="spellEnd"/>
            <w:r w:rsidRPr="007D4CB8">
              <w:rPr>
                <w:color w:val="000000"/>
              </w:rPr>
              <w:t xml:space="preserve"> Long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FA6A2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14.700</w:t>
            </w:r>
          </w:p>
        </w:tc>
      </w:tr>
      <w:tr w:rsidR="007D4CB8" w:rsidRPr="007D4CB8" w14:paraId="0505ECAD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E7635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5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9CCC2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Bửu</w:t>
            </w:r>
            <w:proofErr w:type="spellEnd"/>
            <w:r w:rsidRPr="007D4CB8">
              <w:rPr>
                <w:color w:val="000000"/>
              </w:rPr>
              <w:t xml:space="preserve"> Long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111D5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5725551C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56996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076F0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D2 (</w:t>
            </w:r>
            <w:proofErr w:type="spellStart"/>
            <w:r w:rsidRPr="007D4CB8">
              <w:rPr>
                <w:color w:val="000000"/>
              </w:rPr>
              <w:t>phường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Bửu</w:t>
            </w:r>
            <w:proofErr w:type="spellEnd"/>
            <w:r w:rsidRPr="007D4CB8">
              <w:rPr>
                <w:color w:val="000000"/>
              </w:rPr>
              <w:t xml:space="preserve"> Long)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F87B0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21.000</w:t>
            </w:r>
          </w:p>
        </w:tc>
      </w:tr>
      <w:tr w:rsidR="007D4CB8" w:rsidRPr="007D4CB8" w14:paraId="0DC4EC9B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EFBC5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DA448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N12 (</w:t>
            </w:r>
            <w:proofErr w:type="spellStart"/>
            <w:r w:rsidRPr="007D4CB8">
              <w:rPr>
                <w:color w:val="000000"/>
              </w:rPr>
              <w:t>phường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Bửu</w:t>
            </w:r>
            <w:proofErr w:type="spellEnd"/>
            <w:r w:rsidRPr="007D4CB8">
              <w:rPr>
                <w:color w:val="000000"/>
              </w:rPr>
              <w:t xml:space="preserve"> Long)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457B0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21.000</w:t>
            </w:r>
          </w:p>
        </w:tc>
      </w:tr>
      <w:tr w:rsidR="007D4CB8" w:rsidRPr="007D4CB8" w14:paraId="7319EDB4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5BEEA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F139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còn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7E5DC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14.700</w:t>
            </w:r>
          </w:p>
        </w:tc>
      </w:tr>
      <w:tr w:rsidR="007D4CB8" w:rsidRPr="007D4CB8" w14:paraId="3947081A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108DA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6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D73C7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phường</w:t>
            </w:r>
            <w:proofErr w:type="spellEnd"/>
            <w:r w:rsidRPr="007D4CB8">
              <w:rPr>
                <w:color w:val="000000"/>
              </w:rPr>
              <w:t xml:space="preserve"> Quang Vinh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F784E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13A56BE6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E9706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4A941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Đông Tây 3 (</w:t>
            </w:r>
            <w:proofErr w:type="spellStart"/>
            <w:r w:rsidRPr="007D4CB8">
              <w:rPr>
                <w:color w:val="000000"/>
              </w:rPr>
              <w:t>phường</w:t>
            </w:r>
            <w:proofErr w:type="spellEnd"/>
            <w:r w:rsidRPr="007D4CB8">
              <w:rPr>
                <w:color w:val="000000"/>
              </w:rPr>
              <w:t xml:space="preserve"> Quang Vinh)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E07FE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21.000</w:t>
            </w:r>
          </w:p>
        </w:tc>
      </w:tr>
      <w:tr w:rsidR="007D4CB8" w:rsidRPr="007D4CB8" w14:paraId="77601BFC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91B1D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20917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Nguyễn Du (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vào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Miếu</w:t>
            </w:r>
            <w:proofErr w:type="spellEnd"/>
            <w:r w:rsidRPr="007D4CB8">
              <w:rPr>
                <w:color w:val="000000"/>
              </w:rPr>
              <w:t xml:space="preserve"> Bình </w:t>
            </w:r>
            <w:proofErr w:type="spellStart"/>
            <w:r w:rsidRPr="007D4CB8">
              <w:rPr>
                <w:color w:val="000000"/>
              </w:rPr>
              <w:t>Thiền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cũ</w:t>
            </w:r>
            <w:proofErr w:type="spellEnd"/>
            <w:r w:rsidRPr="007D4CB8">
              <w:rPr>
                <w:color w:val="000000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3A43A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23.000</w:t>
            </w:r>
          </w:p>
        </w:tc>
      </w:tr>
      <w:tr w:rsidR="007D4CB8" w:rsidRPr="007D4CB8" w14:paraId="57A2E46B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E875C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B527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còn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1861E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16.000</w:t>
            </w:r>
          </w:p>
        </w:tc>
      </w:tr>
      <w:tr w:rsidR="007D4CB8" w:rsidRPr="007D4CB8" w14:paraId="56818B26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1CD91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7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7EE58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Thống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Nhất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và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phường</w:t>
            </w:r>
            <w:proofErr w:type="spellEnd"/>
            <w:r w:rsidRPr="007D4CB8">
              <w:rPr>
                <w:color w:val="000000"/>
              </w:rPr>
              <w:t xml:space="preserve"> Tân Mai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F886C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4E5158E6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40AA5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92D9C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Phạm Văn </w:t>
            </w:r>
            <w:proofErr w:type="spellStart"/>
            <w:r w:rsidRPr="007D4CB8">
              <w:rPr>
                <w:color w:val="000000"/>
              </w:rPr>
              <w:t>Thuận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7B96D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35.000</w:t>
            </w:r>
          </w:p>
        </w:tc>
      </w:tr>
      <w:tr w:rsidR="007D4CB8" w:rsidRPr="007D4CB8" w14:paraId="196ECF50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C4247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lastRenderedPageBreak/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765A6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còn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37291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24.500</w:t>
            </w:r>
          </w:p>
        </w:tc>
      </w:tr>
      <w:tr w:rsidR="007D4CB8" w:rsidRPr="007D4CB8" w14:paraId="4E412026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F11A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8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54AE6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dân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An Bình </w:t>
            </w:r>
            <w:proofErr w:type="spellStart"/>
            <w:r w:rsidRPr="007D4CB8">
              <w:rPr>
                <w:color w:val="000000"/>
              </w:rPr>
              <w:t>mở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rộng</w:t>
            </w:r>
            <w:proofErr w:type="spellEnd"/>
            <w:r w:rsidRPr="007D4CB8">
              <w:rPr>
                <w:color w:val="000000"/>
              </w:rPr>
              <w:t xml:space="preserve"> (</w:t>
            </w:r>
            <w:proofErr w:type="spellStart"/>
            <w:r w:rsidRPr="007D4CB8">
              <w:rPr>
                <w:color w:val="000000"/>
              </w:rPr>
              <w:t>cty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Sonadezi</w:t>
            </w:r>
            <w:proofErr w:type="spellEnd"/>
            <w:r w:rsidRPr="007D4CB8">
              <w:rPr>
                <w:color w:val="000000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7309F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080309F9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B2A39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F8D13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Trần</w:t>
            </w:r>
            <w:proofErr w:type="spellEnd"/>
            <w:r w:rsidRPr="007D4CB8">
              <w:rPr>
                <w:color w:val="000000"/>
              </w:rPr>
              <w:t xml:space="preserve"> Thị Hoa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3C680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16.000</w:t>
            </w:r>
          </w:p>
        </w:tc>
      </w:tr>
      <w:tr w:rsidR="007D4CB8" w:rsidRPr="007D4CB8" w14:paraId="42DBB746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25764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F918A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còn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F1880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11.200</w:t>
            </w:r>
          </w:p>
        </w:tc>
      </w:tr>
      <w:tr w:rsidR="007D4CB8" w:rsidRPr="007D4CB8" w14:paraId="5C79A214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2CAEE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9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FBF6A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dân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An </w:t>
            </w:r>
            <w:proofErr w:type="spellStart"/>
            <w:r w:rsidRPr="007D4CB8">
              <w:rPr>
                <w:color w:val="000000"/>
              </w:rPr>
              <w:t>Hòa</w:t>
            </w:r>
            <w:proofErr w:type="spellEnd"/>
            <w:r w:rsidRPr="007D4CB8">
              <w:rPr>
                <w:color w:val="000000"/>
              </w:rPr>
              <w:t xml:space="preserve"> 2 (</w:t>
            </w:r>
            <w:proofErr w:type="spellStart"/>
            <w:r w:rsidRPr="007D4CB8">
              <w:rPr>
                <w:color w:val="000000"/>
              </w:rPr>
              <w:t>phường</w:t>
            </w:r>
            <w:proofErr w:type="spellEnd"/>
            <w:r w:rsidRPr="007D4CB8">
              <w:rPr>
                <w:color w:val="000000"/>
              </w:rPr>
              <w:t xml:space="preserve"> An Bình)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F0CC4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3AC0CBE2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C22A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4AA7D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Trần</w:t>
            </w:r>
            <w:proofErr w:type="spellEnd"/>
            <w:r w:rsidRPr="007D4CB8">
              <w:rPr>
                <w:color w:val="000000"/>
              </w:rPr>
              <w:t xml:space="preserve"> Thị Hoa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D4019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16.000</w:t>
            </w:r>
          </w:p>
        </w:tc>
      </w:tr>
      <w:tr w:rsidR="007D4CB8" w:rsidRPr="007D4CB8" w14:paraId="6139F92A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A7DE9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D2132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Lê Thị Vân (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Trần Quốc Toản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N9 - </w:t>
            </w:r>
            <w:proofErr w:type="spellStart"/>
            <w:r w:rsidRPr="007D4CB8">
              <w:rPr>
                <w:color w:val="000000"/>
              </w:rPr>
              <w:t>khu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dân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An Bình)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F54EE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16.000</w:t>
            </w:r>
          </w:p>
        </w:tc>
      </w:tr>
      <w:tr w:rsidR="007D4CB8" w:rsidRPr="007D4CB8" w14:paraId="07422007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89DC6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95C6B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còn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B4425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11.200</w:t>
            </w:r>
          </w:p>
        </w:tc>
      </w:tr>
      <w:tr w:rsidR="007D4CB8" w:rsidRPr="007D4CB8" w14:paraId="0A4EF1E5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36544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10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A86F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Khu </w:t>
            </w:r>
            <w:proofErr w:type="spellStart"/>
            <w:r w:rsidRPr="007D4CB8">
              <w:rPr>
                <w:color w:val="000000"/>
              </w:rPr>
              <w:t>phố</w:t>
            </w:r>
            <w:proofErr w:type="spellEnd"/>
            <w:r w:rsidRPr="007D4CB8">
              <w:rPr>
                <w:color w:val="000000"/>
              </w:rPr>
              <w:t xml:space="preserve"> Nhị </w:t>
            </w:r>
            <w:proofErr w:type="spellStart"/>
            <w:r w:rsidRPr="007D4CB8">
              <w:rPr>
                <w:color w:val="000000"/>
              </w:rPr>
              <w:t>Hòa</w:t>
            </w:r>
            <w:proofErr w:type="spellEnd"/>
            <w:r w:rsidRPr="007D4CB8">
              <w:rPr>
                <w:color w:val="000000"/>
              </w:rPr>
              <w:t xml:space="preserve"> (</w:t>
            </w:r>
            <w:proofErr w:type="spellStart"/>
            <w:r w:rsidRPr="007D4CB8">
              <w:rPr>
                <w:color w:val="000000"/>
              </w:rPr>
              <w:t>phường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Hiệp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Hòa</w:t>
            </w:r>
            <w:proofErr w:type="spellEnd"/>
            <w:r w:rsidRPr="007D4CB8">
              <w:rPr>
                <w:color w:val="000000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A9625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284A81D7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299C3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90D4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Đỗ</w:t>
            </w:r>
            <w:proofErr w:type="spellEnd"/>
            <w:r w:rsidRPr="007D4CB8">
              <w:rPr>
                <w:color w:val="000000"/>
              </w:rPr>
              <w:t xml:space="preserve"> Văn </w:t>
            </w:r>
            <w:proofErr w:type="spellStart"/>
            <w:r w:rsidRPr="007D4CB8">
              <w:rPr>
                <w:color w:val="000000"/>
              </w:rPr>
              <w:t>Thi</w:t>
            </w:r>
            <w:proofErr w:type="spellEnd"/>
            <w:r w:rsidRPr="007D4CB8">
              <w:rPr>
                <w:color w:val="000000"/>
              </w:rPr>
              <w:t xml:space="preserve">, </w:t>
            </w:r>
            <w:proofErr w:type="spellStart"/>
            <w:r w:rsidRPr="007D4CB8">
              <w:rPr>
                <w:color w:val="000000"/>
              </w:rPr>
              <w:t>Đoạn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Nguyễn Tri Phương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hết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cây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xăng</w:t>
            </w:r>
            <w:proofErr w:type="spellEnd"/>
            <w:r w:rsidRPr="007D4CB8">
              <w:rPr>
                <w:color w:val="000000"/>
              </w:rPr>
              <w:t xml:space="preserve"> An Thái 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DD754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20.000</w:t>
            </w:r>
          </w:p>
        </w:tc>
      </w:tr>
      <w:tr w:rsidR="007D4CB8" w:rsidRPr="007D4CB8" w14:paraId="5A56D921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3E428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49E36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còn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642A0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14.000</w:t>
            </w:r>
          </w:p>
        </w:tc>
      </w:tr>
      <w:tr w:rsidR="007D4CB8" w:rsidRPr="007D4CB8" w14:paraId="0C0E3056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49B22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11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04085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0,16 ha </w:t>
            </w:r>
            <w:proofErr w:type="spellStart"/>
            <w:r w:rsidRPr="007D4CB8">
              <w:rPr>
                <w:color w:val="000000"/>
              </w:rPr>
              <w:t>phường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Hiệp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Hòa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7E7A3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2E5B74B8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0F7BC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CAC61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Đặng Văn Trơn, </w:t>
            </w:r>
            <w:proofErr w:type="spellStart"/>
            <w:r w:rsidRPr="007D4CB8">
              <w:rPr>
                <w:color w:val="000000"/>
              </w:rPr>
              <w:t>Đoạn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Đỗ</w:t>
            </w:r>
            <w:proofErr w:type="spellEnd"/>
            <w:r w:rsidRPr="007D4CB8">
              <w:rPr>
                <w:color w:val="000000"/>
              </w:rPr>
              <w:t xml:space="preserve"> Văn </w:t>
            </w:r>
            <w:proofErr w:type="spellStart"/>
            <w:r w:rsidRPr="007D4CB8">
              <w:rPr>
                <w:color w:val="000000"/>
              </w:rPr>
              <w:t>Thi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rẽ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lên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cầu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Bửu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Hòa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DF136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21.000</w:t>
            </w:r>
          </w:p>
        </w:tc>
      </w:tr>
      <w:tr w:rsidR="007D4CB8" w:rsidRPr="007D4CB8" w14:paraId="6C5A413F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970FE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071F3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còn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06187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14.700</w:t>
            </w:r>
          </w:p>
        </w:tc>
      </w:tr>
      <w:tr w:rsidR="007D4CB8" w:rsidRPr="007D4CB8" w14:paraId="0AC85271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5F97B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12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0DD97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phường</w:t>
            </w:r>
            <w:proofErr w:type="spellEnd"/>
            <w:r w:rsidRPr="007D4CB8">
              <w:rPr>
                <w:color w:val="000000"/>
              </w:rPr>
              <w:t xml:space="preserve"> An Bình (Ajinomoto)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1D800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0A335B2E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F75BE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4D8CE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trong</w:t>
            </w:r>
            <w:proofErr w:type="spellEnd"/>
            <w:r w:rsidRPr="007D4CB8">
              <w:rPr>
                <w:color w:val="000000"/>
              </w:rPr>
              <w:t xml:space="preserve"> 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phường</w:t>
            </w:r>
            <w:proofErr w:type="spellEnd"/>
            <w:r w:rsidRPr="007D4CB8">
              <w:rPr>
                <w:color w:val="000000"/>
              </w:rPr>
              <w:t xml:space="preserve"> An Bình (Ajinomoto)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E4E6C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11.200</w:t>
            </w:r>
          </w:p>
        </w:tc>
      </w:tr>
      <w:tr w:rsidR="007D4CB8" w:rsidRPr="007D4CB8" w14:paraId="7ABCB2E4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DB44C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AB77B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proofErr w:type="spellStart"/>
            <w:r w:rsidRPr="007D4CB8">
              <w:rPr>
                <w:b/>
                <w:bCs/>
                <w:color w:val="000000"/>
              </w:rPr>
              <w:t>Phường</w:t>
            </w:r>
            <w:proofErr w:type="spellEnd"/>
            <w:r w:rsidRPr="007D4CB8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7D4CB8">
              <w:rPr>
                <w:b/>
                <w:bCs/>
                <w:color w:val="000000"/>
              </w:rPr>
              <w:t>Trảng</w:t>
            </w:r>
            <w:proofErr w:type="spellEnd"/>
            <w:r w:rsidRPr="007D4CB8">
              <w:rPr>
                <w:b/>
                <w:bCs/>
                <w:color w:val="000000"/>
              </w:rPr>
              <w:t xml:space="preserve"> Dài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DA481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</w:tr>
      <w:tr w:rsidR="007D4CB8" w:rsidRPr="007D4CB8" w14:paraId="4EFA96D5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7C05A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1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B0958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dân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Phú</w:t>
            </w:r>
            <w:proofErr w:type="spellEnd"/>
            <w:r w:rsidRPr="007D4CB8">
              <w:rPr>
                <w:color w:val="000000"/>
              </w:rPr>
              <w:t xml:space="preserve"> Gia (</w:t>
            </w:r>
            <w:proofErr w:type="spellStart"/>
            <w:r w:rsidRPr="007D4CB8">
              <w:rPr>
                <w:color w:val="000000"/>
              </w:rPr>
              <w:t>phường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Trảng</w:t>
            </w:r>
            <w:proofErr w:type="spellEnd"/>
            <w:r w:rsidRPr="007D4CB8">
              <w:rPr>
                <w:color w:val="000000"/>
              </w:rPr>
              <w:t xml:space="preserve"> Dài)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26E33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5364FF0C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95054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B9663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Nguyễn Khuyến (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ngã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Phú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Thọ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giáp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Thiện Tân, </w:t>
            </w:r>
            <w:proofErr w:type="spellStart"/>
            <w:r w:rsidRPr="007D4CB8">
              <w:rPr>
                <w:color w:val="000000"/>
              </w:rPr>
              <w:t>huyện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Vĩnh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Cửu</w:t>
            </w:r>
            <w:proofErr w:type="spellEnd"/>
            <w:r w:rsidRPr="007D4CB8">
              <w:rPr>
                <w:color w:val="000000"/>
              </w:rPr>
              <w:t xml:space="preserve">), </w:t>
            </w:r>
            <w:proofErr w:type="spellStart"/>
            <w:r w:rsidRPr="007D4CB8">
              <w:rPr>
                <w:color w:val="000000"/>
              </w:rPr>
              <w:t>Đoạn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Trần Văn </w:t>
            </w:r>
            <w:proofErr w:type="spellStart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(</w:t>
            </w:r>
            <w:proofErr w:type="spellStart"/>
            <w:r w:rsidRPr="007D4CB8">
              <w:rPr>
                <w:color w:val="000000"/>
              </w:rPr>
              <w:t>ngã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tư</w:t>
            </w:r>
            <w:proofErr w:type="spellEnd"/>
            <w:r w:rsidRPr="007D4CB8">
              <w:rPr>
                <w:color w:val="000000"/>
              </w:rPr>
              <w:t xml:space="preserve"> Trường Nguyễn Khuyến)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ngã</w:t>
            </w:r>
            <w:proofErr w:type="spellEnd"/>
            <w:r w:rsidRPr="007D4CB8">
              <w:rPr>
                <w:color w:val="000000"/>
              </w:rPr>
              <w:t xml:space="preserve"> 4 Quang Thắng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50EC9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17.000</w:t>
            </w:r>
          </w:p>
        </w:tc>
      </w:tr>
      <w:tr w:rsidR="007D4CB8" w:rsidRPr="007D4CB8" w14:paraId="51BE7173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95AE1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05CAD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còn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04B1D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11.900</w:t>
            </w:r>
          </w:p>
        </w:tc>
      </w:tr>
      <w:tr w:rsidR="007D4CB8" w:rsidRPr="007D4CB8" w14:paraId="5F0D5571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3216C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5DB25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proofErr w:type="spellStart"/>
            <w:r w:rsidRPr="007D4CB8">
              <w:rPr>
                <w:b/>
                <w:bCs/>
                <w:color w:val="000000"/>
              </w:rPr>
              <w:t>Xã</w:t>
            </w:r>
            <w:proofErr w:type="spellEnd"/>
            <w:r w:rsidRPr="007D4CB8">
              <w:rPr>
                <w:b/>
                <w:bCs/>
                <w:color w:val="000000"/>
              </w:rPr>
              <w:t xml:space="preserve"> An </w:t>
            </w:r>
            <w:proofErr w:type="spellStart"/>
            <w:r w:rsidRPr="007D4CB8">
              <w:rPr>
                <w:b/>
                <w:bCs/>
                <w:color w:val="000000"/>
              </w:rPr>
              <w:t>Phước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4C2AE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</w:tr>
      <w:tr w:rsidR="007D4CB8" w:rsidRPr="007D4CB8" w14:paraId="1DBA25D9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3C4CB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1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15312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An </w:t>
            </w:r>
            <w:proofErr w:type="spellStart"/>
            <w:r w:rsidRPr="007D4CB8">
              <w:rPr>
                <w:color w:val="000000"/>
              </w:rPr>
              <w:t>Phước</w:t>
            </w:r>
            <w:proofErr w:type="spellEnd"/>
            <w:r w:rsidRPr="007D4CB8">
              <w:rPr>
                <w:color w:val="000000"/>
              </w:rPr>
              <w:t xml:space="preserve"> (Xuân An)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CC3A3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14C248B5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AC363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6605E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trong</w:t>
            </w:r>
            <w:proofErr w:type="spellEnd"/>
            <w:r w:rsidRPr="007D4CB8">
              <w:rPr>
                <w:color w:val="000000"/>
              </w:rPr>
              <w:t xml:space="preserve"> 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An </w:t>
            </w:r>
            <w:proofErr w:type="spellStart"/>
            <w:r w:rsidRPr="007D4CB8">
              <w:rPr>
                <w:color w:val="000000"/>
              </w:rPr>
              <w:t>Phước</w:t>
            </w:r>
            <w:proofErr w:type="spellEnd"/>
            <w:r w:rsidRPr="007D4CB8">
              <w:rPr>
                <w:color w:val="000000"/>
              </w:rPr>
              <w:t xml:space="preserve"> (Xuân An)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BC0DB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6.300</w:t>
            </w:r>
          </w:p>
        </w:tc>
      </w:tr>
      <w:tr w:rsidR="007D4CB8" w:rsidRPr="007D4CB8" w14:paraId="7F2442DD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C159A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2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5AA95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Tam 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DF6DC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2D0C534A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61CAF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73DEB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trong</w:t>
            </w:r>
            <w:proofErr w:type="spellEnd"/>
            <w:r w:rsidRPr="007D4CB8">
              <w:rPr>
                <w:color w:val="000000"/>
              </w:rPr>
              <w:t xml:space="preserve"> 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Tam 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F19C4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2.950</w:t>
            </w:r>
          </w:p>
        </w:tc>
      </w:tr>
      <w:tr w:rsidR="000B43E1" w:rsidRPr="007D4CB8" w14:paraId="562130F4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2EAE" w14:textId="77777777" w:rsidR="000B43E1" w:rsidRPr="000B43E1" w:rsidRDefault="000B43E1" w:rsidP="007D4CB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8A8AB" w14:textId="7F6E141A" w:rsidR="000B43E1" w:rsidRPr="000B43E1" w:rsidRDefault="000B43E1" w:rsidP="007D4CB8">
            <w:pPr>
              <w:rPr>
                <w:b/>
                <w:bCs/>
                <w:color w:val="000000"/>
              </w:rPr>
            </w:pPr>
            <w:proofErr w:type="spellStart"/>
            <w:r w:rsidRPr="000B43E1">
              <w:rPr>
                <w:b/>
                <w:bCs/>
                <w:color w:val="000000"/>
              </w:rPr>
              <w:t>Xã</w:t>
            </w:r>
            <w:proofErr w:type="spellEnd"/>
            <w:r w:rsidRPr="000B43E1">
              <w:rPr>
                <w:b/>
                <w:bCs/>
                <w:color w:val="000000"/>
              </w:rPr>
              <w:t xml:space="preserve"> Bình </w:t>
            </w:r>
            <w:proofErr w:type="gramStart"/>
            <w:r w:rsidRPr="000B43E1">
              <w:rPr>
                <w:b/>
                <w:bCs/>
                <w:color w:val="000000"/>
              </w:rPr>
              <w:t>An</w:t>
            </w:r>
            <w:proofErr w:type="gram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B91B3" w14:textId="77777777" w:rsidR="000B43E1" w:rsidRPr="000B43E1" w:rsidRDefault="000B43E1" w:rsidP="007D4CB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B43E1" w:rsidRPr="007D4CB8" w14:paraId="63CE36A1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7B36" w14:textId="2E767263" w:rsidR="000B43E1" w:rsidRPr="007D4CB8" w:rsidRDefault="000B43E1" w:rsidP="007D4C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1846E" w14:textId="01B72800" w:rsidR="000B43E1" w:rsidRPr="007D4CB8" w:rsidRDefault="000B43E1" w:rsidP="007D4CB8">
            <w:pPr>
              <w:rPr>
                <w:color w:val="000000"/>
              </w:rPr>
            </w:pPr>
            <w:r>
              <w:rPr>
                <w:color w:val="000000"/>
              </w:rPr>
              <w:t xml:space="preserve">Khu </w:t>
            </w:r>
            <w:proofErr w:type="spellStart"/>
            <w:r>
              <w:rPr>
                <w:color w:val="000000"/>
              </w:rPr>
              <w:t>tái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định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cư</w:t>
            </w:r>
            <w:proofErr w:type="spellEnd"/>
            <w:r>
              <w:rPr>
                <w:color w:val="000000"/>
              </w:rPr>
              <w:t xml:space="preserve"> Long Đức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26A8B" w14:textId="77777777" w:rsidR="000B43E1" w:rsidRPr="007D4CB8" w:rsidRDefault="000B43E1" w:rsidP="007D4CB8">
            <w:pPr>
              <w:jc w:val="right"/>
              <w:rPr>
                <w:color w:val="000000"/>
              </w:rPr>
            </w:pPr>
          </w:p>
        </w:tc>
      </w:tr>
      <w:tr w:rsidR="000B43E1" w:rsidRPr="007D4CB8" w14:paraId="56FD2662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9BA0" w14:textId="77777777" w:rsidR="000B43E1" w:rsidRPr="007D4CB8" w:rsidRDefault="000B43E1" w:rsidP="000B43E1">
            <w:pPr>
              <w:rPr>
                <w:color w:val="000000"/>
              </w:rPr>
            </w:pP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0030C" w14:textId="77F51875" w:rsidR="000B43E1" w:rsidRPr="00775473" w:rsidRDefault="000B43E1" w:rsidP="007D4CB8">
            <w:proofErr w:type="spellStart"/>
            <w:r w:rsidRPr="00775473">
              <w:t>Đường</w:t>
            </w:r>
            <w:proofErr w:type="spellEnd"/>
            <w:r w:rsidRPr="00775473">
              <w:t xml:space="preserve"> </w:t>
            </w:r>
            <w:proofErr w:type="spellStart"/>
            <w:r w:rsidRPr="00775473">
              <w:t>liên</w:t>
            </w:r>
            <w:proofErr w:type="spellEnd"/>
            <w:r w:rsidRPr="00775473">
              <w:t xml:space="preserve"> </w:t>
            </w:r>
            <w:proofErr w:type="spellStart"/>
            <w:r w:rsidRPr="00775473">
              <w:t>xã</w:t>
            </w:r>
            <w:proofErr w:type="spellEnd"/>
            <w:r w:rsidRPr="00775473">
              <w:t xml:space="preserve"> Long Đức</w:t>
            </w:r>
            <w:r w:rsidR="00982D01" w:rsidRPr="00775473">
              <w:t xml:space="preserve"> - </w:t>
            </w:r>
            <w:proofErr w:type="spellStart"/>
            <w:r w:rsidRPr="00775473">
              <w:t>Lộc</w:t>
            </w:r>
            <w:proofErr w:type="spellEnd"/>
            <w:r w:rsidRPr="00775473">
              <w:t xml:space="preserve"> </w:t>
            </w:r>
            <w:proofErr w:type="gramStart"/>
            <w:r w:rsidRPr="00775473">
              <w:t>An</w:t>
            </w:r>
            <w:proofErr w:type="gram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1A67E" w14:textId="4F5B5A48" w:rsidR="000B43E1" w:rsidRPr="00775473" w:rsidRDefault="000B43E1" w:rsidP="007D4CB8">
            <w:pPr>
              <w:jc w:val="right"/>
            </w:pPr>
            <w:r w:rsidRPr="00775473">
              <w:t>4.800</w:t>
            </w:r>
          </w:p>
        </w:tc>
      </w:tr>
      <w:tr w:rsidR="000B43E1" w:rsidRPr="007D4CB8" w14:paraId="4A36AC22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A3C2" w14:textId="77777777" w:rsidR="000B43E1" w:rsidRPr="007D4CB8" w:rsidRDefault="000B43E1" w:rsidP="000B43E1">
            <w:pPr>
              <w:rPr>
                <w:color w:val="000000"/>
              </w:rPr>
            </w:pP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336A7" w14:textId="11D0D21B" w:rsidR="000B43E1" w:rsidRPr="00775473" w:rsidRDefault="000B43E1" w:rsidP="007D4CB8">
            <w:r w:rsidRPr="00775473">
              <w:t xml:space="preserve">Các </w:t>
            </w:r>
            <w:proofErr w:type="spellStart"/>
            <w:r w:rsidRPr="00775473">
              <w:t>đường</w:t>
            </w:r>
            <w:proofErr w:type="spellEnd"/>
            <w:r w:rsidRPr="00775473">
              <w:t xml:space="preserve"> còn lại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44ACF" w14:textId="24ED4A43" w:rsidR="000B43E1" w:rsidRPr="00775473" w:rsidRDefault="000B43E1" w:rsidP="007D4CB8">
            <w:pPr>
              <w:jc w:val="right"/>
            </w:pPr>
            <w:r w:rsidRPr="00775473">
              <w:t>3.350</w:t>
            </w:r>
          </w:p>
        </w:tc>
      </w:tr>
      <w:tr w:rsidR="007D4CB8" w:rsidRPr="007D4CB8" w14:paraId="79A15681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4049D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1E6DB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proofErr w:type="spellStart"/>
            <w:r w:rsidRPr="007D4CB8">
              <w:rPr>
                <w:b/>
                <w:bCs/>
                <w:color w:val="000000"/>
              </w:rPr>
              <w:t>Xã</w:t>
            </w:r>
            <w:proofErr w:type="spellEnd"/>
            <w:r w:rsidRPr="007D4CB8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7D4CB8">
              <w:rPr>
                <w:b/>
                <w:bCs/>
                <w:color w:val="000000"/>
              </w:rPr>
              <w:t>Dầu</w:t>
            </w:r>
            <w:proofErr w:type="spellEnd"/>
            <w:r w:rsidRPr="007D4CB8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7D4CB8">
              <w:rPr>
                <w:b/>
                <w:bCs/>
                <w:color w:val="000000"/>
              </w:rPr>
              <w:t>Giây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24803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</w:tr>
      <w:tr w:rsidR="007D4CB8" w:rsidRPr="007D4CB8" w14:paraId="44DAF731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094A4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lastRenderedPageBreak/>
              <w:t>1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32223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Bàu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Hàm</w:t>
            </w:r>
            <w:proofErr w:type="spellEnd"/>
            <w:r w:rsidRPr="007D4CB8">
              <w:rPr>
                <w:color w:val="000000"/>
              </w:rPr>
              <w:t xml:space="preserve"> 2 (</w:t>
            </w:r>
            <w:proofErr w:type="spellStart"/>
            <w:r w:rsidRPr="007D4CB8">
              <w:rPr>
                <w:color w:val="000000"/>
              </w:rPr>
              <w:t>thị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trấn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Dầu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Giây</w:t>
            </w:r>
            <w:proofErr w:type="spellEnd"/>
            <w:r w:rsidRPr="007D4CB8">
              <w:rPr>
                <w:color w:val="000000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141ED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7CA7AC55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9E154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614C7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trong</w:t>
            </w:r>
            <w:proofErr w:type="spellEnd"/>
            <w:r w:rsidRPr="007D4CB8">
              <w:rPr>
                <w:color w:val="000000"/>
              </w:rPr>
              <w:t xml:space="preserve"> 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Bàu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Hàm</w:t>
            </w:r>
            <w:proofErr w:type="spellEnd"/>
            <w:r w:rsidRPr="007D4CB8">
              <w:rPr>
                <w:color w:val="000000"/>
              </w:rPr>
              <w:t xml:space="preserve"> 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7F827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2.800</w:t>
            </w:r>
          </w:p>
        </w:tc>
      </w:tr>
      <w:tr w:rsidR="007D4CB8" w:rsidRPr="007D4CB8" w14:paraId="7496B5FD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B339C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2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7D5E4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dân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Xóm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Hố</w:t>
            </w:r>
            <w:proofErr w:type="spellEnd"/>
            <w:r w:rsidRPr="007D4CB8">
              <w:rPr>
                <w:color w:val="000000"/>
              </w:rPr>
              <w:t xml:space="preserve"> (</w:t>
            </w:r>
            <w:proofErr w:type="spellStart"/>
            <w:r w:rsidRPr="007D4CB8">
              <w:rPr>
                <w:color w:val="000000"/>
              </w:rPr>
              <w:t>các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Hưng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lộc</w:t>
            </w:r>
            <w:proofErr w:type="spellEnd"/>
            <w:r w:rsidRPr="007D4CB8">
              <w:rPr>
                <w:color w:val="000000"/>
              </w:rPr>
              <w:t xml:space="preserve">, </w:t>
            </w:r>
            <w:proofErr w:type="spellStart"/>
            <w:r w:rsidRPr="007D4CB8">
              <w:rPr>
                <w:color w:val="000000"/>
              </w:rPr>
              <w:t>Bàu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Hàm</w:t>
            </w:r>
            <w:proofErr w:type="spellEnd"/>
            <w:r w:rsidRPr="007D4CB8">
              <w:rPr>
                <w:color w:val="000000"/>
              </w:rPr>
              <w:t xml:space="preserve"> 2)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56D15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252A880E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0924F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D403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trong</w:t>
            </w:r>
            <w:proofErr w:type="spellEnd"/>
            <w:r w:rsidRPr="007D4CB8">
              <w:rPr>
                <w:color w:val="000000"/>
              </w:rPr>
              <w:t xml:space="preserve"> Khu </w:t>
            </w:r>
            <w:proofErr w:type="spellStart"/>
            <w:r w:rsidRPr="007D4CB8">
              <w:rPr>
                <w:color w:val="000000"/>
              </w:rPr>
              <w:t>dân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Xóm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Hố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765D6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4.700</w:t>
            </w:r>
          </w:p>
        </w:tc>
      </w:tr>
      <w:tr w:rsidR="00775473" w:rsidRPr="007D4CB8" w14:paraId="58DFA558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9DD1" w14:textId="16D6FF15" w:rsidR="00775473" w:rsidRPr="007D4CB8" w:rsidRDefault="00775473" w:rsidP="007D4C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E56A2" w14:textId="293290C4" w:rsidR="00775473" w:rsidRPr="007D4CB8" w:rsidRDefault="00775473" w:rsidP="007D4CB8">
            <w:pPr>
              <w:rPr>
                <w:color w:val="000000"/>
              </w:rPr>
            </w:pPr>
            <w:r>
              <w:rPr>
                <w:color w:val="000000"/>
              </w:rPr>
              <w:t xml:space="preserve">Khu </w:t>
            </w:r>
            <w:proofErr w:type="spellStart"/>
            <w:r>
              <w:rPr>
                <w:color w:val="000000"/>
              </w:rPr>
              <w:t>tái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định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cư</w:t>
            </w:r>
            <w:proofErr w:type="spellEnd"/>
            <w:r>
              <w:rPr>
                <w:color w:val="000000"/>
              </w:rPr>
              <w:t xml:space="preserve"> Thị </w:t>
            </w:r>
            <w:proofErr w:type="spellStart"/>
            <w:r>
              <w:rPr>
                <w:color w:val="000000"/>
              </w:rPr>
              <w:t>Trấn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Dầu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Giây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E5A6C" w14:textId="77777777" w:rsidR="00775473" w:rsidRPr="007D4CB8" w:rsidRDefault="00775473" w:rsidP="007D4CB8">
            <w:pPr>
              <w:jc w:val="right"/>
              <w:rPr>
                <w:color w:val="000000"/>
              </w:rPr>
            </w:pPr>
          </w:p>
        </w:tc>
      </w:tr>
      <w:tr w:rsidR="00775473" w:rsidRPr="007D4CB8" w14:paraId="1FED2D38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059C" w14:textId="77777777" w:rsidR="00775473" w:rsidRDefault="00775473" w:rsidP="007D4CB8">
            <w:pPr>
              <w:jc w:val="center"/>
              <w:rPr>
                <w:color w:val="000000"/>
              </w:rPr>
            </w:pP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9F5EF" w14:textId="5E612B9A" w:rsidR="00775473" w:rsidRDefault="00775473" w:rsidP="007D4CB8">
            <w:pPr>
              <w:rPr>
                <w:color w:val="000000"/>
              </w:rPr>
            </w:pPr>
            <w:r>
              <w:rPr>
                <w:color w:val="000000"/>
              </w:rPr>
              <w:t xml:space="preserve">Các </w:t>
            </w:r>
            <w:proofErr w:type="spellStart"/>
            <w:r>
              <w:rPr>
                <w:color w:val="000000"/>
              </w:rPr>
              <w:t>đường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trong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Khu </w:t>
            </w:r>
            <w:proofErr w:type="spellStart"/>
            <w:r>
              <w:rPr>
                <w:color w:val="000000"/>
              </w:rPr>
              <w:t>tái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định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cư</w:t>
            </w:r>
            <w:proofErr w:type="spellEnd"/>
            <w:r>
              <w:rPr>
                <w:color w:val="000000"/>
              </w:rPr>
              <w:t xml:space="preserve"> Thị </w:t>
            </w:r>
            <w:proofErr w:type="spellStart"/>
            <w:r>
              <w:rPr>
                <w:color w:val="000000"/>
              </w:rPr>
              <w:t>Trấn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Dầu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Giây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C9781" w14:textId="2D82E024" w:rsidR="00775473" w:rsidRPr="007D4CB8" w:rsidRDefault="00775473" w:rsidP="007D4C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4.700</w:t>
            </w:r>
          </w:p>
        </w:tc>
      </w:tr>
      <w:tr w:rsidR="00775473" w:rsidRPr="007D4CB8" w14:paraId="427B72E1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BBC2" w14:textId="14DC01E2" w:rsidR="00775473" w:rsidRDefault="00775473" w:rsidP="007D4C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ED9AA" w14:textId="7BA41CCE" w:rsidR="00775473" w:rsidRDefault="00775473" w:rsidP="007D4CB8">
            <w:pPr>
              <w:rPr>
                <w:color w:val="000000"/>
              </w:rPr>
            </w:pPr>
            <w:r>
              <w:rPr>
                <w:color w:val="000000"/>
              </w:rPr>
              <w:t xml:space="preserve">Khu </w:t>
            </w:r>
            <w:proofErr w:type="spellStart"/>
            <w:r>
              <w:rPr>
                <w:color w:val="000000"/>
              </w:rPr>
              <w:t>tái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định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giai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đoạn</w:t>
            </w:r>
            <w:proofErr w:type="spellEnd"/>
            <w:r>
              <w:rPr>
                <w:color w:val="000000"/>
              </w:rPr>
              <w:t xml:space="preserve"> 2 </w:t>
            </w:r>
            <w:proofErr w:type="spellStart"/>
            <w:r>
              <w:rPr>
                <w:color w:val="000000"/>
              </w:rPr>
              <w:t>xã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Hưng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Lộc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146F2" w14:textId="77777777" w:rsidR="00775473" w:rsidRPr="007D4CB8" w:rsidRDefault="00775473" w:rsidP="007D4CB8">
            <w:pPr>
              <w:jc w:val="right"/>
              <w:rPr>
                <w:color w:val="000000"/>
              </w:rPr>
            </w:pPr>
          </w:p>
        </w:tc>
      </w:tr>
      <w:tr w:rsidR="00775473" w:rsidRPr="007D4CB8" w14:paraId="5F64B082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BFC1" w14:textId="77777777" w:rsidR="00775473" w:rsidRDefault="00775473" w:rsidP="007D4CB8">
            <w:pPr>
              <w:jc w:val="center"/>
              <w:rPr>
                <w:color w:val="000000"/>
              </w:rPr>
            </w:pP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D4DBE" w14:textId="22410724" w:rsidR="00775473" w:rsidRDefault="00775473" w:rsidP="007D4CB8">
            <w:pPr>
              <w:rPr>
                <w:color w:val="000000"/>
              </w:rPr>
            </w:pPr>
            <w:r>
              <w:rPr>
                <w:color w:val="000000"/>
              </w:rPr>
              <w:t xml:space="preserve">Các </w:t>
            </w:r>
            <w:proofErr w:type="spellStart"/>
            <w:r>
              <w:rPr>
                <w:color w:val="000000"/>
              </w:rPr>
              <w:t>đường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trong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Khu </w:t>
            </w:r>
            <w:proofErr w:type="spellStart"/>
            <w:r>
              <w:rPr>
                <w:color w:val="000000"/>
              </w:rPr>
              <w:t>tái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định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giai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đoạn</w:t>
            </w:r>
            <w:proofErr w:type="spellEnd"/>
            <w:r>
              <w:rPr>
                <w:color w:val="000000"/>
              </w:rPr>
              <w:t xml:space="preserve"> 2 </w:t>
            </w:r>
            <w:proofErr w:type="spellStart"/>
            <w:r>
              <w:rPr>
                <w:color w:val="000000"/>
              </w:rPr>
              <w:t>xã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Hưng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Lộc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C4AF6" w14:textId="1E2FD1D1" w:rsidR="00775473" w:rsidRPr="007D4CB8" w:rsidRDefault="00775473" w:rsidP="007D4C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2.800</w:t>
            </w:r>
          </w:p>
        </w:tc>
      </w:tr>
      <w:tr w:rsidR="00775473" w:rsidRPr="007D4CB8" w14:paraId="00032CD8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F59BA" w14:textId="57410368" w:rsidR="00775473" w:rsidRDefault="00775473" w:rsidP="007D4C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1FEFA" w14:textId="66B582EA" w:rsidR="00775473" w:rsidRDefault="00775473" w:rsidP="007D4CB8">
            <w:pPr>
              <w:rPr>
                <w:color w:val="000000"/>
              </w:rPr>
            </w:pPr>
            <w:r>
              <w:rPr>
                <w:color w:val="000000"/>
              </w:rPr>
              <w:t xml:space="preserve">Khu </w:t>
            </w:r>
            <w:proofErr w:type="spellStart"/>
            <w:r>
              <w:rPr>
                <w:color w:val="000000"/>
              </w:rPr>
              <w:t>dân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phục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vụ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tái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định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xã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Hưng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Lộc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F7E76" w14:textId="77777777" w:rsidR="00775473" w:rsidRPr="007D4CB8" w:rsidRDefault="00775473" w:rsidP="007D4CB8">
            <w:pPr>
              <w:jc w:val="right"/>
              <w:rPr>
                <w:color w:val="000000"/>
              </w:rPr>
            </w:pPr>
          </w:p>
        </w:tc>
      </w:tr>
      <w:tr w:rsidR="00775473" w:rsidRPr="007D4CB8" w14:paraId="3FD126E1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9915" w14:textId="77777777" w:rsidR="00775473" w:rsidRDefault="00775473" w:rsidP="007D4CB8">
            <w:pPr>
              <w:jc w:val="center"/>
              <w:rPr>
                <w:color w:val="000000"/>
              </w:rPr>
            </w:pP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1AAA5" w14:textId="5E7C6608" w:rsidR="00775473" w:rsidRDefault="00775473" w:rsidP="007D4CB8">
            <w:pPr>
              <w:rPr>
                <w:color w:val="000000"/>
              </w:rPr>
            </w:pPr>
            <w:r>
              <w:rPr>
                <w:color w:val="000000"/>
              </w:rPr>
              <w:t xml:space="preserve">Các </w:t>
            </w:r>
            <w:proofErr w:type="spellStart"/>
            <w:r>
              <w:rPr>
                <w:color w:val="000000"/>
              </w:rPr>
              <w:t>đường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trong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Khu </w:t>
            </w:r>
            <w:proofErr w:type="spellStart"/>
            <w:r>
              <w:rPr>
                <w:color w:val="000000"/>
              </w:rPr>
              <w:t>dân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phục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vụ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tái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định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xã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Hưng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Lộc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C6AFD" w14:textId="3384DF5D" w:rsidR="00775473" w:rsidRPr="007D4CB8" w:rsidRDefault="00775473" w:rsidP="007D4CB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2.800</w:t>
            </w:r>
          </w:p>
        </w:tc>
      </w:tr>
      <w:tr w:rsidR="007D4CB8" w:rsidRPr="007D4CB8" w14:paraId="5A1A741B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2353C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B128D2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proofErr w:type="spellStart"/>
            <w:r w:rsidRPr="007D4CB8">
              <w:rPr>
                <w:b/>
                <w:bCs/>
                <w:color w:val="000000"/>
              </w:rPr>
              <w:t>Xã</w:t>
            </w:r>
            <w:proofErr w:type="spellEnd"/>
            <w:r w:rsidRPr="007D4CB8">
              <w:rPr>
                <w:b/>
                <w:bCs/>
                <w:color w:val="000000"/>
              </w:rPr>
              <w:t xml:space="preserve"> Định Quán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7DB07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</w:tr>
      <w:tr w:rsidR="007D4CB8" w:rsidRPr="007D4CB8" w14:paraId="71BA446E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52479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1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508AD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Tái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Đồi</w:t>
            </w:r>
            <w:proofErr w:type="spellEnd"/>
            <w:r w:rsidRPr="007D4CB8">
              <w:rPr>
                <w:color w:val="000000"/>
              </w:rPr>
              <w:t xml:space="preserve"> Nancy (</w:t>
            </w:r>
            <w:proofErr w:type="spellStart"/>
            <w:r w:rsidRPr="007D4CB8">
              <w:rPr>
                <w:color w:val="000000"/>
              </w:rPr>
              <w:t>thị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trấn</w:t>
            </w:r>
            <w:proofErr w:type="spellEnd"/>
            <w:r w:rsidRPr="007D4CB8">
              <w:rPr>
                <w:color w:val="000000"/>
              </w:rPr>
              <w:t xml:space="preserve"> Định Quán)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AC311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68E66E62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02753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15C43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trong</w:t>
            </w:r>
            <w:proofErr w:type="spellEnd"/>
            <w:r w:rsidRPr="007D4CB8">
              <w:rPr>
                <w:color w:val="000000"/>
              </w:rPr>
              <w:t xml:space="preserve"> Khu Tái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Đồi</w:t>
            </w:r>
            <w:proofErr w:type="spellEnd"/>
            <w:r w:rsidRPr="007D4CB8">
              <w:rPr>
                <w:color w:val="000000"/>
              </w:rPr>
              <w:t xml:space="preserve"> Nancy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D709F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1.000</w:t>
            </w:r>
          </w:p>
        </w:tc>
      </w:tr>
      <w:tr w:rsidR="007D4CB8" w:rsidRPr="007D4CB8" w14:paraId="310F01F4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591A5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2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1644D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-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Lý Thái </w:t>
            </w:r>
            <w:proofErr w:type="spellStart"/>
            <w:r w:rsidRPr="007D4CB8">
              <w:rPr>
                <w:color w:val="000000"/>
              </w:rPr>
              <w:t>Tổ</w:t>
            </w:r>
            <w:proofErr w:type="spellEnd"/>
            <w:r w:rsidRPr="007D4CB8">
              <w:rPr>
                <w:color w:val="000000"/>
              </w:rPr>
              <w:t xml:space="preserve"> (</w:t>
            </w:r>
            <w:proofErr w:type="spellStart"/>
            <w:r w:rsidRPr="007D4CB8">
              <w:rPr>
                <w:color w:val="000000"/>
              </w:rPr>
              <w:t>thị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trấn</w:t>
            </w:r>
            <w:proofErr w:type="spellEnd"/>
            <w:r w:rsidRPr="007D4CB8">
              <w:rPr>
                <w:color w:val="000000"/>
              </w:rPr>
              <w:t xml:space="preserve"> Định Quán)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18D1B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101EE7E6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A983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5BF16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trong</w:t>
            </w:r>
            <w:proofErr w:type="spellEnd"/>
            <w:r w:rsidRPr="007D4CB8">
              <w:rPr>
                <w:color w:val="000000"/>
              </w:rPr>
              <w:t xml:space="preserve"> 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-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Lý Thái </w:t>
            </w:r>
            <w:proofErr w:type="spellStart"/>
            <w:r w:rsidRPr="007D4CB8">
              <w:rPr>
                <w:color w:val="000000"/>
              </w:rPr>
              <w:t>Tổ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0872F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490</w:t>
            </w:r>
          </w:p>
        </w:tc>
      </w:tr>
      <w:tr w:rsidR="007D4CB8" w:rsidRPr="007D4CB8" w14:paraId="59234E41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32385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3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66B4C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Lò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Gạch</w:t>
            </w:r>
            <w:proofErr w:type="spellEnd"/>
            <w:r w:rsidRPr="007D4CB8">
              <w:rPr>
                <w:color w:val="000000"/>
              </w:rPr>
              <w:t xml:space="preserve"> (</w:t>
            </w:r>
            <w:proofErr w:type="spellStart"/>
            <w:r w:rsidRPr="007D4CB8">
              <w:rPr>
                <w:color w:val="000000"/>
              </w:rPr>
              <w:t>thị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trấn</w:t>
            </w:r>
            <w:proofErr w:type="spellEnd"/>
            <w:r w:rsidRPr="007D4CB8">
              <w:rPr>
                <w:color w:val="000000"/>
              </w:rPr>
              <w:t xml:space="preserve"> Định Quán)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F357A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3B730A39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DF1A6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C4593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trong</w:t>
            </w:r>
            <w:proofErr w:type="spellEnd"/>
            <w:r w:rsidRPr="007D4CB8">
              <w:rPr>
                <w:color w:val="000000"/>
              </w:rPr>
              <w:t xml:space="preserve"> 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Lò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Gạch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5CAD4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420</w:t>
            </w:r>
          </w:p>
        </w:tc>
      </w:tr>
      <w:tr w:rsidR="007D4CB8" w:rsidRPr="007D4CB8" w14:paraId="3BF9479E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BF311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4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89C28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dân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bệnh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viện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cũ</w:t>
            </w:r>
            <w:proofErr w:type="spellEnd"/>
            <w:r w:rsidRPr="007D4CB8">
              <w:rPr>
                <w:color w:val="000000"/>
              </w:rPr>
              <w:t xml:space="preserve"> (</w:t>
            </w:r>
            <w:proofErr w:type="spellStart"/>
            <w:r w:rsidRPr="007D4CB8">
              <w:rPr>
                <w:color w:val="000000"/>
              </w:rPr>
              <w:t>thị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trấn</w:t>
            </w:r>
            <w:proofErr w:type="spellEnd"/>
            <w:r w:rsidRPr="007D4CB8">
              <w:rPr>
                <w:color w:val="000000"/>
              </w:rPr>
              <w:t xml:space="preserve"> Định Quán)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B8139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10964AF6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D3F0E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8E0F0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Trịnh Hoài Đức, 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17/3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Gia Canh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A43C2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1.300</w:t>
            </w:r>
          </w:p>
        </w:tc>
      </w:tr>
      <w:tr w:rsidR="007D4CB8" w:rsidRPr="007D4CB8" w14:paraId="6ECF8A55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67EE7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F6553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còn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EC8F1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900</w:t>
            </w:r>
          </w:p>
        </w:tc>
      </w:tr>
      <w:tr w:rsidR="007D4CB8" w:rsidRPr="007D4CB8" w14:paraId="4730AE8B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AD558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5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74B2F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1 </w:t>
            </w:r>
            <w:proofErr w:type="spellStart"/>
            <w:r w:rsidRPr="007D4CB8">
              <w:rPr>
                <w:color w:val="000000"/>
              </w:rPr>
              <w:t>và</w:t>
            </w:r>
            <w:proofErr w:type="spellEnd"/>
            <w:r w:rsidRPr="007D4CB8">
              <w:rPr>
                <w:color w:val="000000"/>
              </w:rPr>
              <w:t xml:space="preserve"> 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2, </w:t>
            </w:r>
            <w:proofErr w:type="spellStart"/>
            <w:r w:rsidRPr="007D4CB8">
              <w:rPr>
                <w:color w:val="000000"/>
              </w:rPr>
              <w:t>thị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trấn</w:t>
            </w:r>
            <w:proofErr w:type="spellEnd"/>
            <w:r w:rsidRPr="007D4CB8">
              <w:rPr>
                <w:color w:val="000000"/>
              </w:rPr>
              <w:t xml:space="preserve"> Định Quán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C4F73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0FFAE548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4D414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8C4FB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Ngô Quyền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99020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1FA3DE26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AC3D7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7C9ED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Đoạn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Nguyễn </w:t>
            </w:r>
            <w:proofErr w:type="spellStart"/>
            <w:r w:rsidRPr="007D4CB8">
              <w:rPr>
                <w:color w:val="000000"/>
              </w:rPr>
              <w:t>Ái</w:t>
            </w:r>
            <w:proofErr w:type="spellEnd"/>
            <w:r w:rsidRPr="007D4CB8">
              <w:rPr>
                <w:color w:val="000000"/>
              </w:rPr>
              <w:t xml:space="preserve"> Quốc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Trần </w:t>
            </w:r>
            <w:proofErr w:type="spellStart"/>
            <w:r w:rsidRPr="007D4CB8">
              <w:rPr>
                <w:color w:val="000000"/>
              </w:rPr>
              <w:t>Hưng</w:t>
            </w:r>
            <w:proofErr w:type="spellEnd"/>
            <w:r w:rsidRPr="007D4CB8">
              <w:rPr>
                <w:color w:val="000000"/>
              </w:rPr>
              <w:t xml:space="preserve"> Đạo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A5320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3.500</w:t>
            </w:r>
          </w:p>
        </w:tc>
      </w:tr>
      <w:tr w:rsidR="007D4CB8" w:rsidRPr="007D4CB8" w14:paraId="6AFB87CD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E2461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68F82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Đoạn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Trần </w:t>
            </w:r>
            <w:proofErr w:type="spellStart"/>
            <w:r w:rsidRPr="007D4CB8">
              <w:rPr>
                <w:color w:val="000000"/>
              </w:rPr>
              <w:t>Hưng</w:t>
            </w:r>
            <w:proofErr w:type="spellEnd"/>
            <w:r w:rsidRPr="007D4CB8">
              <w:rPr>
                <w:color w:val="000000"/>
              </w:rPr>
              <w:t xml:space="preserve"> Đạo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Cách </w:t>
            </w:r>
            <w:proofErr w:type="spellStart"/>
            <w:r w:rsidRPr="007D4CB8">
              <w:rPr>
                <w:color w:val="000000"/>
              </w:rPr>
              <w:t>mạng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tháng</w:t>
            </w:r>
            <w:proofErr w:type="spellEnd"/>
            <w:r w:rsidRPr="007D4CB8">
              <w:rPr>
                <w:color w:val="000000"/>
              </w:rPr>
              <w:t xml:space="preserve"> 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C21DB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2.200</w:t>
            </w:r>
          </w:p>
        </w:tc>
      </w:tr>
      <w:tr w:rsidR="007D4CB8" w:rsidRPr="007D4CB8" w14:paraId="3342485A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5BAFC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32498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Trần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Hưng</w:t>
            </w:r>
            <w:proofErr w:type="spellEnd"/>
            <w:r w:rsidRPr="007D4CB8">
              <w:rPr>
                <w:color w:val="000000"/>
              </w:rPr>
              <w:t xml:space="preserve"> Đạo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FCD44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4586FF1B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E6357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5C564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Đoạn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Nguyễn Văn Linh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Ngô Quyền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25D6E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3.100</w:t>
            </w:r>
          </w:p>
        </w:tc>
      </w:tr>
      <w:tr w:rsidR="007D4CB8" w:rsidRPr="007D4CB8" w14:paraId="4565120D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586D9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31D14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Đoạn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Ngô Quyền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Cách </w:t>
            </w:r>
            <w:proofErr w:type="spellStart"/>
            <w:r w:rsidRPr="007D4CB8">
              <w:rPr>
                <w:color w:val="000000"/>
              </w:rPr>
              <w:t>Mạng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Tháng</w:t>
            </w:r>
            <w:proofErr w:type="spellEnd"/>
            <w:r w:rsidRPr="007D4CB8">
              <w:rPr>
                <w:color w:val="000000"/>
              </w:rPr>
              <w:t xml:space="preserve"> 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F77D5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3.000</w:t>
            </w:r>
          </w:p>
        </w:tc>
      </w:tr>
      <w:tr w:rsidR="007D4CB8" w:rsidRPr="007D4CB8" w14:paraId="77683E3C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2573C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982D2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3 </w:t>
            </w:r>
            <w:proofErr w:type="spellStart"/>
            <w:r w:rsidRPr="007D4CB8">
              <w:rPr>
                <w:color w:val="000000"/>
              </w:rPr>
              <w:t>Tháng</w:t>
            </w:r>
            <w:proofErr w:type="spellEnd"/>
            <w:r w:rsidRPr="007D4CB8">
              <w:rPr>
                <w:color w:val="000000"/>
              </w:rPr>
              <w:t xml:space="preserve"> 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C8CF3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3E2A657E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7CA7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3126C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Đoạn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Nguyễn Văn Linh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Ngô Quyền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6878A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3.400</w:t>
            </w:r>
          </w:p>
        </w:tc>
      </w:tr>
      <w:tr w:rsidR="007D4CB8" w:rsidRPr="007D4CB8" w14:paraId="6691FB25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45AA1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5BF36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Chu Văn </w:t>
            </w:r>
            <w:proofErr w:type="gramStart"/>
            <w:r w:rsidRPr="007D4CB8">
              <w:rPr>
                <w:color w:val="000000"/>
              </w:rPr>
              <w:t>An</w:t>
            </w:r>
            <w:proofErr w:type="gram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543AC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2.200</w:t>
            </w:r>
          </w:p>
        </w:tc>
      </w:tr>
      <w:tr w:rsidR="007D4CB8" w:rsidRPr="007D4CB8" w14:paraId="45EC8647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C963B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C1C77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Lương </w:t>
            </w:r>
            <w:proofErr w:type="spellStart"/>
            <w:r w:rsidRPr="007D4CB8">
              <w:rPr>
                <w:color w:val="000000"/>
              </w:rPr>
              <w:t>Thế</w:t>
            </w:r>
            <w:proofErr w:type="spellEnd"/>
            <w:r w:rsidRPr="007D4CB8">
              <w:rPr>
                <w:color w:val="000000"/>
              </w:rPr>
              <w:t xml:space="preserve"> Vinh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CE290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1.900</w:t>
            </w:r>
          </w:p>
        </w:tc>
      </w:tr>
      <w:tr w:rsidR="007D4CB8" w:rsidRPr="007D4CB8" w14:paraId="7BE21F62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83513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8E73A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Ngô </w:t>
            </w:r>
            <w:proofErr w:type="spellStart"/>
            <w:r w:rsidRPr="007D4CB8">
              <w:rPr>
                <w:color w:val="000000"/>
              </w:rPr>
              <w:t>Thời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Nhiệm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B874B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1.900</w:t>
            </w:r>
          </w:p>
        </w:tc>
      </w:tr>
      <w:tr w:rsidR="007D4CB8" w:rsidRPr="007D4CB8" w14:paraId="0B578729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AFC52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lastRenderedPageBreak/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EAA3B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Mạc </w:t>
            </w:r>
            <w:proofErr w:type="spellStart"/>
            <w:r w:rsidRPr="007D4CB8">
              <w:rPr>
                <w:color w:val="000000"/>
              </w:rPr>
              <w:t>Đĩnh</w:t>
            </w:r>
            <w:proofErr w:type="spellEnd"/>
            <w:r w:rsidRPr="007D4CB8">
              <w:rPr>
                <w:color w:val="000000"/>
              </w:rPr>
              <w:t xml:space="preserve"> Chi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58E79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1.900</w:t>
            </w:r>
          </w:p>
        </w:tc>
      </w:tr>
      <w:tr w:rsidR="007D4CB8" w:rsidRPr="007D4CB8" w14:paraId="30C3F400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8E325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EE591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Nguyễn Du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9F7CA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1.900</w:t>
            </w:r>
          </w:p>
        </w:tc>
      </w:tr>
      <w:tr w:rsidR="007D4CB8" w:rsidRPr="007D4CB8" w14:paraId="60C7CD2A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461E3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C4304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Lý Thường Kiệt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3CC77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1.900</w:t>
            </w:r>
          </w:p>
        </w:tc>
      </w:tr>
      <w:tr w:rsidR="007D4CB8" w:rsidRPr="007D4CB8" w14:paraId="5AFFC498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6BF96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0DCF2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Trần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Nhân</w:t>
            </w:r>
            <w:proofErr w:type="spellEnd"/>
            <w:r w:rsidRPr="007D4CB8">
              <w:rPr>
                <w:color w:val="000000"/>
              </w:rPr>
              <w:t xml:space="preserve"> Tông, </w:t>
            </w:r>
            <w:proofErr w:type="spellStart"/>
            <w:r w:rsidRPr="007D4CB8">
              <w:rPr>
                <w:color w:val="000000"/>
              </w:rPr>
              <w:t>đoạn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Trần </w:t>
            </w:r>
            <w:proofErr w:type="spellStart"/>
            <w:r w:rsidRPr="007D4CB8">
              <w:rPr>
                <w:color w:val="000000"/>
              </w:rPr>
              <w:t>Hưng</w:t>
            </w:r>
            <w:proofErr w:type="spellEnd"/>
            <w:r w:rsidRPr="007D4CB8">
              <w:rPr>
                <w:color w:val="000000"/>
              </w:rPr>
              <w:t xml:space="preserve"> Đạo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hết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ranh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thửa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đất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199, </w:t>
            </w:r>
            <w:proofErr w:type="spellStart"/>
            <w:r w:rsidRPr="007D4CB8">
              <w:rPr>
                <w:color w:val="000000"/>
              </w:rPr>
              <w:t>tờ</w:t>
            </w:r>
            <w:proofErr w:type="spellEnd"/>
            <w:r w:rsidRPr="007D4CB8">
              <w:rPr>
                <w:color w:val="000000"/>
              </w:rPr>
              <w:t xml:space="preserve"> BĐ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7, </w:t>
            </w:r>
            <w:proofErr w:type="spellStart"/>
            <w:r w:rsidRPr="007D4CB8">
              <w:rPr>
                <w:color w:val="000000"/>
              </w:rPr>
              <w:t>thị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trấn</w:t>
            </w:r>
            <w:proofErr w:type="spellEnd"/>
            <w:r w:rsidRPr="007D4CB8">
              <w:rPr>
                <w:color w:val="000000"/>
              </w:rPr>
              <w:t xml:space="preserve"> Định Quán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908B4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2.200</w:t>
            </w:r>
          </w:p>
        </w:tc>
      </w:tr>
      <w:tr w:rsidR="007D4CB8" w:rsidRPr="007D4CB8" w14:paraId="18DA0FFE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5E7F1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FD188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còn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6251A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1.700</w:t>
            </w:r>
          </w:p>
        </w:tc>
      </w:tr>
      <w:tr w:rsidR="007D4CB8" w:rsidRPr="007D4CB8" w14:paraId="10B88CBA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449EF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51451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proofErr w:type="spellStart"/>
            <w:r w:rsidRPr="007D4CB8">
              <w:rPr>
                <w:b/>
                <w:bCs/>
                <w:color w:val="000000"/>
              </w:rPr>
              <w:t>Xã</w:t>
            </w:r>
            <w:proofErr w:type="spellEnd"/>
            <w:r w:rsidRPr="007D4CB8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7D4CB8">
              <w:rPr>
                <w:b/>
                <w:bCs/>
                <w:color w:val="000000"/>
              </w:rPr>
              <w:t>Hưng</w:t>
            </w:r>
            <w:proofErr w:type="spellEnd"/>
            <w:r w:rsidRPr="007D4CB8">
              <w:rPr>
                <w:b/>
                <w:bCs/>
                <w:color w:val="000000"/>
              </w:rPr>
              <w:t xml:space="preserve"> Thịnh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92DA2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</w:tr>
      <w:tr w:rsidR="007D4CB8" w:rsidRPr="007D4CB8" w14:paraId="3D67DF21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B6C34" w14:textId="77777777" w:rsidR="007D4CB8" w:rsidRPr="007D4CB8" w:rsidRDefault="007D4CB8" w:rsidP="007D4CB8">
            <w:pPr>
              <w:jc w:val="center"/>
            </w:pPr>
            <w:r w:rsidRPr="007D4CB8">
              <w:t>1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2B5F2" w14:textId="77777777" w:rsidR="007D4CB8" w:rsidRPr="007D4CB8" w:rsidRDefault="007D4CB8" w:rsidP="007D4CB8">
            <w:r w:rsidRPr="007D4CB8">
              <w:t xml:space="preserve">Khu </w:t>
            </w:r>
            <w:proofErr w:type="spellStart"/>
            <w:r w:rsidRPr="007D4CB8">
              <w:t>dân</w:t>
            </w:r>
            <w:proofErr w:type="spellEnd"/>
            <w:r w:rsidRPr="007D4CB8">
              <w:t xml:space="preserve"> cư Tây </w:t>
            </w:r>
            <w:proofErr w:type="spellStart"/>
            <w:r w:rsidRPr="007D4CB8">
              <w:t>Hòa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AE174" w14:textId="77777777" w:rsidR="007D4CB8" w:rsidRPr="007D4CB8" w:rsidRDefault="007D4CB8" w:rsidP="007D4CB8">
            <w:pPr>
              <w:jc w:val="right"/>
            </w:pPr>
            <w:r w:rsidRPr="007D4CB8">
              <w:t> </w:t>
            </w:r>
          </w:p>
        </w:tc>
      </w:tr>
      <w:tr w:rsidR="007D4CB8" w:rsidRPr="007D4CB8" w14:paraId="4D815250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7D379" w14:textId="77777777" w:rsidR="007D4CB8" w:rsidRPr="007D4CB8" w:rsidRDefault="007D4CB8" w:rsidP="007D4CB8">
            <w:pPr>
              <w:jc w:val="center"/>
            </w:pPr>
            <w:r w:rsidRPr="007D4CB8"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8A4AB" w14:textId="77777777" w:rsidR="007D4CB8" w:rsidRPr="007D4CB8" w:rsidRDefault="007D4CB8" w:rsidP="007D4CB8">
            <w:proofErr w:type="spellStart"/>
            <w:r w:rsidRPr="007D4CB8">
              <w:t>Đường</w:t>
            </w:r>
            <w:proofErr w:type="spellEnd"/>
            <w:r w:rsidRPr="007D4CB8">
              <w:t xml:space="preserve"> </w:t>
            </w:r>
            <w:proofErr w:type="spellStart"/>
            <w:r w:rsidRPr="007D4CB8">
              <w:t>liên</w:t>
            </w:r>
            <w:proofErr w:type="spellEnd"/>
            <w:r w:rsidRPr="007D4CB8">
              <w:t xml:space="preserve"> </w:t>
            </w:r>
            <w:proofErr w:type="spellStart"/>
            <w:r w:rsidRPr="007D4CB8">
              <w:t>xã</w:t>
            </w:r>
            <w:proofErr w:type="spellEnd"/>
            <w:r w:rsidRPr="007D4CB8">
              <w:t xml:space="preserve"> </w:t>
            </w:r>
            <w:proofErr w:type="spellStart"/>
            <w:r w:rsidRPr="007D4CB8">
              <w:t>Hưng</w:t>
            </w:r>
            <w:proofErr w:type="spellEnd"/>
            <w:r w:rsidRPr="007D4CB8">
              <w:t xml:space="preserve"> Thịnh - </w:t>
            </w:r>
            <w:proofErr w:type="spellStart"/>
            <w:r w:rsidRPr="007D4CB8">
              <w:t>Trảng</w:t>
            </w:r>
            <w:proofErr w:type="spellEnd"/>
            <w:r w:rsidRPr="007D4CB8">
              <w:t xml:space="preserve"> Bom (</w:t>
            </w:r>
            <w:proofErr w:type="spellStart"/>
            <w:r w:rsidRPr="007D4CB8">
              <w:t>từ</w:t>
            </w:r>
            <w:proofErr w:type="spellEnd"/>
            <w:r w:rsidRPr="007D4CB8">
              <w:t xml:space="preserve"> Quốc </w:t>
            </w:r>
            <w:proofErr w:type="spellStart"/>
            <w:r w:rsidRPr="007D4CB8">
              <w:t>lộ</w:t>
            </w:r>
            <w:proofErr w:type="spellEnd"/>
            <w:r w:rsidRPr="007D4CB8">
              <w:t xml:space="preserve"> 1 </w:t>
            </w:r>
            <w:proofErr w:type="spellStart"/>
            <w:r w:rsidRPr="007D4CB8">
              <w:t>đi</w:t>
            </w:r>
            <w:proofErr w:type="spellEnd"/>
            <w:r w:rsidRPr="007D4CB8">
              <w:t xml:space="preserve"> qua </w:t>
            </w:r>
            <w:proofErr w:type="spellStart"/>
            <w:r w:rsidRPr="007D4CB8">
              <w:t>khu</w:t>
            </w:r>
            <w:proofErr w:type="spellEnd"/>
            <w:r w:rsidRPr="007D4CB8">
              <w:t xml:space="preserve"> </w:t>
            </w:r>
            <w:proofErr w:type="spellStart"/>
            <w:r w:rsidRPr="007D4CB8">
              <w:t>tái</w:t>
            </w:r>
            <w:proofErr w:type="spellEnd"/>
            <w:r w:rsidRPr="007D4CB8">
              <w:t xml:space="preserve"> </w:t>
            </w:r>
            <w:proofErr w:type="spellStart"/>
            <w:r w:rsidRPr="007D4CB8">
              <w:t>định</w:t>
            </w:r>
            <w:proofErr w:type="spellEnd"/>
            <w:r w:rsidRPr="007D4CB8">
              <w:t xml:space="preserve"> </w:t>
            </w:r>
            <w:proofErr w:type="spellStart"/>
            <w:r w:rsidRPr="007D4CB8">
              <w:t>cư</w:t>
            </w:r>
            <w:proofErr w:type="spellEnd"/>
            <w:r w:rsidRPr="007D4CB8">
              <w:t xml:space="preserve"> </w:t>
            </w:r>
            <w:proofErr w:type="spellStart"/>
            <w:r w:rsidRPr="007D4CB8">
              <w:t>ấp</w:t>
            </w:r>
            <w:proofErr w:type="spellEnd"/>
            <w:r w:rsidRPr="007D4CB8">
              <w:t xml:space="preserve"> An Hoà </w:t>
            </w:r>
            <w:proofErr w:type="spellStart"/>
            <w:r w:rsidRPr="007D4CB8">
              <w:t>đến</w:t>
            </w:r>
            <w:proofErr w:type="spellEnd"/>
            <w:r w:rsidRPr="007D4CB8">
              <w:t xml:space="preserve"> </w:t>
            </w:r>
            <w:proofErr w:type="spellStart"/>
            <w:r w:rsidRPr="007D4CB8">
              <w:t>Cầu</w:t>
            </w:r>
            <w:proofErr w:type="spellEnd"/>
            <w:r w:rsidRPr="007D4CB8">
              <w:t xml:space="preserve"> 1 </w:t>
            </w:r>
            <w:proofErr w:type="spellStart"/>
            <w:proofErr w:type="gramStart"/>
            <w:r w:rsidRPr="007D4CB8">
              <w:t>tấn</w:t>
            </w:r>
            <w:proofErr w:type="spellEnd"/>
            <w:r w:rsidRPr="007D4CB8">
              <w:t xml:space="preserve"> )</w:t>
            </w:r>
            <w:proofErr w:type="gram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21A8C" w14:textId="77777777" w:rsidR="007D4CB8" w:rsidRPr="007D4CB8" w:rsidRDefault="007D4CB8" w:rsidP="007D4CB8">
            <w:pPr>
              <w:jc w:val="right"/>
            </w:pPr>
            <w:r w:rsidRPr="007D4CB8">
              <w:t>3.200</w:t>
            </w:r>
          </w:p>
        </w:tc>
      </w:tr>
      <w:tr w:rsidR="007D4CB8" w:rsidRPr="007D4CB8" w14:paraId="65937207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F9EA7" w14:textId="77777777" w:rsidR="007D4CB8" w:rsidRPr="007D4CB8" w:rsidRDefault="007D4CB8" w:rsidP="007D4CB8">
            <w:pPr>
              <w:jc w:val="center"/>
            </w:pPr>
            <w:r w:rsidRPr="007D4CB8"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65379" w14:textId="77777777" w:rsidR="007D4CB8" w:rsidRPr="007D4CB8" w:rsidRDefault="007D4CB8" w:rsidP="007D4CB8">
            <w:r w:rsidRPr="007D4CB8">
              <w:t xml:space="preserve">Các </w:t>
            </w:r>
            <w:proofErr w:type="spellStart"/>
            <w:r w:rsidRPr="007D4CB8">
              <w:t>đường</w:t>
            </w:r>
            <w:proofErr w:type="spellEnd"/>
            <w:r w:rsidRPr="007D4CB8">
              <w:t xml:space="preserve"> còn </w:t>
            </w:r>
            <w:proofErr w:type="spellStart"/>
            <w:r w:rsidRPr="007D4CB8"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D0487" w14:textId="77777777" w:rsidR="007D4CB8" w:rsidRPr="007D4CB8" w:rsidRDefault="007D4CB8" w:rsidP="007D4CB8">
            <w:pPr>
              <w:jc w:val="right"/>
            </w:pPr>
            <w:r w:rsidRPr="007D4CB8">
              <w:t>1.600</w:t>
            </w:r>
          </w:p>
        </w:tc>
      </w:tr>
      <w:tr w:rsidR="007D4CB8" w:rsidRPr="007D4CB8" w14:paraId="7FEA6218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A5F38" w14:textId="77777777" w:rsidR="007D4CB8" w:rsidRPr="007D4CB8" w:rsidRDefault="007D4CB8" w:rsidP="007D4CB8">
            <w:pPr>
              <w:rPr>
                <w:b/>
                <w:bCs/>
              </w:rPr>
            </w:pPr>
            <w:r w:rsidRPr="007D4CB8">
              <w:rPr>
                <w:b/>
                <w:bCs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3CEAC" w14:textId="77777777" w:rsidR="007D4CB8" w:rsidRPr="007D4CB8" w:rsidRDefault="007D4CB8" w:rsidP="007D4CB8">
            <w:pPr>
              <w:rPr>
                <w:b/>
                <w:bCs/>
              </w:rPr>
            </w:pPr>
            <w:proofErr w:type="spellStart"/>
            <w:r w:rsidRPr="007D4CB8">
              <w:rPr>
                <w:b/>
                <w:bCs/>
              </w:rPr>
              <w:t>Xã</w:t>
            </w:r>
            <w:proofErr w:type="spellEnd"/>
            <w:r w:rsidRPr="007D4CB8">
              <w:rPr>
                <w:b/>
                <w:bCs/>
              </w:rPr>
              <w:t xml:space="preserve"> La Ngà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C6278" w14:textId="77777777" w:rsidR="007D4CB8" w:rsidRPr="007D4CB8" w:rsidRDefault="007D4CB8" w:rsidP="007D4CB8">
            <w:pPr>
              <w:rPr>
                <w:b/>
                <w:bCs/>
              </w:rPr>
            </w:pPr>
            <w:r w:rsidRPr="007D4CB8">
              <w:rPr>
                <w:b/>
                <w:bCs/>
              </w:rPr>
              <w:t> </w:t>
            </w:r>
          </w:p>
        </w:tc>
      </w:tr>
      <w:tr w:rsidR="007D4CB8" w:rsidRPr="007D4CB8" w14:paraId="531931C9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21E04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1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65D7C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canh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D5CAD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79C167F4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7DD2A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C5260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trong</w:t>
            </w:r>
            <w:proofErr w:type="spellEnd"/>
            <w:r w:rsidRPr="007D4CB8">
              <w:rPr>
                <w:color w:val="000000"/>
              </w:rPr>
              <w:t xml:space="preserve"> 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, </w:t>
            </w:r>
            <w:proofErr w:type="spellStart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La Ngà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F69C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350</w:t>
            </w:r>
          </w:p>
        </w:tc>
      </w:tr>
      <w:tr w:rsidR="007D4CB8" w:rsidRPr="007D4CB8" w14:paraId="1B0A3352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DFF12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2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EF9BC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đô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thị</w:t>
            </w:r>
            <w:proofErr w:type="spellEnd"/>
            <w:r w:rsidRPr="007D4CB8">
              <w:rPr>
                <w:color w:val="000000"/>
              </w:rPr>
              <w:t xml:space="preserve"> La Ngà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F4A81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0A555A69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F9F63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2878E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101B (</w:t>
            </w:r>
            <w:proofErr w:type="spellStart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La Ngà), 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101B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nối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Quốc </w:t>
            </w:r>
            <w:proofErr w:type="spellStart"/>
            <w:r w:rsidRPr="007D4CB8">
              <w:rPr>
                <w:color w:val="000000"/>
              </w:rPr>
              <w:t>lộ</w:t>
            </w:r>
            <w:proofErr w:type="spellEnd"/>
            <w:r w:rsidRPr="007D4CB8">
              <w:rPr>
                <w:color w:val="000000"/>
              </w:rPr>
              <w:t xml:space="preserve"> 20 </w:t>
            </w:r>
            <w:proofErr w:type="spellStart"/>
            <w:r w:rsidRPr="007D4CB8">
              <w:rPr>
                <w:color w:val="000000"/>
              </w:rPr>
              <w:t>với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Đồi</w:t>
            </w:r>
            <w:proofErr w:type="spellEnd"/>
            <w:r w:rsidRPr="007D4CB8">
              <w:rPr>
                <w:color w:val="000000"/>
              </w:rPr>
              <w:t xml:space="preserve"> Du </w:t>
            </w:r>
            <w:proofErr w:type="spellStart"/>
            <w:r w:rsidRPr="007D4CB8">
              <w:rPr>
                <w:color w:val="000000"/>
              </w:rPr>
              <w:t>Lịch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La Ngà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56AF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590</w:t>
            </w:r>
          </w:p>
        </w:tc>
      </w:tr>
      <w:tr w:rsidR="007D4CB8" w:rsidRPr="007D4CB8" w14:paraId="51626084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A11AA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45DFA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còn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63B00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415</w:t>
            </w:r>
          </w:p>
        </w:tc>
      </w:tr>
      <w:tr w:rsidR="007D4CB8" w:rsidRPr="007D4CB8" w14:paraId="79CA1FD3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D88E9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3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A2E21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L16, </w:t>
            </w:r>
            <w:proofErr w:type="spellStart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Túc </w:t>
            </w:r>
            <w:proofErr w:type="spellStart"/>
            <w:r w:rsidRPr="007D4CB8">
              <w:rPr>
                <w:color w:val="000000"/>
              </w:rPr>
              <w:t>Trưng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89FDF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55477789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3DE7B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B0634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2A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9B37C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1.300</w:t>
            </w:r>
          </w:p>
        </w:tc>
      </w:tr>
      <w:tr w:rsidR="007D4CB8" w:rsidRPr="007D4CB8" w14:paraId="07CC6425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1944B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2CCB2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4A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3C57E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1.300</w:t>
            </w:r>
          </w:p>
        </w:tc>
      </w:tr>
      <w:tr w:rsidR="007D4CB8" w:rsidRPr="007D4CB8" w14:paraId="6FA67FF0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A8C2C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05EAF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còn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D2C3B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900</w:t>
            </w:r>
          </w:p>
        </w:tc>
      </w:tr>
      <w:tr w:rsidR="007D4CB8" w:rsidRPr="007D4CB8" w14:paraId="77085E7E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71658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4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10710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A1, </w:t>
            </w:r>
            <w:proofErr w:type="spellStart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Túc </w:t>
            </w:r>
            <w:proofErr w:type="spellStart"/>
            <w:r w:rsidRPr="007D4CB8">
              <w:rPr>
                <w:color w:val="000000"/>
              </w:rPr>
              <w:t>Trưng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8A32B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437D4DD9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DF89E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78E27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2A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5652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1.300</w:t>
            </w:r>
          </w:p>
        </w:tc>
      </w:tr>
      <w:tr w:rsidR="007D4CB8" w:rsidRPr="007D4CB8" w14:paraId="72BAB0B9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514E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DE27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còn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63637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900</w:t>
            </w:r>
          </w:p>
        </w:tc>
      </w:tr>
      <w:tr w:rsidR="007D4CB8" w:rsidRPr="007D4CB8" w14:paraId="5700BBB4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A93C0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5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33858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A3, </w:t>
            </w:r>
            <w:proofErr w:type="spellStart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Túc </w:t>
            </w:r>
            <w:proofErr w:type="spellStart"/>
            <w:r w:rsidRPr="007D4CB8">
              <w:rPr>
                <w:color w:val="000000"/>
              </w:rPr>
              <w:t>Trưng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4ABB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08C50676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DC513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E5E31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2A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0540C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1.300</w:t>
            </w:r>
          </w:p>
        </w:tc>
      </w:tr>
      <w:tr w:rsidR="007D4CB8" w:rsidRPr="007D4CB8" w14:paraId="6B74FC52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595E4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40812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còn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675E1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900</w:t>
            </w:r>
          </w:p>
        </w:tc>
      </w:tr>
      <w:tr w:rsidR="007D4CB8" w:rsidRPr="007D4CB8" w14:paraId="2F8EA9E7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0CFDA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6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28D9F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L9, </w:t>
            </w:r>
            <w:proofErr w:type="spellStart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Túc </w:t>
            </w:r>
            <w:proofErr w:type="spellStart"/>
            <w:r w:rsidRPr="007D4CB8">
              <w:rPr>
                <w:color w:val="000000"/>
              </w:rPr>
              <w:t>Trưng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00C24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5C9D975A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8E12E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36885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4A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D82BE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1.300</w:t>
            </w:r>
          </w:p>
        </w:tc>
      </w:tr>
      <w:tr w:rsidR="007D4CB8" w:rsidRPr="007D4CB8" w14:paraId="060351FD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439EE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F17F6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còn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6EA31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900</w:t>
            </w:r>
          </w:p>
        </w:tc>
      </w:tr>
      <w:tr w:rsidR="007D4CB8" w:rsidRPr="007D4CB8" w14:paraId="75AD2C07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D17DF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9B25C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proofErr w:type="spellStart"/>
            <w:r w:rsidRPr="007D4CB8">
              <w:rPr>
                <w:b/>
                <w:bCs/>
                <w:color w:val="000000"/>
              </w:rPr>
              <w:t>Xã</w:t>
            </w:r>
            <w:proofErr w:type="spellEnd"/>
            <w:r w:rsidRPr="007D4CB8">
              <w:rPr>
                <w:b/>
                <w:bCs/>
                <w:color w:val="000000"/>
              </w:rPr>
              <w:t xml:space="preserve"> Long Thành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C3FEC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</w:tr>
      <w:tr w:rsidR="007D4CB8" w:rsidRPr="007D4CB8" w14:paraId="32E29494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F0CF2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1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051E5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Liên Kim Sơn (</w:t>
            </w:r>
            <w:proofErr w:type="spellStart"/>
            <w:r w:rsidRPr="007D4CB8">
              <w:rPr>
                <w:color w:val="000000"/>
              </w:rPr>
              <w:t>thị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trấn</w:t>
            </w:r>
            <w:proofErr w:type="spellEnd"/>
            <w:r w:rsidRPr="007D4CB8">
              <w:rPr>
                <w:color w:val="000000"/>
              </w:rPr>
              <w:t xml:space="preserve"> Long Thành)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27797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301169EC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AB880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4CBF5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Huỳnh Văn </w:t>
            </w:r>
            <w:proofErr w:type="spellStart"/>
            <w:r w:rsidRPr="007D4CB8">
              <w:rPr>
                <w:color w:val="000000"/>
              </w:rPr>
              <w:t>Lũy</w:t>
            </w:r>
            <w:proofErr w:type="spellEnd"/>
            <w:r w:rsidRPr="007D4CB8">
              <w:rPr>
                <w:color w:val="000000"/>
              </w:rPr>
              <w:t xml:space="preserve"> (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Nguyễn Văn </w:t>
            </w:r>
            <w:proofErr w:type="spellStart"/>
            <w:r w:rsidRPr="007D4CB8">
              <w:rPr>
                <w:color w:val="000000"/>
              </w:rPr>
              <w:t>Cừ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Trần Quang Khải)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15E74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6.000</w:t>
            </w:r>
          </w:p>
        </w:tc>
      </w:tr>
      <w:tr w:rsidR="007D4CB8" w:rsidRPr="007D4CB8" w14:paraId="606A76BA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95E26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lastRenderedPageBreak/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DA25D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Nguyễn Văn </w:t>
            </w:r>
            <w:proofErr w:type="spellStart"/>
            <w:r w:rsidRPr="007D4CB8">
              <w:rPr>
                <w:color w:val="000000"/>
              </w:rPr>
              <w:t>Ký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72FF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6.000</w:t>
            </w:r>
          </w:p>
        </w:tc>
      </w:tr>
      <w:tr w:rsidR="007D4CB8" w:rsidRPr="007D4CB8" w14:paraId="5F6231B8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9B275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01A21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còn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745EB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4.200</w:t>
            </w:r>
          </w:p>
        </w:tc>
      </w:tr>
      <w:tr w:rsidR="007D4CB8" w:rsidRPr="007D4CB8" w14:paraId="4F9CBCA5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A48AB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2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2A661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Long 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5C469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7643D9BF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DF13D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C8F33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Bưng</w:t>
            </w:r>
            <w:proofErr w:type="spellEnd"/>
            <w:r w:rsidRPr="007D4CB8">
              <w:rPr>
                <w:color w:val="000000"/>
              </w:rPr>
              <w:t xml:space="preserve"> Môn qua </w:t>
            </w:r>
            <w:proofErr w:type="spellStart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Long An (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Quốc </w:t>
            </w:r>
            <w:proofErr w:type="spellStart"/>
            <w:r w:rsidRPr="007D4CB8">
              <w:rPr>
                <w:color w:val="000000"/>
              </w:rPr>
              <w:t>lộ</w:t>
            </w:r>
            <w:proofErr w:type="spellEnd"/>
            <w:r w:rsidRPr="007D4CB8">
              <w:rPr>
                <w:color w:val="000000"/>
              </w:rPr>
              <w:t xml:space="preserve"> 51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tỉnh</w:t>
            </w:r>
            <w:proofErr w:type="spellEnd"/>
            <w:r w:rsidRPr="007D4CB8">
              <w:rPr>
                <w:color w:val="000000"/>
              </w:rPr>
              <w:t xml:space="preserve"> 769)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E496E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5.700</w:t>
            </w:r>
          </w:p>
        </w:tc>
      </w:tr>
      <w:tr w:rsidR="007D4CB8" w:rsidRPr="007D4CB8" w14:paraId="1616A3E6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57DF5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DE65E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còn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B46C3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4.000</w:t>
            </w:r>
          </w:p>
        </w:tc>
      </w:tr>
      <w:tr w:rsidR="007D4CB8" w:rsidRPr="007D4CB8" w14:paraId="130EB42D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A7F19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3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AEC67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An </w:t>
            </w:r>
            <w:proofErr w:type="spellStart"/>
            <w:r w:rsidRPr="007D4CB8">
              <w:rPr>
                <w:color w:val="000000"/>
              </w:rPr>
              <w:t>Thuận</w:t>
            </w:r>
            <w:proofErr w:type="spellEnd"/>
            <w:r w:rsidRPr="007D4CB8">
              <w:rPr>
                <w:color w:val="000000"/>
              </w:rPr>
              <w:t xml:space="preserve"> (</w:t>
            </w:r>
            <w:proofErr w:type="spellStart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Long An)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BEAE1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6C694C1D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2CE2E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C9E83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trong</w:t>
            </w:r>
            <w:proofErr w:type="spellEnd"/>
            <w:r w:rsidRPr="007D4CB8">
              <w:rPr>
                <w:color w:val="000000"/>
              </w:rPr>
              <w:t xml:space="preserve"> 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An </w:t>
            </w:r>
            <w:proofErr w:type="spellStart"/>
            <w:r w:rsidRPr="007D4CB8">
              <w:rPr>
                <w:color w:val="000000"/>
              </w:rPr>
              <w:t>Thuận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A05B2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5.000</w:t>
            </w:r>
          </w:p>
        </w:tc>
      </w:tr>
      <w:tr w:rsidR="007D4CB8" w:rsidRPr="007D4CB8" w14:paraId="3A3699B5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9D532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4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49EEE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dân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,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Lộc</w:t>
            </w:r>
            <w:proofErr w:type="spellEnd"/>
            <w:r w:rsidRPr="007D4CB8">
              <w:rPr>
                <w:color w:val="000000"/>
              </w:rPr>
              <w:t xml:space="preserve"> An - Bình Sơn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1DA0A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0B4603CC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39A21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CDAFA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>: N19, N23, N39, D1, D16, D18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6D62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8.500</w:t>
            </w:r>
          </w:p>
        </w:tc>
      </w:tr>
      <w:tr w:rsidR="007D4CB8" w:rsidRPr="007D4CB8" w14:paraId="1419CE09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6F9F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2D751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>: N7, N 47, N54, D2, D10, D22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B0CE0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7.000</w:t>
            </w:r>
          </w:p>
        </w:tc>
      </w:tr>
      <w:tr w:rsidR="007D4CB8" w:rsidRPr="007D4CB8" w14:paraId="6E13A22D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1EEE2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6361C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tuyến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còn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69A20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5.600</w:t>
            </w:r>
          </w:p>
        </w:tc>
      </w:tr>
      <w:tr w:rsidR="007D4CB8" w:rsidRPr="007D4CB8" w14:paraId="54C2A682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18F6A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77AC0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proofErr w:type="spellStart"/>
            <w:r w:rsidRPr="007D4CB8">
              <w:rPr>
                <w:b/>
                <w:bCs/>
                <w:color w:val="000000"/>
              </w:rPr>
              <w:t>Xã</w:t>
            </w:r>
            <w:proofErr w:type="spellEnd"/>
            <w:r w:rsidRPr="007D4CB8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7D4CB8">
              <w:rPr>
                <w:b/>
                <w:bCs/>
                <w:color w:val="000000"/>
              </w:rPr>
              <w:t>Nhơn</w:t>
            </w:r>
            <w:proofErr w:type="spellEnd"/>
            <w:r w:rsidRPr="007D4CB8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7D4CB8">
              <w:rPr>
                <w:b/>
                <w:bCs/>
                <w:color w:val="000000"/>
              </w:rPr>
              <w:t>Trạch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CD5CC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</w:tr>
      <w:tr w:rsidR="007D4CB8" w:rsidRPr="007D4CB8" w14:paraId="4B63D1CA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ABA4B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1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9ACC1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Phú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Hội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55C53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74CD32F6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412F7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86CBE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Cây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Dầu</w:t>
            </w:r>
            <w:proofErr w:type="spellEnd"/>
            <w:r w:rsidRPr="007D4CB8">
              <w:rPr>
                <w:color w:val="000000"/>
              </w:rPr>
              <w:t xml:space="preserve"> (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Nguyễn Hữu Cảnh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Lý Thái </w:t>
            </w:r>
            <w:proofErr w:type="spellStart"/>
            <w:r w:rsidRPr="007D4CB8">
              <w:rPr>
                <w:color w:val="000000"/>
              </w:rPr>
              <w:t>Tổ</w:t>
            </w:r>
            <w:proofErr w:type="spellEnd"/>
            <w:r w:rsidRPr="007D4CB8">
              <w:rPr>
                <w:color w:val="000000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074C9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4.600</w:t>
            </w:r>
          </w:p>
        </w:tc>
      </w:tr>
      <w:tr w:rsidR="007D4CB8" w:rsidRPr="007D4CB8" w14:paraId="3D86D9EC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8EF70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6A76D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Lý Thái </w:t>
            </w:r>
            <w:proofErr w:type="spellStart"/>
            <w:r w:rsidRPr="007D4CB8">
              <w:rPr>
                <w:color w:val="000000"/>
              </w:rPr>
              <w:t>Tổ</w:t>
            </w:r>
            <w:proofErr w:type="spellEnd"/>
            <w:r w:rsidRPr="007D4CB8">
              <w:rPr>
                <w:color w:val="000000"/>
              </w:rPr>
              <w:t xml:space="preserve"> (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tỉnh</w:t>
            </w:r>
            <w:proofErr w:type="spellEnd"/>
            <w:r w:rsidRPr="007D4CB8">
              <w:rPr>
                <w:color w:val="000000"/>
              </w:rPr>
              <w:t xml:space="preserve"> 769 </w:t>
            </w:r>
            <w:proofErr w:type="spellStart"/>
            <w:r w:rsidRPr="007D4CB8">
              <w:rPr>
                <w:color w:val="000000"/>
              </w:rPr>
              <w:t>cũ</w:t>
            </w:r>
            <w:proofErr w:type="spellEnd"/>
            <w:r w:rsidRPr="007D4CB8">
              <w:rPr>
                <w:color w:val="000000"/>
              </w:rPr>
              <w:t>) (</w:t>
            </w:r>
            <w:proofErr w:type="spellStart"/>
            <w:r w:rsidRPr="007D4CB8">
              <w:rPr>
                <w:color w:val="000000"/>
              </w:rPr>
              <w:t>Đoạn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vào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đình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Phú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Mỹ</w:t>
            </w:r>
            <w:proofErr w:type="spellEnd"/>
            <w:r w:rsidRPr="007D4CB8">
              <w:rPr>
                <w:color w:val="000000"/>
              </w:rPr>
              <w:t xml:space="preserve"> 2 (</w:t>
            </w:r>
            <w:proofErr w:type="spellStart"/>
            <w:r w:rsidRPr="007D4CB8">
              <w:rPr>
                <w:color w:val="000000"/>
              </w:rPr>
              <w:t>Phú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Hội</w:t>
            </w:r>
            <w:proofErr w:type="spellEnd"/>
            <w:r w:rsidRPr="007D4CB8">
              <w:rPr>
                <w:color w:val="000000"/>
              </w:rPr>
              <w:t xml:space="preserve">)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hết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ranh</w:t>
            </w:r>
            <w:proofErr w:type="spellEnd"/>
            <w:r w:rsidRPr="007D4CB8">
              <w:rPr>
                <w:color w:val="000000"/>
              </w:rPr>
              <w:t xml:space="preserve"> Trường </w:t>
            </w:r>
            <w:proofErr w:type="spellStart"/>
            <w:r w:rsidRPr="007D4CB8">
              <w:rPr>
                <w:color w:val="000000"/>
              </w:rPr>
              <w:t>Tiểu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học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Phú</w:t>
            </w:r>
            <w:proofErr w:type="spellEnd"/>
            <w:r w:rsidRPr="007D4CB8">
              <w:rPr>
                <w:color w:val="000000"/>
              </w:rPr>
              <w:t xml:space="preserve"> Hội)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1F7A9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7.200</w:t>
            </w:r>
          </w:p>
        </w:tc>
      </w:tr>
      <w:tr w:rsidR="007D4CB8" w:rsidRPr="007D4CB8" w14:paraId="766D1BF1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102B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02EDD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còn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2CE32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4.000</w:t>
            </w:r>
          </w:p>
        </w:tc>
      </w:tr>
      <w:tr w:rsidR="007D4CB8" w:rsidRPr="007D4CB8" w14:paraId="4674EE7A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5ED34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2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9B915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Phước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Thiền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E48A0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307EF5EF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D9BAF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A487D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vào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khu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Phước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Thiền</w:t>
            </w:r>
            <w:proofErr w:type="spellEnd"/>
            <w:r w:rsidRPr="007D4CB8">
              <w:rPr>
                <w:color w:val="000000"/>
              </w:rPr>
              <w:t xml:space="preserve"> (</w:t>
            </w:r>
            <w:proofErr w:type="spellStart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Phước</w:t>
            </w:r>
            <w:proofErr w:type="spellEnd"/>
            <w:r w:rsidRPr="007D4CB8">
              <w:rPr>
                <w:color w:val="000000"/>
              </w:rPr>
              <w:t xml:space="preserve"> Thiền), 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Lý Thái </w:t>
            </w:r>
            <w:proofErr w:type="spellStart"/>
            <w:r w:rsidRPr="007D4CB8">
              <w:rPr>
                <w:color w:val="000000"/>
              </w:rPr>
              <w:t>Tổ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hết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khu</w:t>
            </w:r>
            <w:proofErr w:type="spellEnd"/>
            <w:r w:rsidRPr="007D4CB8">
              <w:rPr>
                <w:color w:val="000000"/>
              </w:rPr>
              <w:t xml:space="preserve"> Tái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Phước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Thiền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BBAEE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5.900</w:t>
            </w:r>
          </w:p>
        </w:tc>
      </w:tr>
      <w:tr w:rsidR="007D4CB8" w:rsidRPr="007D4CB8" w14:paraId="52C30F27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D9184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43790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còn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47B81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4.100</w:t>
            </w:r>
          </w:p>
        </w:tc>
      </w:tr>
      <w:tr w:rsidR="007D4CB8" w:rsidRPr="007D4CB8" w14:paraId="23164A65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93EC9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3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62E8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Hiệp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Phước</w:t>
            </w:r>
            <w:proofErr w:type="spellEnd"/>
            <w:r w:rsidRPr="007D4CB8">
              <w:rPr>
                <w:color w:val="000000"/>
              </w:rPr>
              <w:t xml:space="preserve"> 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15FD5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5FCC321E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0BA44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697AC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Huỳnh Văn </w:t>
            </w:r>
            <w:proofErr w:type="spellStart"/>
            <w:r w:rsidRPr="007D4CB8">
              <w:rPr>
                <w:color w:val="000000"/>
              </w:rPr>
              <w:t>Nghệ</w:t>
            </w:r>
            <w:proofErr w:type="spellEnd"/>
            <w:r w:rsidRPr="007D4CB8">
              <w:rPr>
                <w:color w:val="000000"/>
              </w:rPr>
              <w:t xml:space="preserve"> (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3 </w:t>
            </w:r>
            <w:proofErr w:type="spellStart"/>
            <w:r w:rsidRPr="007D4CB8">
              <w:rPr>
                <w:color w:val="000000"/>
              </w:rPr>
              <w:t>khu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dân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thị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trấn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Hiệp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Phước</w:t>
            </w:r>
            <w:proofErr w:type="spellEnd"/>
            <w:r w:rsidRPr="007D4CB8">
              <w:rPr>
                <w:color w:val="000000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7A92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6.200</w:t>
            </w:r>
          </w:p>
        </w:tc>
      </w:tr>
      <w:tr w:rsidR="007D4CB8" w:rsidRPr="007D4CB8" w14:paraId="71FB77C7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B8523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F5A31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còn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3F8C5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4.300</w:t>
            </w:r>
          </w:p>
        </w:tc>
      </w:tr>
      <w:tr w:rsidR="007D4CB8" w:rsidRPr="007D4CB8" w14:paraId="4C164157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F01CE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4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5270F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dân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,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Hiệp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Phước</w:t>
            </w:r>
            <w:proofErr w:type="spellEnd"/>
            <w:r w:rsidRPr="007D4CB8">
              <w:rPr>
                <w:color w:val="000000"/>
              </w:rPr>
              <w:t xml:space="preserve"> 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84184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59FDDA1F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57F06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6C98A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Huỳnh Văn </w:t>
            </w:r>
            <w:proofErr w:type="spellStart"/>
            <w:r w:rsidRPr="007D4CB8">
              <w:rPr>
                <w:color w:val="000000"/>
              </w:rPr>
              <w:t>Nghệ</w:t>
            </w:r>
            <w:proofErr w:type="spellEnd"/>
            <w:r w:rsidRPr="007D4CB8">
              <w:rPr>
                <w:color w:val="000000"/>
              </w:rPr>
              <w:t xml:space="preserve"> (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3 </w:t>
            </w:r>
            <w:proofErr w:type="spellStart"/>
            <w:r w:rsidRPr="007D4CB8">
              <w:rPr>
                <w:color w:val="000000"/>
              </w:rPr>
              <w:t>khu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dân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thị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trấn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Hiệp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Phước</w:t>
            </w:r>
            <w:proofErr w:type="spellEnd"/>
            <w:r w:rsidRPr="007D4CB8">
              <w:rPr>
                <w:color w:val="000000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EB475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6.200</w:t>
            </w:r>
          </w:p>
        </w:tc>
      </w:tr>
      <w:tr w:rsidR="007D4CB8" w:rsidRPr="007D4CB8" w14:paraId="40319DD4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5CD7F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9731A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còn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190EC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4.300</w:t>
            </w:r>
          </w:p>
        </w:tc>
      </w:tr>
      <w:tr w:rsidR="007D4CB8" w:rsidRPr="007D4CB8" w14:paraId="2AC9FF4E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09DAA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5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D5FD2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Hiệp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Phước</w:t>
            </w:r>
            <w:proofErr w:type="spellEnd"/>
            <w:r w:rsidRPr="007D4CB8">
              <w:rPr>
                <w:color w:val="000000"/>
              </w:rPr>
              <w:t xml:space="preserve"> 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1C5B1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4A76A9D4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40B4F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2A37A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Tôn Đức Thắng (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25B </w:t>
            </w:r>
            <w:proofErr w:type="spellStart"/>
            <w:r w:rsidRPr="007D4CB8">
              <w:rPr>
                <w:color w:val="000000"/>
              </w:rPr>
              <w:t>cũ</w:t>
            </w:r>
            <w:proofErr w:type="spellEnd"/>
            <w:r w:rsidRPr="007D4CB8">
              <w:rPr>
                <w:color w:val="000000"/>
              </w:rPr>
              <w:t xml:space="preserve">, </w:t>
            </w:r>
            <w:proofErr w:type="spellStart"/>
            <w:r w:rsidRPr="007D4CB8">
              <w:rPr>
                <w:color w:val="000000"/>
              </w:rPr>
              <w:t>đoạn</w:t>
            </w:r>
            <w:proofErr w:type="spellEnd"/>
            <w:r w:rsidRPr="007D4CB8">
              <w:rPr>
                <w:color w:val="000000"/>
              </w:rPr>
              <w:t xml:space="preserve"> qua </w:t>
            </w:r>
            <w:proofErr w:type="spellStart"/>
            <w:r w:rsidRPr="007D4CB8">
              <w:rPr>
                <w:color w:val="000000"/>
              </w:rPr>
              <w:t>thị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trấn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Hiệp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Phước</w:t>
            </w:r>
            <w:proofErr w:type="spellEnd"/>
            <w:r w:rsidRPr="007D4CB8">
              <w:rPr>
                <w:color w:val="000000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647A0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11.000</w:t>
            </w:r>
          </w:p>
        </w:tc>
      </w:tr>
      <w:tr w:rsidR="007D4CB8" w:rsidRPr="007D4CB8" w14:paraId="689B73DA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E08A6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EB1F4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còn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DBBD3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7.700</w:t>
            </w:r>
          </w:p>
        </w:tc>
      </w:tr>
      <w:tr w:rsidR="007D4CB8" w:rsidRPr="007D4CB8" w14:paraId="52424E86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8691C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514C3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proofErr w:type="spellStart"/>
            <w:r w:rsidRPr="007D4CB8">
              <w:rPr>
                <w:b/>
                <w:bCs/>
                <w:color w:val="000000"/>
              </w:rPr>
              <w:t>Xã</w:t>
            </w:r>
            <w:proofErr w:type="spellEnd"/>
            <w:r w:rsidRPr="007D4CB8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7D4CB8">
              <w:rPr>
                <w:b/>
                <w:bCs/>
                <w:color w:val="000000"/>
              </w:rPr>
              <w:t>Phú</w:t>
            </w:r>
            <w:proofErr w:type="spellEnd"/>
            <w:r w:rsidRPr="007D4CB8">
              <w:rPr>
                <w:b/>
                <w:bCs/>
                <w:color w:val="000000"/>
              </w:rPr>
              <w:t xml:space="preserve"> Lý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A6285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</w:tr>
      <w:tr w:rsidR="007D4CB8" w:rsidRPr="007D4CB8" w14:paraId="4E681EAD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B4C16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1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2C6EE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Phú</w:t>
            </w:r>
            <w:proofErr w:type="spellEnd"/>
            <w:r w:rsidRPr="007D4CB8">
              <w:rPr>
                <w:color w:val="000000"/>
              </w:rPr>
              <w:t xml:space="preserve"> Lý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65142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3571108D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DBA8D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A75B0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trong</w:t>
            </w:r>
            <w:proofErr w:type="spellEnd"/>
            <w:r w:rsidRPr="007D4CB8">
              <w:rPr>
                <w:color w:val="000000"/>
              </w:rPr>
              <w:t xml:space="preserve"> Khu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Phú</w:t>
            </w:r>
            <w:proofErr w:type="spellEnd"/>
            <w:r w:rsidRPr="007D4CB8">
              <w:rPr>
                <w:color w:val="000000"/>
              </w:rPr>
              <w:t xml:space="preserve"> Lý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198D6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460</w:t>
            </w:r>
          </w:p>
        </w:tc>
      </w:tr>
      <w:tr w:rsidR="007D4CB8" w:rsidRPr="007D4CB8" w14:paraId="688D9E9E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4BDA6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C6DA2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proofErr w:type="spellStart"/>
            <w:r w:rsidRPr="007D4CB8">
              <w:rPr>
                <w:b/>
                <w:bCs/>
                <w:color w:val="000000"/>
              </w:rPr>
              <w:t>Xã</w:t>
            </w:r>
            <w:proofErr w:type="spellEnd"/>
            <w:r w:rsidRPr="007D4CB8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7D4CB8">
              <w:rPr>
                <w:b/>
                <w:bCs/>
                <w:color w:val="000000"/>
              </w:rPr>
              <w:t>Phước</w:t>
            </w:r>
            <w:proofErr w:type="spellEnd"/>
            <w:r w:rsidRPr="007D4CB8">
              <w:rPr>
                <w:b/>
                <w:bCs/>
                <w:color w:val="000000"/>
              </w:rPr>
              <w:t xml:space="preserve"> 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6C202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</w:tr>
      <w:tr w:rsidR="007D4CB8" w:rsidRPr="007D4CB8" w14:paraId="3DD8DC7C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AEFB6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1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AEA90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dân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,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Phước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gramStart"/>
            <w:r w:rsidRPr="007D4CB8">
              <w:rPr>
                <w:color w:val="000000"/>
              </w:rPr>
              <w:t>An</w:t>
            </w:r>
            <w:proofErr w:type="gramEnd"/>
            <w:r w:rsidRPr="007D4CB8">
              <w:rPr>
                <w:color w:val="000000"/>
              </w:rPr>
              <w:t xml:space="preserve"> 2 (Công ty HUD </w:t>
            </w:r>
            <w:proofErr w:type="spellStart"/>
            <w:r w:rsidRPr="007D4CB8">
              <w:rPr>
                <w:color w:val="000000"/>
              </w:rPr>
              <w:t>bàn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giao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cho</w:t>
            </w:r>
            <w:proofErr w:type="spellEnd"/>
            <w:r w:rsidRPr="007D4CB8">
              <w:rPr>
                <w:color w:val="000000"/>
              </w:rPr>
              <w:t xml:space="preserve"> UBND </w:t>
            </w:r>
            <w:proofErr w:type="spellStart"/>
            <w:r w:rsidRPr="007D4CB8">
              <w:rPr>
                <w:color w:val="000000"/>
              </w:rPr>
              <w:t>huyện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quản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lý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và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sử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dụng</w:t>
            </w:r>
            <w:proofErr w:type="spellEnd"/>
            <w:r w:rsidRPr="007D4CB8">
              <w:rPr>
                <w:color w:val="000000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8129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1690C106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4BAD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70263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Nguyễn Văn </w:t>
            </w:r>
            <w:proofErr w:type="spellStart"/>
            <w:r w:rsidRPr="007D4CB8">
              <w:rPr>
                <w:color w:val="000000"/>
              </w:rPr>
              <w:t>Cừ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3884E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6.500</w:t>
            </w:r>
          </w:p>
        </w:tc>
      </w:tr>
      <w:tr w:rsidR="007D4CB8" w:rsidRPr="007D4CB8" w14:paraId="76123E5F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9CEDB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192EF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Lê Hồng Phong (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1 </w:t>
            </w:r>
            <w:proofErr w:type="spellStart"/>
            <w:r w:rsidRPr="007D4CB8">
              <w:rPr>
                <w:color w:val="000000"/>
              </w:rPr>
              <w:t>cũ</w:t>
            </w:r>
            <w:proofErr w:type="spellEnd"/>
            <w:r w:rsidRPr="007D4CB8">
              <w:rPr>
                <w:color w:val="000000"/>
              </w:rPr>
              <w:t xml:space="preserve">), 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Nguyễn Hữu Cảnh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D15 </w:t>
            </w:r>
            <w:proofErr w:type="spellStart"/>
            <w:r w:rsidRPr="007D4CB8">
              <w:rPr>
                <w:color w:val="000000"/>
              </w:rPr>
              <w:t>khu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dân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HUD </w:t>
            </w:r>
            <w:proofErr w:type="spellStart"/>
            <w:r w:rsidRPr="007D4CB8">
              <w:rPr>
                <w:color w:val="000000"/>
              </w:rPr>
              <w:t>Nhơn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Trạch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E9977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6.500</w:t>
            </w:r>
          </w:p>
        </w:tc>
      </w:tr>
      <w:tr w:rsidR="007D4CB8" w:rsidRPr="007D4CB8" w14:paraId="7EAE0347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FC20A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3D977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còn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A9048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4.500</w:t>
            </w:r>
          </w:p>
        </w:tc>
      </w:tr>
      <w:tr w:rsidR="007D4CB8" w:rsidRPr="007D4CB8" w14:paraId="159F6DD0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0B4EC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2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9C4F0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dân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,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Phước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gramStart"/>
            <w:r w:rsidRPr="007D4CB8">
              <w:rPr>
                <w:color w:val="000000"/>
              </w:rPr>
              <w:t>An</w:t>
            </w:r>
            <w:proofErr w:type="gramEnd"/>
            <w:r w:rsidRPr="007D4CB8">
              <w:rPr>
                <w:color w:val="000000"/>
              </w:rPr>
              <w:t xml:space="preserve"> 3 (Ban Quản </w:t>
            </w:r>
            <w:proofErr w:type="spellStart"/>
            <w:r w:rsidRPr="007D4CB8">
              <w:rPr>
                <w:color w:val="000000"/>
              </w:rPr>
              <w:t>lý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dự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án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làm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chủ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đầu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tư</w:t>
            </w:r>
            <w:proofErr w:type="spellEnd"/>
            <w:r w:rsidRPr="007D4CB8">
              <w:rPr>
                <w:color w:val="000000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4E0C2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3C8E41D8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4774B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12A98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Nguyễn Văn </w:t>
            </w:r>
            <w:proofErr w:type="spellStart"/>
            <w:r w:rsidRPr="007D4CB8">
              <w:rPr>
                <w:color w:val="000000"/>
              </w:rPr>
              <w:t>Cừ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C0BD2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6.500</w:t>
            </w:r>
          </w:p>
        </w:tc>
      </w:tr>
      <w:tr w:rsidR="007D4CB8" w:rsidRPr="007D4CB8" w14:paraId="579D325D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0CB0B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A3B17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còn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9AFE0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4.500</w:t>
            </w:r>
          </w:p>
        </w:tc>
      </w:tr>
      <w:tr w:rsidR="007D4CB8" w:rsidRPr="007D4CB8" w14:paraId="64BDD39F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1FBB7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3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284D5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Long </w:t>
            </w:r>
            <w:proofErr w:type="spellStart"/>
            <w:r w:rsidRPr="007D4CB8">
              <w:rPr>
                <w:color w:val="000000"/>
              </w:rPr>
              <w:t>Thọ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EA1B1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10047D3B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C702C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83A07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Hùng Vương (Hương </w:t>
            </w:r>
            <w:proofErr w:type="spellStart"/>
            <w:r w:rsidRPr="007D4CB8">
              <w:rPr>
                <w:color w:val="000000"/>
              </w:rPr>
              <w:t>lộ</w:t>
            </w:r>
            <w:proofErr w:type="spellEnd"/>
            <w:r w:rsidRPr="007D4CB8">
              <w:rPr>
                <w:color w:val="000000"/>
              </w:rPr>
              <w:t xml:space="preserve"> 19 </w:t>
            </w:r>
            <w:proofErr w:type="spellStart"/>
            <w:r w:rsidRPr="007D4CB8">
              <w:rPr>
                <w:color w:val="000000"/>
              </w:rPr>
              <w:t>cũ</w:t>
            </w:r>
            <w:proofErr w:type="spellEnd"/>
            <w:r w:rsidRPr="007D4CB8">
              <w:rPr>
                <w:color w:val="000000"/>
              </w:rPr>
              <w:t>) (</w:t>
            </w:r>
            <w:proofErr w:type="spellStart"/>
            <w:r w:rsidRPr="007D4CB8">
              <w:rPr>
                <w:color w:val="000000"/>
              </w:rPr>
              <w:t>Đoạn</w:t>
            </w:r>
            <w:proofErr w:type="spellEnd"/>
            <w:r w:rsidRPr="007D4CB8">
              <w:rPr>
                <w:color w:val="000000"/>
              </w:rPr>
              <w:t xml:space="preserve"> qua </w:t>
            </w:r>
            <w:proofErr w:type="spellStart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Long </w:t>
            </w:r>
            <w:proofErr w:type="spellStart"/>
            <w:r w:rsidRPr="007D4CB8">
              <w:rPr>
                <w:color w:val="000000"/>
              </w:rPr>
              <w:t>Thọ</w:t>
            </w:r>
            <w:proofErr w:type="spellEnd"/>
            <w:r w:rsidRPr="007D4CB8">
              <w:rPr>
                <w:color w:val="000000"/>
              </w:rPr>
              <w:t xml:space="preserve"> (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ranh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giới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thị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trấn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Hiệp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Phước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và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Long </w:t>
            </w:r>
            <w:proofErr w:type="spellStart"/>
            <w:r w:rsidRPr="007D4CB8">
              <w:rPr>
                <w:color w:val="000000"/>
              </w:rPr>
              <w:t>Thọ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ranh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giới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Long </w:t>
            </w:r>
            <w:proofErr w:type="spellStart"/>
            <w:r w:rsidRPr="007D4CB8">
              <w:rPr>
                <w:color w:val="000000"/>
              </w:rPr>
              <w:t>Thọ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và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Phước</w:t>
            </w:r>
            <w:proofErr w:type="spellEnd"/>
            <w:r w:rsidRPr="007D4CB8">
              <w:rPr>
                <w:color w:val="000000"/>
              </w:rPr>
              <w:t xml:space="preserve"> An)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6E38D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7.800</w:t>
            </w:r>
          </w:p>
        </w:tc>
      </w:tr>
      <w:tr w:rsidR="007D4CB8" w:rsidRPr="007D4CB8" w14:paraId="237737BE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4EE38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38D25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còn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AA420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5.400</w:t>
            </w:r>
          </w:p>
        </w:tc>
      </w:tr>
      <w:tr w:rsidR="007D4CB8" w:rsidRPr="007D4CB8" w14:paraId="06B5C071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23EE1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4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302D2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Phước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gramStart"/>
            <w:r w:rsidRPr="007D4CB8">
              <w:rPr>
                <w:color w:val="000000"/>
              </w:rPr>
              <w:t>An</w:t>
            </w:r>
            <w:proofErr w:type="gramEnd"/>
            <w:r w:rsidRPr="007D4CB8">
              <w:rPr>
                <w:color w:val="000000"/>
              </w:rPr>
              <w:t xml:space="preserve"> 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01E43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0E298249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46933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47B35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Hùng Vương (Hương </w:t>
            </w:r>
            <w:proofErr w:type="spellStart"/>
            <w:r w:rsidRPr="007D4CB8">
              <w:rPr>
                <w:color w:val="000000"/>
              </w:rPr>
              <w:t>lộ</w:t>
            </w:r>
            <w:proofErr w:type="spellEnd"/>
            <w:r w:rsidRPr="007D4CB8">
              <w:rPr>
                <w:color w:val="000000"/>
              </w:rPr>
              <w:t xml:space="preserve"> 19 </w:t>
            </w:r>
            <w:proofErr w:type="spellStart"/>
            <w:r w:rsidRPr="007D4CB8">
              <w:rPr>
                <w:color w:val="000000"/>
              </w:rPr>
              <w:t>cũ</w:t>
            </w:r>
            <w:proofErr w:type="spellEnd"/>
            <w:r w:rsidRPr="007D4CB8">
              <w:rPr>
                <w:color w:val="000000"/>
              </w:rPr>
              <w:t>) (</w:t>
            </w:r>
            <w:proofErr w:type="spellStart"/>
            <w:r w:rsidRPr="007D4CB8">
              <w:rPr>
                <w:color w:val="000000"/>
              </w:rPr>
              <w:t>Đoạn</w:t>
            </w:r>
            <w:proofErr w:type="spellEnd"/>
            <w:r w:rsidRPr="007D4CB8">
              <w:rPr>
                <w:color w:val="000000"/>
              </w:rPr>
              <w:t xml:space="preserve"> qua </w:t>
            </w:r>
            <w:proofErr w:type="spellStart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Phước</w:t>
            </w:r>
            <w:proofErr w:type="spellEnd"/>
            <w:r w:rsidRPr="007D4CB8">
              <w:rPr>
                <w:color w:val="000000"/>
              </w:rPr>
              <w:t xml:space="preserve"> An (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ranh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giới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Long </w:t>
            </w:r>
            <w:proofErr w:type="spellStart"/>
            <w:r w:rsidRPr="007D4CB8">
              <w:rPr>
                <w:color w:val="000000"/>
              </w:rPr>
              <w:t>Thọ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và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Phước</w:t>
            </w:r>
            <w:proofErr w:type="spellEnd"/>
            <w:r w:rsidRPr="007D4CB8">
              <w:rPr>
                <w:color w:val="000000"/>
              </w:rPr>
              <w:t xml:space="preserve"> An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ranh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giới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Phước</w:t>
            </w:r>
            <w:proofErr w:type="spellEnd"/>
            <w:r w:rsidRPr="007D4CB8">
              <w:rPr>
                <w:color w:val="000000"/>
              </w:rPr>
              <w:t xml:space="preserve"> An </w:t>
            </w:r>
            <w:proofErr w:type="spellStart"/>
            <w:r w:rsidRPr="007D4CB8">
              <w:rPr>
                <w:color w:val="000000"/>
              </w:rPr>
              <w:t>và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Vĩnh</w:t>
            </w:r>
            <w:proofErr w:type="spellEnd"/>
            <w:r w:rsidRPr="007D4CB8">
              <w:rPr>
                <w:color w:val="000000"/>
              </w:rPr>
              <w:t xml:space="preserve"> Thanh)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76424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7.200</w:t>
            </w:r>
          </w:p>
        </w:tc>
      </w:tr>
      <w:tr w:rsidR="007D4CB8" w:rsidRPr="007D4CB8" w14:paraId="05C709A4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EFC0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592A9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còn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252D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5.000</w:t>
            </w:r>
          </w:p>
        </w:tc>
      </w:tr>
      <w:tr w:rsidR="007D4CB8" w:rsidRPr="007D4CB8" w14:paraId="524A2B19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98755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59AEE8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proofErr w:type="spellStart"/>
            <w:r w:rsidRPr="007D4CB8">
              <w:rPr>
                <w:b/>
                <w:bCs/>
                <w:color w:val="000000"/>
              </w:rPr>
              <w:t>Xã</w:t>
            </w:r>
            <w:proofErr w:type="spellEnd"/>
            <w:r w:rsidRPr="007D4CB8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7D4CB8">
              <w:rPr>
                <w:b/>
                <w:bCs/>
                <w:color w:val="000000"/>
              </w:rPr>
              <w:t>Phước</w:t>
            </w:r>
            <w:proofErr w:type="spellEnd"/>
            <w:r w:rsidRPr="007D4CB8">
              <w:rPr>
                <w:b/>
                <w:bCs/>
                <w:color w:val="000000"/>
              </w:rPr>
              <w:t xml:space="preserve"> Thái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7CAC1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</w:tr>
      <w:tr w:rsidR="007D4CB8" w:rsidRPr="007D4CB8" w14:paraId="13D58568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447E3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1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66EDC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Phước</w:t>
            </w:r>
            <w:proofErr w:type="spellEnd"/>
            <w:r w:rsidRPr="007D4CB8">
              <w:rPr>
                <w:color w:val="000000"/>
              </w:rPr>
              <w:t xml:space="preserve"> Bình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7CBE2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2257CA2C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B9444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3B1FF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vào</w:t>
            </w:r>
            <w:proofErr w:type="spellEnd"/>
            <w:r w:rsidRPr="007D4CB8">
              <w:rPr>
                <w:color w:val="000000"/>
              </w:rPr>
              <w:t xml:space="preserve"> UBND </w:t>
            </w:r>
            <w:proofErr w:type="spellStart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Phước</w:t>
            </w:r>
            <w:proofErr w:type="spellEnd"/>
            <w:r w:rsidRPr="007D4CB8">
              <w:rPr>
                <w:color w:val="000000"/>
              </w:rPr>
              <w:t xml:space="preserve"> Bình (</w:t>
            </w:r>
            <w:proofErr w:type="spellStart"/>
            <w:r w:rsidRPr="007D4CB8">
              <w:rPr>
                <w:color w:val="000000"/>
              </w:rPr>
              <w:t>Đoạn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Quốc </w:t>
            </w:r>
            <w:proofErr w:type="spellStart"/>
            <w:r w:rsidRPr="007D4CB8">
              <w:rPr>
                <w:color w:val="000000"/>
              </w:rPr>
              <w:t>lộ</w:t>
            </w:r>
            <w:proofErr w:type="spellEnd"/>
            <w:r w:rsidRPr="007D4CB8">
              <w:rPr>
                <w:color w:val="000000"/>
              </w:rPr>
              <w:t xml:space="preserve"> 51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hết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khu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làng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dân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tộc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Chơro</w:t>
            </w:r>
            <w:proofErr w:type="spellEnd"/>
            <w:r w:rsidRPr="007D4CB8">
              <w:rPr>
                <w:color w:val="000000"/>
              </w:rPr>
              <w:t xml:space="preserve"> (</w:t>
            </w:r>
            <w:proofErr w:type="spellStart"/>
            <w:r w:rsidRPr="007D4CB8">
              <w:rPr>
                <w:color w:val="000000"/>
              </w:rPr>
              <w:t>bên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phải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hết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ranh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thửa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đất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26, </w:t>
            </w:r>
            <w:proofErr w:type="spellStart"/>
            <w:r w:rsidRPr="007D4CB8">
              <w:rPr>
                <w:color w:val="000000"/>
              </w:rPr>
              <w:t>tờ</w:t>
            </w:r>
            <w:proofErr w:type="spellEnd"/>
            <w:r w:rsidRPr="007D4CB8">
              <w:rPr>
                <w:color w:val="000000"/>
              </w:rPr>
              <w:t xml:space="preserve"> BĐĐC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31; </w:t>
            </w:r>
            <w:proofErr w:type="spellStart"/>
            <w:r w:rsidRPr="007D4CB8">
              <w:rPr>
                <w:color w:val="000000"/>
              </w:rPr>
              <w:t>bên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hết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ranh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thửa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đất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4, </w:t>
            </w:r>
            <w:proofErr w:type="spellStart"/>
            <w:r w:rsidRPr="007D4CB8">
              <w:rPr>
                <w:color w:val="000000"/>
              </w:rPr>
              <w:t>tờ</w:t>
            </w:r>
            <w:proofErr w:type="spellEnd"/>
            <w:r w:rsidRPr="007D4CB8">
              <w:rPr>
                <w:color w:val="000000"/>
              </w:rPr>
              <w:t xml:space="preserve"> BĐĐC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31, </w:t>
            </w:r>
            <w:proofErr w:type="spellStart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Phước</w:t>
            </w:r>
            <w:proofErr w:type="spellEnd"/>
            <w:r w:rsidRPr="007D4CB8">
              <w:rPr>
                <w:color w:val="000000"/>
              </w:rPr>
              <w:t xml:space="preserve"> Bình))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04D71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6.000</w:t>
            </w:r>
          </w:p>
        </w:tc>
      </w:tr>
      <w:tr w:rsidR="007D4CB8" w:rsidRPr="007D4CB8" w14:paraId="22432403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3BB2D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061DF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còn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78E84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4.200</w:t>
            </w:r>
          </w:p>
        </w:tc>
      </w:tr>
      <w:tr w:rsidR="007D4CB8" w:rsidRPr="007D4CB8" w14:paraId="35A96F04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95A90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2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40720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Tân </w:t>
            </w:r>
            <w:proofErr w:type="spellStart"/>
            <w:r w:rsidRPr="007D4CB8">
              <w:rPr>
                <w:color w:val="000000"/>
              </w:rPr>
              <w:t>Hiệp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23509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0C2A2878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4B0A3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9424A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vào</w:t>
            </w:r>
            <w:proofErr w:type="spellEnd"/>
            <w:r w:rsidRPr="007D4CB8">
              <w:rPr>
                <w:color w:val="000000"/>
              </w:rPr>
              <w:t xml:space="preserve"> UBND </w:t>
            </w:r>
            <w:proofErr w:type="spellStart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Phước</w:t>
            </w:r>
            <w:proofErr w:type="spellEnd"/>
            <w:r w:rsidRPr="007D4CB8">
              <w:rPr>
                <w:color w:val="000000"/>
              </w:rPr>
              <w:t xml:space="preserve"> Bình (</w:t>
            </w:r>
            <w:proofErr w:type="spellStart"/>
            <w:r w:rsidRPr="007D4CB8">
              <w:rPr>
                <w:color w:val="000000"/>
              </w:rPr>
              <w:t>Đoạn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Quốc </w:t>
            </w:r>
            <w:proofErr w:type="spellStart"/>
            <w:r w:rsidRPr="007D4CB8">
              <w:rPr>
                <w:color w:val="000000"/>
              </w:rPr>
              <w:t>lộ</w:t>
            </w:r>
            <w:proofErr w:type="spellEnd"/>
            <w:r w:rsidRPr="007D4CB8">
              <w:rPr>
                <w:color w:val="000000"/>
              </w:rPr>
              <w:t xml:space="preserve"> 51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hết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khu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làng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dân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tộc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Chơro</w:t>
            </w:r>
            <w:proofErr w:type="spellEnd"/>
            <w:r w:rsidRPr="007D4CB8">
              <w:rPr>
                <w:color w:val="000000"/>
              </w:rPr>
              <w:t xml:space="preserve"> (</w:t>
            </w:r>
            <w:proofErr w:type="spellStart"/>
            <w:r w:rsidRPr="007D4CB8">
              <w:rPr>
                <w:color w:val="000000"/>
              </w:rPr>
              <w:t>bên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phải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hết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ranh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thửa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đất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26, </w:t>
            </w:r>
            <w:proofErr w:type="spellStart"/>
            <w:r w:rsidRPr="007D4CB8">
              <w:rPr>
                <w:color w:val="000000"/>
              </w:rPr>
              <w:t>tờ</w:t>
            </w:r>
            <w:proofErr w:type="spellEnd"/>
            <w:r w:rsidRPr="007D4CB8">
              <w:rPr>
                <w:color w:val="000000"/>
              </w:rPr>
              <w:t xml:space="preserve"> BĐĐC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31; </w:t>
            </w:r>
            <w:proofErr w:type="spellStart"/>
            <w:r w:rsidRPr="007D4CB8">
              <w:rPr>
                <w:color w:val="000000"/>
              </w:rPr>
              <w:t>bên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hết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ranh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thửa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đất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4, </w:t>
            </w:r>
            <w:proofErr w:type="spellStart"/>
            <w:r w:rsidRPr="007D4CB8">
              <w:rPr>
                <w:color w:val="000000"/>
              </w:rPr>
              <w:t>tờ</w:t>
            </w:r>
            <w:proofErr w:type="spellEnd"/>
            <w:r w:rsidRPr="007D4CB8">
              <w:rPr>
                <w:color w:val="000000"/>
              </w:rPr>
              <w:t xml:space="preserve"> BĐĐC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31, </w:t>
            </w:r>
            <w:proofErr w:type="spellStart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Phước</w:t>
            </w:r>
            <w:proofErr w:type="spellEnd"/>
            <w:r w:rsidRPr="007D4CB8">
              <w:rPr>
                <w:color w:val="000000"/>
              </w:rPr>
              <w:t xml:space="preserve"> Bình)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1125B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6.000</w:t>
            </w:r>
          </w:p>
        </w:tc>
      </w:tr>
      <w:tr w:rsidR="007D4CB8" w:rsidRPr="007D4CB8" w14:paraId="70A35FC7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F3D4A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F147B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còn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168EF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4.200</w:t>
            </w:r>
          </w:p>
        </w:tc>
      </w:tr>
      <w:tr w:rsidR="007D4CB8" w:rsidRPr="007D4CB8" w14:paraId="49602448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E5605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6DA0E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proofErr w:type="spellStart"/>
            <w:r w:rsidRPr="007D4CB8">
              <w:rPr>
                <w:b/>
                <w:bCs/>
                <w:color w:val="000000"/>
              </w:rPr>
              <w:t>Xã</w:t>
            </w:r>
            <w:proofErr w:type="spellEnd"/>
            <w:r w:rsidRPr="007D4CB8">
              <w:rPr>
                <w:b/>
                <w:bCs/>
                <w:color w:val="000000"/>
              </w:rPr>
              <w:t xml:space="preserve"> Tân </w:t>
            </w:r>
            <w:proofErr w:type="spellStart"/>
            <w:r w:rsidRPr="007D4CB8">
              <w:rPr>
                <w:b/>
                <w:bCs/>
                <w:color w:val="000000"/>
              </w:rPr>
              <w:t>Phú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81590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</w:tr>
      <w:tr w:rsidR="007D4CB8" w:rsidRPr="007D4CB8" w14:paraId="1EB2ECCD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CB873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1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CC288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(9.7ha) (</w:t>
            </w:r>
            <w:proofErr w:type="spellStart"/>
            <w:r w:rsidRPr="007D4CB8">
              <w:rPr>
                <w:color w:val="000000"/>
              </w:rPr>
              <w:t>thị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trấn</w:t>
            </w:r>
            <w:proofErr w:type="spellEnd"/>
            <w:r w:rsidRPr="007D4CB8">
              <w:rPr>
                <w:color w:val="000000"/>
              </w:rPr>
              <w:t xml:space="preserve"> Tân </w:t>
            </w:r>
            <w:proofErr w:type="spellStart"/>
            <w:r w:rsidRPr="007D4CB8">
              <w:rPr>
                <w:color w:val="000000"/>
              </w:rPr>
              <w:t>Phú</w:t>
            </w:r>
            <w:proofErr w:type="spellEnd"/>
            <w:r w:rsidRPr="007D4CB8">
              <w:rPr>
                <w:color w:val="000000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FC26F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3F3103DD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32B18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92185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D1 </w:t>
            </w:r>
            <w:proofErr w:type="spellStart"/>
            <w:r w:rsidRPr="007D4CB8">
              <w:rPr>
                <w:color w:val="000000"/>
              </w:rPr>
              <w:t>đi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khu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9,7 ha (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Phạm Ngọc Thạch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hết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ranh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thửa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đất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550, </w:t>
            </w:r>
            <w:proofErr w:type="spellStart"/>
            <w:r w:rsidRPr="007D4CB8">
              <w:rPr>
                <w:color w:val="000000"/>
              </w:rPr>
              <w:t>tờ</w:t>
            </w:r>
            <w:proofErr w:type="spellEnd"/>
            <w:r w:rsidRPr="007D4CB8">
              <w:rPr>
                <w:color w:val="000000"/>
              </w:rPr>
              <w:t xml:space="preserve"> BĐĐC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3 </w:t>
            </w:r>
            <w:proofErr w:type="spellStart"/>
            <w:r w:rsidRPr="007D4CB8">
              <w:rPr>
                <w:color w:val="000000"/>
              </w:rPr>
              <w:t>về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bên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phải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và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hết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ranh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thửa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đất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574, </w:t>
            </w:r>
            <w:proofErr w:type="spellStart"/>
            <w:r w:rsidRPr="007D4CB8">
              <w:rPr>
                <w:color w:val="000000"/>
              </w:rPr>
              <w:t>tờ</w:t>
            </w:r>
            <w:proofErr w:type="spellEnd"/>
            <w:r w:rsidRPr="007D4CB8">
              <w:rPr>
                <w:color w:val="000000"/>
              </w:rPr>
              <w:t xml:space="preserve"> BĐĐC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3 </w:t>
            </w:r>
            <w:proofErr w:type="spellStart"/>
            <w:r w:rsidRPr="007D4CB8">
              <w:rPr>
                <w:color w:val="000000"/>
              </w:rPr>
              <w:t>về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bên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trái</w:t>
            </w:r>
            <w:proofErr w:type="spellEnd"/>
            <w:r w:rsidRPr="007D4CB8">
              <w:rPr>
                <w:color w:val="000000"/>
              </w:rPr>
              <w:t xml:space="preserve">, </w:t>
            </w:r>
            <w:proofErr w:type="spellStart"/>
            <w:r w:rsidRPr="007D4CB8">
              <w:rPr>
                <w:color w:val="000000"/>
              </w:rPr>
              <w:t>thị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trấn</w:t>
            </w:r>
            <w:proofErr w:type="spellEnd"/>
            <w:r w:rsidRPr="007D4CB8">
              <w:rPr>
                <w:color w:val="000000"/>
              </w:rPr>
              <w:t xml:space="preserve"> Tân </w:t>
            </w:r>
            <w:proofErr w:type="spellStart"/>
            <w:r w:rsidRPr="007D4CB8">
              <w:rPr>
                <w:color w:val="000000"/>
              </w:rPr>
              <w:t>Phú</w:t>
            </w:r>
            <w:proofErr w:type="spellEnd"/>
            <w:r w:rsidRPr="007D4CB8">
              <w:rPr>
                <w:color w:val="000000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7B114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1.200</w:t>
            </w:r>
          </w:p>
        </w:tc>
      </w:tr>
      <w:tr w:rsidR="007D4CB8" w:rsidRPr="007D4CB8" w14:paraId="36583B1E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E0695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F6D6D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Hùng Vương (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Nguyễn Thượng Hiền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hết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ranh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thửa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đất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458, </w:t>
            </w:r>
            <w:proofErr w:type="spellStart"/>
            <w:r w:rsidRPr="007D4CB8">
              <w:rPr>
                <w:color w:val="000000"/>
              </w:rPr>
              <w:t>tờ</w:t>
            </w:r>
            <w:proofErr w:type="spellEnd"/>
            <w:r w:rsidRPr="007D4CB8">
              <w:rPr>
                <w:color w:val="000000"/>
              </w:rPr>
              <w:t xml:space="preserve"> BĐĐC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2, </w:t>
            </w:r>
            <w:proofErr w:type="spellStart"/>
            <w:r w:rsidRPr="007D4CB8">
              <w:rPr>
                <w:color w:val="000000"/>
              </w:rPr>
              <w:t>thị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trấn</w:t>
            </w:r>
            <w:proofErr w:type="spellEnd"/>
            <w:r w:rsidRPr="007D4CB8">
              <w:rPr>
                <w:color w:val="000000"/>
              </w:rPr>
              <w:t xml:space="preserve"> Tân </w:t>
            </w:r>
            <w:proofErr w:type="spellStart"/>
            <w:r w:rsidRPr="007D4CB8">
              <w:rPr>
                <w:color w:val="000000"/>
              </w:rPr>
              <w:t>Phú</w:t>
            </w:r>
            <w:proofErr w:type="spellEnd"/>
            <w:r w:rsidRPr="007D4CB8">
              <w:rPr>
                <w:color w:val="000000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5CCA2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2.200</w:t>
            </w:r>
          </w:p>
        </w:tc>
      </w:tr>
      <w:tr w:rsidR="007D4CB8" w:rsidRPr="007D4CB8" w14:paraId="7A376773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0C6B0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33124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Phạm Ngọc Thạch (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Quốc </w:t>
            </w:r>
            <w:proofErr w:type="spellStart"/>
            <w:r w:rsidRPr="007D4CB8">
              <w:rPr>
                <w:color w:val="000000"/>
              </w:rPr>
              <w:t>lộ</w:t>
            </w:r>
            <w:proofErr w:type="spellEnd"/>
            <w:r w:rsidRPr="007D4CB8">
              <w:rPr>
                <w:color w:val="000000"/>
              </w:rPr>
              <w:t xml:space="preserve"> 20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hết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ranh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thửa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đất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83, </w:t>
            </w:r>
            <w:proofErr w:type="spellStart"/>
            <w:r w:rsidRPr="007D4CB8">
              <w:rPr>
                <w:color w:val="000000"/>
              </w:rPr>
              <w:t>tờ</w:t>
            </w:r>
            <w:proofErr w:type="spellEnd"/>
            <w:r w:rsidRPr="007D4CB8">
              <w:rPr>
                <w:color w:val="000000"/>
              </w:rPr>
              <w:t xml:space="preserve"> BĐĐC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2 </w:t>
            </w:r>
            <w:proofErr w:type="spellStart"/>
            <w:r w:rsidRPr="007D4CB8">
              <w:rPr>
                <w:color w:val="000000"/>
              </w:rPr>
              <w:t>về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bên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phải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và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hết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ranh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thửa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đất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508, </w:t>
            </w:r>
            <w:proofErr w:type="spellStart"/>
            <w:r w:rsidRPr="007D4CB8">
              <w:rPr>
                <w:color w:val="000000"/>
              </w:rPr>
              <w:t>tờ</w:t>
            </w:r>
            <w:proofErr w:type="spellEnd"/>
            <w:r w:rsidRPr="007D4CB8">
              <w:rPr>
                <w:color w:val="000000"/>
              </w:rPr>
              <w:t xml:space="preserve"> BĐĐC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2 </w:t>
            </w:r>
            <w:proofErr w:type="spellStart"/>
            <w:r w:rsidRPr="007D4CB8">
              <w:rPr>
                <w:color w:val="000000"/>
              </w:rPr>
              <w:t>về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bên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trái</w:t>
            </w:r>
            <w:proofErr w:type="spellEnd"/>
            <w:r w:rsidRPr="007D4CB8">
              <w:rPr>
                <w:color w:val="000000"/>
              </w:rPr>
              <w:t xml:space="preserve">, </w:t>
            </w:r>
            <w:proofErr w:type="spellStart"/>
            <w:r w:rsidRPr="007D4CB8">
              <w:rPr>
                <w:color w:val="000000"/>
              </w:rPr>
              <w:t>thị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trấn</w:t>
            </w:r>
            <w:proofErr w:type="spellEnd"/>
            <w:r w:rsidRPr="007D4CB8">
              <w:rPr>
                <w:color w:val="000000"/>
              </w:rPr>
              <w:t xml:space="preserve"> Tân </w:t>
            </w:r>
            <w:proofErr w:type="spellStart"/>
            <w:r w:rsidRPr="007D4CB8">
              <w:rPr>
                <w:color w:val="000000"/>
              </w:rPr>
              <w:t>Phú</w:t>
            </w:r>
            <w:proofErr w:type="spellEnd"/>
            <w:r w:rsidRPr="007D4CB8">
              <w:rPr>
                <w:color w:val="000000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11ECC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2.200</w:t>
            </w:r>
          </w:p>
        </w:tc>
      </w:tr>
      <w:tr w:rsidR="007D4CB8" w:rsidRPr="007D4CB8" w14:paraId="05EED7E1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8A3D5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lastRenderedPageBreak/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025D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Hùng Vương (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Nguyễn Du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Nguyễn Thượng Hiền)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1776A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1.600</w:t>
            </w:r>
          </w:p>
        </w:tc>
      </w:tr>
      <w:tr w:rsidR="007D4CB8" w:rsidRPr="007D4CB8" w14:paraId="2DAFB662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9952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2BCAD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Nguyên Du (</w:t>
            </w:r>
            <w:proofErr w:type="spellStart"/>
            <w:r w:rsidRPr="007D4CB8">
              <w:rPr>
                <w:color w:val="000000"/>
              </w:rPr>
              <w:t>Đoạn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Nguyễn Hữu Cảnh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thửa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đất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16, </w:t>
            </w:r>
            <w:proofErr w:type="spellStart"/>
            <w:r w:rsidRPr="007D4CB8">
              <w:rPr>
                <w:color w:val="000000"/>
              </w:rPr>
              <w:t>tờ</w:t>
            </w:r>
            <w:proofErr w:type="spellEnd"/>
            <w:r w:rsidRPr="007D4CB8">
              <w:rPr>
                <w:color w:val="000000"/>
              </w:rPr>
              <w:t xml:space="preserve"> BĐĐC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3, </w:t>
            </w:r>
            <w:proofErr w:type="spellStart"/>
            <w:r w:rsidRPr="007D4CB8">
              <w:rPr>
                <w:color w:val="000000"/>
              </w:rPr>
              <w:t>thị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trấn</w:t>
            </w:r>
            <w:proofErr w:type="spellEnd"/>
            <w:r w:rsidRPr="007D4CB8">
              <w:rPr>
                <w:color w:val="000000"/>
              </w:rPr>
              <w:t xml:space="preserve"> Tân </w:t>
            </w:r>
            <w:proofErr w:type="spellStart"/>
            <w:r w:rsidRPr="007D4CB8">
              <w:rPr>
                <w:color w:val="000000"/>
              </w:rPr>
              <w:t>Phú</w:t>
            </w:r>
            <w:proofErr w:type="spellEnd"/>
            <w:r w:rsidRPr="007D4CB8">
              <w:rPr>
                <w:color w:val="000000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D032D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1.200</w:t>
            </w:r>
          </w:p>
        </w:tc>
      </w:tr>
      <w:tr w:rsidR="007D4CB8" w:rsidRPr="007D4CB8" w14:paraId="168F6850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489B2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33F10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còn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73B00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1.200</w:t>
            </w:r>
          </w:p>
        </w:tc>
      </w:tr>
      <w:tr w:rsidR="007D4CB8" w:rsidRPr="007D4CB8" w14:paraId="3FDE9E34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17B77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2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32C3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(15 ha) (</w:t>
            </w:r>
            <w:proofErr w:type="spellStart"/>
            <w:r w:rsidRPr="007D4CB8">
              <w:rPr>
                <w:color w:val="000000"/>
              </w:rPr>
              <w:t>thị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trấn</w:t>
            </w:r>
            <w:proofErr w:type="spellEnd"/>
            <w:r w:rsidRPr="007D4CB8">
              <w:rPr>
                <w:color w:val="000000"/>
              </w:rPr>
              <w:t xml:space="preserve"> Tân </w:t>
            </w:r>
            <w:proofErr w:type="spellStart"/>
            <w:r w:rsidRPr="007D4CB8">
              <w:rPr>
                <w:color w:val="000000"/>
              </w:rPr>
              <w:t>Phú</w:t>
            </w:r>
            <w:proofErr w:type="spellEnd"/>
            <w:r w:rsidRPr="007D4CB8">
              <w:rPr>
                <w:color w:val="000000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A34F6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57C4FEBA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80CC0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E161D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Hùng Vương (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Nguyễn Chí Thanh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Lý Thường Kiệt </w:t>
            </w:r>
            <w:proofErr w:type="spellStart"/>
            <w:r w:rsidRPr="007D4CB8">
              <w:rPr>
                <w:color w:val="000000"/>
              </w:rPr>
              <w:t>trong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khu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333BE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1.600</w:t>
            </w:r>
          </w:p>
        </w:tc>
      </w:tr>
      <w:tr w:rsidR="007D4CB8" w:rsidRPr="007D4CB8" w14:paraId="1E3C50E0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D0567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52678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Nguyễn Trí Phương (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Nguyễn Chí Thanh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Lý Thường Kiệt </w:t>
            </w:r>
            <w:proofErr w:type="spellStart"/>
            <w:r w:rsidRPr="007D4CB8">
              <w:rPr>
                <w:color w:val="000000"/>
              </w:rPr>
              <w:t>trong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khu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1B292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1.600</w:t>
            </w:r>
          </w:p>
        </w:tc>
      </w:tr>
      <w:tr w:rsidR="007D4CB8" w:rsidRPr="007D4CB8" w14:paraId="571891DE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75FF2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86DBA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Nguyễn Chí Thanh (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Hùng Vương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Lê Đại </w:t>
            </w:r>
            <w:proofErr w:type="spellStart"/>
            <w:r w:rsidRPr="007D4CB8">
              <w:rPr>
                <w:color w:val="000000"/>
              </w:rPr>
              <w:t>Hành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trong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khu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655DB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1.200</w:t>
            </w:r>
          </w:p>
        </w:tc>
      </w:tr>
      <w:tr w:rsidR="007D4CB8" w:rsidRPr="007D4CB8" w14:paraId="4F7961E8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0CD49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048FB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Lý Thường Kiệt (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Hùng Vương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Lê Đại </w:t>
            </w:r>
            <w:proofErr w:type="spellStart"/>
            <w:r w:rsidRPr="007D4CB8">
              <w:rPr>
                <w:color w:val="000000"/>
              </w:rPr>
              <w:t>Hành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trong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khu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C8865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1.200</w:t>
            </w:r>
          </w:p>
        </w:tc>
      </w:tr>
      <w:tr w:rsidR="007D4CB8" w:rsidRPr="007D4CB8" w14:paraId="06EA67A2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DEB9A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4697B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Lê Đại </w:t>
            </w:r>
            <w:proofErr w:type="spellStart"/>
            <w:r w:rsidRPr="007D4CB8">
              <w:rPr>
                <w:color w:val="000000"/>
              </w:rPr>
              <w:t>Hành</w:t>
            </w:r>
            <w:proofErr w:type="spellEnd"/>
            <w:r w:rsidRPr="007D4CB8">
              <w:rPr>
                <w:color w:val="000000"/>
              </w:rPr>
              <w:t xml:space="preserve"> (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Nguyễn Chí Thanh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Lý Thường Kiệt </w:t>
            </w:r>
            <w:proofErr w:type="spellStart"/>
            <w:r w:rsidRPr="007D4CB8">
              <w:rPr>
                <w:color w:val="000000"/>
              </w:rPr>
              <w:t>trong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khu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F7B50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1.200</w:t>
            </w:r>
          </w:p>
        </w:tc>
      </w:tr>
      <w:tr w:rsidR="007D4CB8" w:rsidRPr="007D4CB8" w14:paraId="34DECB76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674D6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D3569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D1, D2, D3, D4, D5, D6, D7, D8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6DB7B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1.200</w:t>
            </w:r>
          </w:p>
        </w:tc>
      </w:tr>
      <w:tr w:rsidR="007D4CB8" w:rsidRPr="007D4CB8" w14:paraId="0B91BAC4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0362C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B1AAF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N4, N5, N12, N13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BB092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1.100</w:t>
            </w:r>
          </w:p>
        </w:tc>
      </w:tr>
      <w:tr w:rsidR="007D4CB8" w:rsidRPr="007D4CB8" w14:paraId="0FD6917E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6AFFE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A855B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N1, N2, N3, N6, N7, N8, N9, N10, N14, N15, N16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AC50D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1.000</w:t>
            </w:r>
          </w:p>
        </w:tc>
      </w:tr>
      <w:tr w:rsidR="007D4CB8" w:rsidRPr="007D4CB8" w14:paraId="3962A3FA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8355D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3F92B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còn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AABED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1.000</w:t>
            </w:r>
          </w:p>
        </w:tc>
      </w:tr>
      <w:tr w:rsidR="007D4CB8" w:rsidRPr="007D4CB8" w14:paraId="2D572DF5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9717C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35658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proofErr w:type="spellStart"/>
            <w:r w:rsidRPr="007D4CB8">
              <w:rPr>
                <w:b/>
                <w:bCs/>
                <w:color w:val="000000"/>
              </w:rPr>
              <w:t>Xã</w:t>
            </w:r>
            <w:proofErr w:type="spellEnd"/>
            <w:r w:rsidRPr="007D4CB8">
              <w:rPr>
                <w:b/>
                <w:bCs/>
                <w:color w:val="000000"/>
              </w:rPr>
              <w:t xml:space="preserve"> Thanh Sơn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465EE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</w:tr>
      <w:tr w:rsidR="007D4CB8" w:rsidRPr="007D4CB8" w14:paraId="39865B66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AE953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1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5B60B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trung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tâm</w:t>
            </w:r>
            <w:proofErr w:type="spellEnd"/>
            <w:r w:rsidRPr="007D4CB8">
              <w:rPr>
                <w:color w:val="000000"/>
              </w:rPr>
              <w:t xml:space="preserve"> xã Thanh Sơn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5BA3C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0E142989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3C75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53DA0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trong</w:t>
            </w:r>
            <w:proofErr w:type="spellEnd"/>
            <w:r w:rsidRPr="007D4CB8">
              <w:rPr>
                <w:color w:val="000000"/>
              </w:rPr>
              <w:t xml:space="preserve"> 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trung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tâm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Thanh Sơn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A1D55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360</w:t>
            </w:r>
          </w:p>
        </w:tc>
      </w:tr>
      <w:tr w:rsidR="007D4CB8" w:rsidRPr="007D4CB8" w14:paraId="2ED37155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A3693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2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C7C04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Làng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Cá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Bè</w:t>
            </w:r>
            <w:proofErr w:type="spellEnd"/>
            <w:r w:rsidRPr="007D4CB8">
              <w:rPr>
                <w:color w:val="000000"/>
              </w:rPr>
              <w:t xml:space="preserve"> (</w:t>
            </w:r>
            <w:proofErr w:type="spellStart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Thanh Sơn)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EA4C2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1098717F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F8EF8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C5F56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trong</w:t>
            </w:r>
            <w:proofErr w:type="spellEnd"/>
            <w:r w:rsidRPr="007D4CB8">
              <w:rPr>
                <w:color w:val="000000"/>
              </w:rPr>
              <w:t xml:space="preserve"> 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Làng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Cá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Bè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25CA1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100</w:t>
            </w:r>
          </w:p>
        </w:tc>
      </w:tr>
      <w:tr w:rsidR="007D4CB8" w:rsidRPr="007D4CB8" w14:paraId="2E08FF42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6C2EB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08A8A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proofErr w:type="spellStart"/>
            <w:r w:rsidRPr="007D4CB8">
              <w:rPr>
                <w:b/>
                <w:bCs/>
                <w:color w:val="000000"/>
              </w:rPr>
              <w:t>Xã</w:t>
            </w:r>
            <w:proofErr w:type="spellEnd"/>
            <w:r w:rsidRPr="007D4CB8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7D4CB8">
              <w:rPr>
                <w:b/>
                <w:bCs/>
                <w:color w:val="000000"/>
              </w:rPr>
              <w:t>Thống</w:t>
            </w:r>
            <w:proofErr w:type="spellEnd"/>
            <w:r w:rsidRPr="007D4CB8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7D4CB8">
              <w:rPr>
                <w:b/>
                <w:bCs/>
                <w:color w:val="000000"/>
              </w:rPr>
              <w:t>Nhất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F8973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</w:tr>
      <w:tr w:rsidR="007D4CB8" w:rsidRPr="007D4CB8" w14:paraId="617FBF21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551D5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1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11D76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Phú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Túc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423D8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067844C0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2E86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9CD34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trong</w:t>
            </w:r>
            <w:proofErr w:type="spellEnd"/>
            <w:r w:rsidRPr="007D4CB8">
              <w:rPr>
                <w:color w:val="000000"/>
              </w:rPr>
              <w:t xml:space="preserve"> 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Phú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Túc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22DEA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2.700</w:t>
            </w:r>
          </w:p>
        </w:tc>
      </w:tr>
      <w:tr w:rsidR="007D4CB8" w:rsidRPr="007D4CB8" w14:paraId="5AFA1A49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22BF4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CFDF1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proofErr w:type="spellStart"/>
            <w:r w:rsidRPr="007D4CB8">
              <w:rPr>
                <w:b/>
                <w:bCs/>
                <w:color w:val="000000"/>
              </w:rPr>
              <w:t>Xã</w:t>
            </w:r>
            <w:proofErr w:type="spellEnd"/>
            <w:r w:rsidRPr="007D4CB8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7D4CB8">
              <w:rPr>
                <w:b/>
                <w:bCs/>
                <w:color w:val="000000"/>
              </w:rPr>
              <w:t>Trảng</w:t>
            </w:r>
            <w:proofErr w:type="spellEnd"/>
            <w:r w:rsidRPr="007D4CB8">
              <w:rPr>
                <w:b/>
                <w:bCs/>
                <w:color w:val="000000"/>
              </w:rPr>
              <w:t xml:space="preserve"> Bom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6D946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</w:tr>
      <w:tr w:rsidR="007D4CB8" w:rsidRPr="007D4CB8" w14:paraId="7AB84D78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F43C7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1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7FA4A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dân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và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5,3 ha </w:t>
            </w:r>
            <w:proofErr w:type="spellStart"/>
            <w:r w:rsidRPr="007D4CB8">
              <w:rPr>
                <w:color w:val="000000"/>
              </w:rPr>
              <w:t>thị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trấn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Trảng</w:t>
            </w:r>
            <w:proofErr w:type="spellEnd"/>
            <w:r w:rsidRPr="007D4CB8">
              <w:rPr>
                <w:color w:val="000000"/>
              </w:rPr>
              <w:t xml:space="preserve"> Bom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9D049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7F2D381E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0E357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E4610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An Dương Vương (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Đinh Tiên Hoàng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Ngô Quyền)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2BC43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7.000</w:t>
            </w:r>
          </w:p>
        </w:tc>
      </w:tr>
      <w:tr w:rsidR="007D4CB8" w:rsidRPr="007D4CB8" w14:paraId="4DF4535E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ED8AE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B2F68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Hai </w:t>
            </w:r>
            <w:proofErr w:type="spellStart"/>
            <w:r w:rsidRPr="007D4CB8">
              <w:rPr>
                <w:color w:val="000000"/>
              </w:rPr>
              <w:t>Bà</w:t>
            </w:r>
            <w:proofErr w:type="spellEnd"/>
            <w:r w:rsidRPr="007D4CB8">
              <w:rPr>
                <w:color w:val="000000"/>
              </w:rPr>
              <w:t xml:space="preserve"> Trưng (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Ngô Quyền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An Dương Vương)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51FE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6.000</w:t>
            </w:r>
          </w:p>
        </w:tc>
      </w:tr>
      <w:tr w:rsidR="007D4CB8" w:rsidRPr="007D4CB8" w14:paraId="72920812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F0BAD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FAD1B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Đương</w:t>
            </w:r>
            <w:proofErr w:type="spellEnd"/>
            <w:r w:rsidRPr="007D4CB8">
              <w:rPr>
                <w:color w:val="000000"/>
              </w:rPr>
              <w:t xml:space="preserve"> Lý Thái </w:t>
            </w:r>
            <w:proofErr w:type="spellStart"/>
            <w:r w:rsidRPr="007D4CB8">
              <w:rPr>
                <w:color w:val="000000"/>
              </w:rPr>
              <w:t>Tổ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0ED07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6.500</w:t>
            </w:r>
          </w:p>
        </w:tc>
      </w:tr>
      <w:tr w:rsidR="007D4CB8" w:rsidRPr="007D4CB8" w14:paraId="11F4A64C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C9545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7664A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Lý Nam </w:t>
            </w:r>
            <w:proofErr w:type="spellStart"/>
            <w:r w:rsidRPr="007D4CB8">
              <w:rPr>
                <w:color w:val="000000"/>
              </w:rPr>
              <w:t>Đế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BDFC7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6.500</w:t>
            </w:r>
          </w:p>
        </w:tc>
      </w:tr>
      <w:tr w:rsidR="007D4CB8" w:rsidRPr="007D4CB8" w14:paraId="2AEE96B1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C59EB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281F0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30 </w:t>
            </w:r>
            <w:proofErr w:type="spellStart"/>
            <w:r w:rsidRPr="007D4CB8">
              <w:rPr>
                <w:color w:val="000000"/>
              </w:rPr>
              <w:t>tháng</w:t>
            </w:r>
            <w:proofErr w:type="spellEnd"/>
            <w:r w:rsidRPr="007D4CB8">
              <w:rPr>
                <w:color w:val="000000"/>
              </w:rPr>
              <w:t xml:space="preserve"> 4 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Quốc </w:t>
            </w:r>
            <w:proofErr w:type="spellStart"/>
            <w:r w:rsidRPr="007D4CB8">
              <w:rPr>
                <w:color w:val="000000"/>
              </w:rPr>
              <w:t>lộ</w:t>
            </w:r>
            <w:proofErr w:type="spellEnd"/>
            <w:r w:rsidRPr="007D4CB8">
              <w:rPr>
                <w:color w:val="000000"/>
              </w:rPr>
              <w:t xml:space="preserve"> 1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An Dương Vương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F8784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11.000</w:t>
            </w:r>
          </w:p>
        </w:tc>
      </w:tr>
      <w:tr w:rsidR="007D4CB8" w:rsidRPr="007D4CB8" w14:paraId="183CDF94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7BF92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D1185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còn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5C7C0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5.000</w:t>
            </w:r>
          </w:p>
        </w:tc>
      </w:tr>
      <w:tr w:rsidR="007D4CB8" w:rsidRPr="007D4CB8" w14:paraId="647CA98C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9E789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2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46A80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4,7 ha </w:t>
            </w:r>
            <w:proofErr w:type="spellStart"/>
            <w:r w:rsidRPr="007D4CB8">
              <w:rPr>
                <w:color w:val="000000"/>
              </w:rPr>
              <w:t>thị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trấn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Trảng</w:t>
            </w:r>
            <w:proofErr w:type="spellEnd"/>
            <w:r w:rsidRPr="007D4CB8">
              <w:rPr>
                <w:color w:val="000000"/>
              </w:rPr>
              <w:t xml:space="preserve"> Bom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6BAE4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072A6E7F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14F48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lastRenderedPageBreak/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B3475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An Dương Vương (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Đinh Tiên Hoàng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Ngô Quyền)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821EF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7.000</w:t>
            </w:r>
          </w:p>
        </w:tc>
      </w:tr>
      <w:tr w:rsidR="007D4CB8" w:rsidRPr="007D4CB8" w14:paraId="4D22F627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DB91D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32FC5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Đinh Tiên Hoàng (</w:t>
            </w:r>
            <w:proofErr w:type="spellStart"/>
            <w:r w:rsidRPr="007D4CB8">
              <w:rPr>
                <w:color w:val="000000"/>
              </w:rPr>
              <w:t>Đoạn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Hùng Vương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An Dương Vương (</w:t>
            </w:r>
            <w:proofErr w:type="spellStart"/>
            <w:r w:rsidRPr="007D4CB8">
              <w:rPr>
                <w:color w:val="000000"/>
              </w:rPr>
              <w:t>hết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khu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dân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4,7 ha))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C6387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7.000</w:t>
            </w:r>
          </w:p>
        </w:tc>
      </w:tr>
      <w:tr w:rsidR="007D4CB8" w:rsidRPr="007D4CB8" w14:paraId="4EC4F732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A1447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8C707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Hùng Vương (</w:t>
            </w:r>
            <w:proofErr w:type="spellStart"/>
            <w:r w:rsidRPr="007D4CB8">
              <w:rPr>
                <w:color w:val="000000"/>
              </w:rPr>
              <w:t>Đoạn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Nguyễn Hoàng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Ngô Quyền)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82C36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11.000</w:t>
            </w:r>
          </w:p>
        </w:tc>
      </w:tr>
      <w:tr w:rsidR="007D4CB8" w:rsidRPr="007D4CB8" w14:paraId="69747C0E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C225C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F2487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Lê Đại </w:t>
            </w:r>
            <w:proofErr w:type="spellStart"/>
            <w:r w:rsidRPr="007D4CB8">
              <w:rPr>
                <w:color w:val="000000"/>
              </w:rPr>
              <w:t>Hành</w:t>
            </w:r>
            <w:proofErr w:type="spellEnd"/>
            <w:r w:rsidRPr="007D4CB8">
              <w:rPr>
                <w:color w:val="000000"/>
              </w:rPr>
              <w:t xml:space="preserve"> (</w:t>
            </w:r>
            <w:proofErr w:type="spellStart"/>
            <w:r w:rsidRPr="007D4CB8">
              <w:rPr>
                <w:color w:val="000000"/>
              </w:rPr>
              <w:t>Đoạn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Nguyễn Huệ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Lý Nam </w:t>
            </w:r>
            <w:proofErr w:type="spellStart"/>
            <w:r w:rsidRPr="007D4CB8">
              <w:rPr>
                <w:color w:val="000000"/>
              </w:rPr>
              <w:t>Đế</w:t>
            </w:r>
            <w:proofErr w:type="spellEnd"/>
            <w:r w:rsidRPr="007D4CB8">
              <w:rPr>
                <w:color w:val="000000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90153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6.500</w:t>
            </w:r>
          </w:p>
        </w:tc>
      </w:tr>
      <w:tr w:rsidR="007D4CB8" w:rsidRPr="007D4CB8" w14:paraId="007EC7B6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81A0D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C2CF3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Lý Nam </w:t>
            </w:r>
            <w:proofErr w:type="spellStart"/>
            <w:r w:rsidRPr="007D4CB8">
              <w:rPr>
                <w:color w:val="000000"/>
              </w:rPr>
              <w:t>Đế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56A61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6.500</w:t>
            </w:r>
          </w:p>
        </w:tc>
      </w:tr>
      <w:tr w:rsidR="007D4CB8" w:rsidRPr="007D4CB8" w14:paraId="7E07D37D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034A3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00870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Trần</w:t>
            </w:r>
            <w:proofErr w:type="spellEnd"/>
            <w:r w:rsidRPr="007D4CB8">
              <w:rPr>
                <w:color w:val="000000"/>
              </w:rPr>
              <w:t xml:space="preserve"> Nhật Duật (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Hùng Vương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hết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ranh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thửa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đất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562, </w:t>
            </w:r>
            <w:proofErr w:type="spellStart"/>
            <w:r w:rsidRPr="007D4CB8">
              <w:rPr>
                <w:color w:val="000000"/>
              </w:rPr>
              <w:t>tờ</w:t>
            </w:r>
            <w:proofErr w:type="spellEnd"/>
            <w:r w:rsidRPr="007D4CB8">
              <w:rPr>
                <w:color w:val="000000"/>
              </w:rPr>
              <w:t xml:space="preserve"> BĐĐC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15 </w:t>
            </w:r>
            <w:proofErr w:type="spellStart"/>
            <w:r w:rsidRPr="007D4CB8">
              <w:rPr>
                <w:color w:val="000000"/>
              </w:rPr>
              <w:t>về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bên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phải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và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hết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ranh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thửa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đất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352, </w:t>
            </w:r>
            <w:proofErr w:type="spellStart"/>
            <w:r w:rsidRPr="007D4CB8">
              <w:rPr>
                <w:color w:val="000000"/>
              </w:rPr>
              <w:t>tờ</w:t>
            </w:r>
            <w:proofErr w:type="spellEnd"/>
            <w:r w:rsidRPr="007D4CB8">
              <w:rPr>
                <w:color w:val="000000"/>
              </w:rPr>
              <w:t xml:space="preserve"> BĐĐC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15 </w:t>
            </w:r>
            <w:proofErr w:type="spellStart"/>
            <w:r w:rsidRPr="007D4CB8">
              <w:rPr>
                <w:color w:val="000000"/>
              </w:rPr>
              <w:t>về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bên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trái</w:t>
            </w:r>
            <w:proofErr w:type="spellEnd"/>
            <w:r w:rsidRPr="007D4CB8">
              <w:rPr>
                <w:color w:val="000000"/>
              </w:rPr>
              <w:t xml:space="preserve">, </w:t>
            </w:r>
            <w:proofErr w:type="spellStart"/>
            <w:r w:rsidRPr="007D4CB8">
              <w:rPr>
                <w:color w:val="000000"/>
              </w:rPr>
              <w:t>thị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trấn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Trảng</w:t>
            </w:r>
            <w:proofErr w:type="spellEnd"/>
            <w:r w:rsidRPr="007D4CB8">
              <w:rPr>
                <w:color w:val="000000"/>
              </w:rPr>
              <w:t xml:space="preserve"> Bom)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09102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4.500</w:t>
            </w:r>
          </w:p>
        </w:tc>
      </w:tr>
      <w:tr w:rsidR="007D4CB8" w:rsidRPr="007D4CB8" w14:paraId="651CF199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9537B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44CE8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còn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7351A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4.500</w:t>
            </w:r>
          </w:p>
        </w:tc>
      </w:tr>
      <w:tr w:rsidR="007D4CB8" w:rsidRPr="007D4CB8" w14:paraId="4A9A04F9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D5B8B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3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D989E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phục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vụ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Nguyễn Hữu Cảnh (</w:t>
            </w:r>
            <w:proofErr w:type="spellStart"/>
            <w:r w:rsidRPr="007D4CB8">
              <w:rPr>
                <w:color w:val="000000"/>
              </w:rPr>
              <w:t>thị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trấn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Trảng</w:t>
            </w:r>
            <w:proofErr w:type="spellEnd"/>
            <w:r w:rsidRPr="007D4CB8">
              <w:rPr>
                <w:color w:val="000000"/>
              </w:rPr>
              <w:t xml:space="preserve"> Bom)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4DD49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46C699F6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D9AED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D411A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Quốc </w:t>
            </w:r>
            <w:proofErr w:type="spellStart"/>
            <w:r w:rsidRPr="007D4CB8">
              <w:rPr>
                <w:color w:val="000000"/>
              </w:rPr>
              <w:t>lộ</w:t>
            </w:r>
            <w:proofErr w:type="spellEnd"/>
            <w:r w:rsidRPr="007D4CB8">
              <w:rPr>
                <w:color w:val="000000"/>
              </w:rPr>
              <w:t xml:space="preserve"> 1 (</w:t>
            </w:r>
            <w:proofErr w:type="spellStart"/>
            <w:r w:rsidRPr="007D4CB8">
              <w:rPr>
                <w:color w:val="000000"/>
              </w:rPr>
              <w:t>trừ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những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đoạn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đã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có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song </w:t>
            </w:r>
            <w:proofErr w:type="spellStart"/>
            <w:r w:rsidRPr="007D4CB8">
              <w:rPr>
                <w:color w:val="000000"/>
              </w:rPr>
              <w:t>hành</w:t>
            </w:r>
            <w:proofErr w:type="spellEnd"/>
            <w:r w:rsidRPr="007D4CB8">
              <w:rPr>
                <w:color w:val="000000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75577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10.000</w:t>
            </w:r>
          </w:p>
        </w:tc>
      </w:tr>
      <w:tr w:rsidR="007D4CB8" w:rsidRPr="007D4CB8" w14:paraId="75E2884D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D4337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86E72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Trương Định (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Lê Quý </w:t>
            </w:r>
            <w:proofErr w:type="spellStart"/>
            <w:r w:rsidRPr="007D4CB8">
              <w:rPr>
                <w:color w:val="000000"/>
              </w:rPr>
              <w:t>Đôn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Nguyễn Huệ)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1E09C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4.500</w:t>
            </w:r>
          </w:p>
        </w:tc>
      </w:tr>
      <w:tr w:rsidR="007D4CB8" w:rsidRPr="007D4CB8" w14:paraId="07F923E0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3E4B1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9115F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Trương Định (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Lê Quý </w:t>
            </w:r>
            <w:proofErr w:type="spellStart"/>
            <w:r w:rsidRPr="007D4CB8">
              <w:rPr>
                <w:color w:val="000000"/>
              </w:rPr>
              <w:t>Đôn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Quốc </w:t>
            </w:r>
            <w:proofErr w:type="spellStart"/>
            <w:r w:rsidRPr="007D4CB8">
              <w:rPr>
                <w:color w:val="000000"/>
              </w:rPr>
              <w:t>lộ</w:t>
            </w:r>
            <w:proofErr w:type="spellEnd"/>
            <w:r w:rsidRPr="007D4CB8">
              <w:rPr>
                <w:color w:val="000000"/>
              </w:rPr>
              <w:t xml:space="preserve"> 1)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C56C3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4.500</w:t>
            </w:r>
          </w:p>
        </w:tc>
      </w:tr>
      <w:tr w:rsidR="007D4CB8" w:rsidRPr="007D4CB8" w14:paraId="3360F7F7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20237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C00E0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Nguyễn Tri Phương (</w:t>
            </w:r>
            <w:proofErr w:type="spellStart"/>
            <w:r w:rsidRPr="007D4CB8">
              <w:rPr>
                <w:color w:val="000000"/>
              </w:rPr>
              <w:t>đoạn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Nguyễn Huệ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Quốc </w:t>
            </w:r>
            <w:proofErr w:type="spellStart"/>
            <w:r w:rsidRPr="007D4CB8">
              <w:rPr>
                <w:color w:val="000000"/>
              </w:rPr>
              <w:t>lộ</w:t>
            </w:r>
            <w:proofErr w:type="spellEnd"/>
            <w:r w:rsidRPr="007D4CB8">
              <w:rPr>
                <w:color w:val="000000"/>
              </w:rPr>
              <w:t xml:space="preserve"> 1)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A65D2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5.000</w:t>
            </w:r>
          </w:p>
        </w:tc>
      </w:tr>
      <w:tr w:rsidR="007D4CB8" w:rsidRPr="007D4CB8" w14:paraId="4BCCC9A9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58DEE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2BD14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Nội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bộ</w:t>
            </w:r>
            <w:proofErr w:type="spellEnd"/>
            <w:r w:rsidRPr="007D4CB8">
              <w:rPr>
                <w:color w:val="000000"/>
              </w:rPr>
              <w:t xml:space="preserve"> 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phục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vụ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Nguyễn Hữu Cảnh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C6508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5.000</w:t>
            </w:r>
          </w:p>
        </w:tc>
      </w:tr>
      <w:tr w:rsidR="007D4CB8" w:rsidRPr="007D4CB8" w14:paraId="0018D44E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12580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84F74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Nguyễn Huệ (</w:t>
            </w:r>
            <w:proofErr w:type="spellStart"/>
            <w:r w:rsidRPr="007D4CB8">
              <w:rPr>
                <w:color w:val="000000"/>
              </w:rPr>
              <w:t>đoạn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Nguyễn Tri Phương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Quốc </w:t>
            </w:r>
            <w:proofErr w:type="spellStart"/>
            <w:r w:rsidRPr="007D4CB8">
              <w:rPr>
                <w:color w:val="000000"/>
              </w:rPr>
              <w:t>lộ</w:t>
            </w:r>
            <w:proofErr w:type="spellEnd"/>
            <w:r w:rsidRPr="007D4CB8">
              <w:rPr>
                <w:color w:val="000000"/>
              </w:rPr>
              <w:t xml:space="preserve"> 1)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CF892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8.000</w:t>
            </w:r>
          </w:p>
        </w:tc>
      </w:tr>
      <w:tr w:rsidR="007D4CB8" w:rsidRPr="007D4CB8" w14:paraId="160C23DE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570F4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B1876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Nguyễn Huệ (</w:t>
            </w:r>
            <w:proofErr w:type="spellStart"/>
            <w:r w:rsidRPr="007D4CB8">
              <w:rPr>
                <w:color w:val="000000"/>
              </w:rPr>
              <w:t>đoạn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Đinh Tiên Hoàng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Ngô Quyền </w:t>
            </w:r>
            <w:proofErr w:type="spellStart"/>
            <w:r w:rsidRPr="007D4CB8">
              <w:rPr>
                <w:color w:val="000000"/>
              </w:rPr>
              <w:t>và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đoạn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Nguyễn Hoàng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Nguyễn Văn Linh)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6237C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8.000</w:t>
            </w:r>
          </w:p>
        </w:tc>
      </w:tr>
      <w:tr w:rsidR="007D4CB8" w:rsidRPr="007D4CB8" w14:paraId="466C9ACD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8AAA0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4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6B80F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dân</w:t>
            </w:r>
            <w:proofErr w:type="spellEnd"/>
            <w:r w:rsidRPr="007D4CB8">
              <w:rPr>
                <w:color w:val="000000"/>
              </w:rPr>
              <w:t xml:space="preserve"> cư Tây </w:t>
            </w:r>
            <w:proofErr w:type="spellStart"/>
            <w:r w:rsidRPr="007D4CB8">
              <w:rPr>
                <w:color w:val="000000"/>
              </w:rPr>
              <w:t>Hòa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FDBB5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33916975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B8177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287A6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liên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Tây </w:t>
            </w:r>
            <w:proofErr w:type="spellStart"/>
            <w:r w:rsidRPr="007D4CB8">
              <w:rPr>
                <w:color w:val="000000"/>
              </w:rPr>
              <w:t>Hòa</w:t>
            </w:r>
            <w:proofErr w:type="spellEnd"/>
            <w:r w:rsidRPr="007D4CB8">
              <w:rPr>
                <w:color w:val="000000"/>
              </w:rPr>
              <w:t xml:space="preserve"> - </w:t>
            </w:r>
            <w:proofErr w:type="spellStart"/>
            <w:r w:rsidRPr="007D4CB8">
              <w:rPr>
                <w:color w:val="000000"/>
              </w:rPr>
              <w:t>Sông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Trầu</w:t>
            </w:r>
            <w:proofErr w:type="spellEnd"/>
            <w:r w:rsidRPr="007D4CB8">
              <w:rPr>
                <w:color w:val="000000"/>
              </w:rPr>
              <w:t xml:space="preserve"> (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Quốc </w:t>
            </w:r>
            <w:proofErr w:type="spellStart"/>
            <w:r w:rsidRPr="007D4CB8">
              <w:rPr>
                <w:color w:val="000000"/>
              </w:rPr>
              <w:t>lộ</w:t>
            </w:r>
            <w:proofErr w:type="spellEnd"/>
            <w:r w:rsidRPr="007D4CB8">
              <w:rPr>
                <w:color w:val="000000"/>
              </w:rPr>
              <w:t xml:space="preserve"> 1 </w:t>
            </w:r>
            <w:proofErr w:type="spellStart"/>
            <w:r w:rsidRPr="007D4CB8">
              <w:rPr>
                <w:color w:val="000000"/>
              </w:rPr>
              <w:t>đi</w:t>
            </w:r>
            <w:proofErr w:type="spellEnd"/>
            <w:r w:rsidRPr="007D4CB8">
              <w:rPr>
                <w:color w:val="000000"/>
              </w:rPr>
              <w:t xml:space="preserve"> qua </w:t>
            </w:r>
            <w:proofErr w:type="spellStart"/>
            <w:r w:rsidRPr="007D4CB8">
              <w:rPr>
                <w:color w:val="000000"/>
              </w:rPr>
              <w:t>khu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Tây </w:t>
            </w:r>
            <w:proofErr w:type="spellStart"/>
            <w:r w:rsidRPr="007D4CB8">
              <w:rPr>
                <w:color w:val="000000"/>
              </w:rPr>
              <w:t>Hòa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Cầu</w:t>
            </w:r>
            <w:proofErr w:type="spellEnd"/>
            <w:r w:rsidRPr="007D4CB8">
              <w:rPr>
                <w:color w:val="000000"/>
              </w:rPr>
              <w:t xml:space="preserve"> 1 </w:t>
            </w:r>
            <w:proofErr w:type="spellStart"/>
            <w:r w:rsidRPr="007D4CB8">
              <w:rPr>
                <w:color w:val="000000"/>
              </w:rPr>
              <w:t>tấn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Tây </w:t>
            </w:r>
            <w:proofErr w:type="spellStart"/>
            <w:r w:rsidRPr="007D4CB8">
              <w:rPr>
                <w:color w:val="000000"/>
              </w:rPr>
              <w:t>Hòa</w:t>
            </w:r>
            <w:proofErr w:type="spellEnd"/>
            <w:r w:rsidRPr="007D4CB8">
              <w:rPr>
                <w:color w:val="000000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AC7D7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3.200</w:t>
            </w:r>
          </w:p>
        </w:tc>
      </w:tr>
      <w:tr w:rsidR="007D4CB8" w:rsidRPr="007D4CB8" w14:paraId="50930CE4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78BFC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44A0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còn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F6E31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2.200</w:t>
            </w:r>
          </w:p>
        </w:tc>
      </w:tr>
      <w:tr w:rsidR="007D4CB8" w:rsidRPr="007D4CB8" w14:paraId="440F4D4A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25E6C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5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D2CAD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dân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1 (</w:t>
            </w:r>
            <w:proofErr w:type="spellStart"/>
            <w:r w:rsidRPr="007D4CB8">
              <w:rPr>
                <w:color w:val="000000"/>
              </w:rPr>
              <w:t>thị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trấn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Trảng</w:t>
            </w:r>
            <w:proofErr w:type="spellEnd"/>
            <w:r w:rsidRPr="007D4CB8">
              <w:rPr>
                <w:color w:val="000000"/>
              </w:rPr>
              <w:t xml:space="preserve"> Bom)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C1B7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08630C2A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4F87C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D7667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Nguyễn Hữu Cảnh (</w:t>
            </w:r>
            <w:proofErr w:type="spellStart"/>
            <w:r w:rsidRPr="007D4CB8">
              <w:rPr>
                <w:color w:val="000000"/>
              </w:rPr>
              <w:t>Đoạn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trụ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sở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Hội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người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mù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cây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xăng</w:t>
            </w:r>
            <w:proofErr w:type="spellEnd"/>
            <w:r w:rsidRPr="007D4CB8">
              <w:rPr>
                <w:color w:val="000000"/>
              </w:rPr>
              <w:t xml:space="preserve"> Thành Thái)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2097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11.000</w:t>
            </w:r>
          </w:p>
        </w:tc>
      </w:tr>
      <w:tr w:rsidR="007D4CB8" w:rsidRPr="007D4CB8" w14:paraId="3257826F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6496C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BADD7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Nguyễn Văn Linh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909BD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8.500</w:t>
            </w:r>
          </w:p>
        </w:tc>
      </w:tr>
      <w:tr w:rsidR="007D4CB8" w:rsidRPr="007D4CB8" w14:paraId="326099BE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3AFF1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1A5A9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Nguyễn Huệ (</w:t>
            </w:r>
            <w:proofErr w:type="spellStart"/>
            <w:r w:rsidRPr="007D4CB8">
              <w:rPr>
                <w:color w:val="000000"/>
              </w:rPr>
              <w:t>đoạn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Đinh Tiên Hoàng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Ngô Quyền </w:t>
            </w:r>
            <w:proofErr w:type="spellStart"/>
            <w:r w:rsidRPr="007D4CB8">
              <w:rPr>
                <w:color w:val="000000"/>
              </w:rPr>
              <w:t>và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đoạn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Nguyễn Hoàng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Nguyễn Văn Linh)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D40EE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8.000</w:t>
            </w:r>
          </w:p>
        </w:tc>
      </w:tr>
      <w:tr w:rsidR="007D4CB8" w:rsidRPr="007D4CB8" w14:paraId="6391B2F8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6D91A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39470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Lê Quý </w:t>
            </w:r>
            <w:proofErr w:type="spellStart"/>
            <w:r w:rsidRPr="007D4CB8">
              <w:rPr>
                <w:color w:val="000000"/>
              </w:rPr>
              <w:t>Đôn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245F0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4.500</w:t>
            </w:r>
          </w:p>
        </w:tc>
      </w:tr>
      <w:tr w:rsidR="007D4CB8" w:rsidRPr="007D4CB8" w14:paraId="2E439D08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C96E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B777F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Trương Định (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Lê Quý </w:t>
            </w:r>
            <w:proofErr w:type="spellStart"/>
            <w:r w:rsidRPr="007D4CB8">
              <w:rPr>
                <w:color w:val="000000"/>
              </w:rPr>
              <w:t>Đôn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Nguyễn Huệ)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42A9D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4.500</w:t>
            </w:r>
          </w:p>
        </w:tc>
      </w:tr>
      <w:tr w:rsidR="007D4CB8" w:rsidRPr="007D4CB8" w14:paraId="6315A8A9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C0722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A8B46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còn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DFA3C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4.500</w:t>
            </w:r>
          </w:p>
        </w:tc>
      </w:tr>
      <w:tr w:rsidR="007D4CB8" w:rsidRPr="007D4CB8" w14:paraId="33F971FA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44591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6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DB447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Lò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Gạch</w:t>
            </w:r>
            <w:proofErr w:type="spellEnd"/>
            <w:r w:rsidRPr="007D4CB8">
              <w:rPr>
                <w:color w:val="000000"/>
              </w:rPr>
              <w:t xml:space="preserve"> (</w:t>
            </w:r>
            <w:proofErr w:type="spellStart"/>
            <w:r w:rsidRPr="007D4CB8">
              <w:rPr>
                <w:color w:val="000000"/>
              </w:rPr>
              <w:t>thị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trấn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Trảng</w:t>
            </w:r>
            <w:proofErr w:type="spellEnd"/>
            <w:r w:rsidRPr="007D4CB8">
              <w:rPr>
                <w:color w:val="000000"/>
              </w:rPr>
              <w:t xml:space="preserve"> Bom)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9D125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0657F0F9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64F47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C06E6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Ngô Quyền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1708F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7.500</w:t>
            </w:r>
          </w:p>
        </w:tc>
      </w:tr>
      <w:tr w:rsidR="007D4CB8" w:rsidRPr="007D4CB8" w14:paraId="25F111C7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43DD2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4986C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còn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8603F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5.300</w:t>
            </w:r>
          </w:p>
        </w:tc>
      </w:tr>
      <w:tr w:rsidR="007D4CB8" w:rsidRPr="007D4CB8" w14:paraId="2770E0AD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3BE4F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8AD53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proofErr w:type="spellStart"/>
            <w:r w:rsidRPr="007D4CB8">
              <w:rPr>
                <w:b/>
                <w:bCs/>
                <w:color w:val="000000"/>
              </w:rPr>
              <w:t>Xã</w:t>
            </w:r>
            <w:proofErr w:type="spellEnd"/>
            <w:r w:rsidRPr="007D4CB8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7D4CB8">
              <w:rPr>
                <w:b/>
                <w:bCs/>
                <w:color w:val="000000"/>
              </w:rPr>
              <w:t>Trị</w:t>
            </w:r>
            <w:proofErr w:type="spellEnd"/>
            <w:r w:rsidRPr="007D4CB8">
              <w:rPr>
                <w:b/>
                <w:bCs/>
                <w:color w:val="000000"/>
              </w:rPr>
              <w:t xml:space="preserve"> 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E0DB7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</w:tr>
      <w:tr w:rsidR="007D4CB8" w:rsidRPr="007D4CB8" w14:paraId="7696A8B9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8135B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lastRenderedPageBreak/>
              <w:t>1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B60FA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khu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phố</w:t>
            </w:r>
            <w:proofErr w:type="spellEnd"/>
            <w:r w:rsidRPr="007D4CB8">
              <w:rPr>
                <w:color w:val="000000"/>
              </w:rPr>
              <w:t xml:space="preserve"> 8 (</w:t>
            </w:r>
            <w:proofErr w:type="spellStart"/>
            <w:r w:rsidRPr="007D4CB8">
              <w:rPr>
                <w:color w:val="000000"/>
              </w:rPr>
              <w:t>thị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trấn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Vĩnh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gramStart"/>
            <w:r w:rsidRPr="007D4CB8">
              <w:rPr>
                <w:color w:val="000000"/>
              </w:rPr>
              <w:t>An</w:t>
            </w:r>
            <w:proofErr w:type="gramEnd"/>
            <w:r w:rsidRPr="007D4CB8">
              <w:rPr>
                <w:color w:val="000000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42545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46E5CD93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3A730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19828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Phan Chu Trinh (ĐT 768), </w:t>
            </w:r>
            <w:proofErr w:type="spellStart"/>
            <w:r w:rsidRPr="007D4CB8">
              <w:rPr>
                <w:color w:val="000000"/>
              </w:rPr>
              <w:t>đoạn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Quang Trung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ngã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ba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Điện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lực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70774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3.000</w:t>
            </w:r>
          </w:p>
        </w:tc>
      </w:tr>
      <w:tr w:rsidR="007D4CB8" w:rsidRPr="007D4CB8" w14:paraId="2127A6F6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C5179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E7D53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Nguyễn Tất Thành (ĐT 767) (</w:t>
            </w:r>
            <w:proofErr w:type="spellStart"/>
            <w:r w:rsidRPr="007D4CB8">
              <w:rPr>
                <w:color w:val="000000"/>
              </w:rPr>
              <w:t>Đoạn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ngã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Đập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Tràn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cổng</w:t>
            </w:r>
            <w:proofErr w:type="spellEnd"/>
            <w:r w:rsidRPr="007D4CB8">
              <w:rPr>
                <w:color w:val="000000"/>
              </w:rPr>
              <w:t xml:space="preserve"> Công ty </w:t>
            </w:r>
            <w:proofErr w:type="spellStart"/>
            <w:r w:rsidRPr="007D4CB8">
              <w:rPr>
                <w:color w:val="000000"/>
              </w:rPr>
              <w:t>Thủy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điện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Trị</w:t>
            </w:r>
            <w:proofErr w:type="spellEnd"/>
            <w:r w:rsidRPr="007D4CB8">
              <w:rPr>
                <w:color w:val="000000"/>
              </w:rPr>
              <w:t xml:space="preserve"> An)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AC86C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3.000</w:t>
            </w:r>
          </w:p>
        </w:tc>
      </w:tr>
      <w:tr w:rsidR="007D4CB8" w:rsidRPr="007D4CB8" w14:paraId="1F08F166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E909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4C48E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còn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53D9A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2.100</w:t>
            </w:r>
          </w:p>
        </w:tc>
      </w:tr>
      <w:tr w:rsidR="007D4CB8" w:rsidRPr="007D4CB8" w14:paraId="034911D5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19ABA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2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AA65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gramStart"/>
            <w:r w:rsidRPr="007D4CB8">
              <w:rPr>
                <w:color w:val="000000"/>
              </w:rPr>
              <w:t xml:space="preserve">(( </w:t>
            </w:r>
            <w:proofErr w:type="spellStart"/>
            <w:r w:rsidRPr="007D4CB8">
              <w:rPr>
                <w:color w:val="000000"/>
              </w:rPr>
              <w:t>cũ</w:t>
            </w:r>
            <w:proofErr w:type="spellEnd"/>
            <w:proofErr w:type="gramEnd"/>
            <w:r w:rsidRPr="007D4CB8">
              <w:rPr>
                <w:color w:val="000000"/>
              </w:rPr>
              <w:t>) (</w:t>
            </w:r>
            <w:proofErr w:type="spellStart"/>
            <w:r w:rsidRPr="007D4CB8">
              <w:rPr>
                <w:color w:val="000000"/>
              </w:rPr>
              <w:t>mở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rộng</w:t>
            </w:r>
            <w:proofErr w:type="spellEnd"/>
            <w:proofErr w:type="gramStart"/>
            <w:r w:rsidRPr="007D4CB8">
              <w:rPr>
                <w:color w:val="000000"/>
              </w:rPr>
              <w:t>))(</w:t>
            </w:r>
            <w:proofErr w:type="spellStart"/>
            <w:proofErr w:type="gramEnd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Trị</w:t>
            </w:r>
            <w:proofErr w:type="spellEnd"/>
            <w:r w:rsidRPr="007D4CB8">
              <w:rPr>
                <w:color w:val="000000"/>
              </w:rPr>
              <w:t xml:space="preserve"> An)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ADE8F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2C71D766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DD1DA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857E3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Xóm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Mới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ấp</w:t>
            </w:r>
            <w:proofErr w:type="spellEnd"/>
            <w:r w:rsidRPr="007D4CB8">
              <w:rPr>
                <w:color w:val="000000"/>
              </w:rPr>
              <w:t xml:space="preserve"> 3, 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Hiếu Liêm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hết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ranh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dự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án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điểm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dân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6 (</w:t>
            </w:r>
            <w:proofErr w:type="spellStart"/>
            <w:r w:rsidRPr="007D4CB8">
              <w:rPr>
                <w:color w:val="000000"/>
              </w:rPr>
              <w:t>thửa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đất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181, </w:t>
            </w:r>
            <w:proofErr w:type="spellStart"/>
            <w:r w:rsidRPr="007D4CB8">
              <w:rPr>
                <w:color w:val="000000"/>
              </w:rPr>
              <w:t>tờ</w:t>
            </w:r>
            <w:proofErr w:type="spellEnd"/>
            <w:r w:rsidRPr="007D4CB8">
              <w:rPr>
                <w:color w:val="000000"/>
              </w:rPr>
              <w:t xml:space="preserve"> BĐĐC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58, </w:t>
            </w:r>
            <w:proofErr w:type="spellStart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Trị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gramStart"/>
            <w:r w:rsidRPr="007D4CB8">
              <w:rPr>
                <w:color w:val="000000"/>
              </w:rPr>
              <w:t>An )</w:t>
            </w:r>
            <w:proofErr w:type="gram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07915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650</w:t>
            </w:r>
          </w:p>
        </w:tc>
      </w:tr>
      <w:tr w:rsidR="007D4CB8" w:rsidRPr="007D4CB8" w14:paraId="41F2C17F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12372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99983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còn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33345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650</w:t>
            </w:r>
          </w:p>
        </w:tc>
      </w:tr>
      <w:tr w:rsidR="007D4CB8" w:rsidRPr="007D4CB8" w14:paraId="20E67A56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60067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3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A2C09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khu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phố</w:t>
            </w:r>
            <w:proofErr w:type="spellEnd"/>
            <w:r w:rsidRPr="007D4CB8">
              <w:rPr>
                <w:color w:val="000000"/>
              </w:rPr>
              <w:t xml:space="preserve"> 1 (</w:t>
            </w:r>
            <w:proofErr w:type="spellStart"/>
            <w:r w:rsidRPr="007D4CB8">
              <w:rPr>
                <w:color w:val="000000"/>
              </w:rPr>
              <w:t>thị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trấn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Vĩnh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gramStart"/>
            <w:r w:rsidRPr="007D4CB8">
              <w:rPr>
                <w:color w:val="000000"/>
              </w:rPr>
              <w:t>An</w:t>
            </w:r>
            <w:proofErr w:type="gramEnd"/>
            <w:r w:rsidRPr="007D4CB8">
              <w:rPr>
                <w:color w:val="000000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82D16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68F71373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00ACF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91AC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Lê </w:t>
            </w:r>
            <w:proofErr w:type="spellStart"/>
            <w:r w:rsidRPr="007D4CB8">
              <w:rPr>
                <w:color w:val="000000"/>
              </w:rPr>
              <w:t>Duẩn</w:t>
            </w:r>
            <w:proofErr w:type="spellEnd"/>
            <w:r w:rsidRPr="007D4CB8">
              <w:rPr>
                <w:color w:val="000000"/>
              </w:rPr>
              <w:t xml:space="preserve"> (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Phan Chu Trinh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Võ Văn Tần)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05198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2.100</w:t>
            </w:r>
          </w:p>
        </w:tc>
      </w:tr>
      <w:tr w:rsidR="007D4CB8" w:rsidRPr="007D4CB8" w14:paraId="474B6483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21DCF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71C7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còn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FC87F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1.470</w:t>
            </w:r>
          </w:p>
        </w:tc>
      </w:tr>
      <w:tr w:rsidR="007D4CB8" w:rsidRPr="007D4CB8" w14:paraId="739EE54C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BCE28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0A2D6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proofErr w:type="spellStart"/>
            <w:r w:rsidRPr="007D4CB8">
              <w:rPr>
                <w:b/>
                <w:bCs/>
                <w:color w:val="000000"/>
              </w:rPr>
              <w:t>Xã</w:t>
            </w:r>
            <w:proofErr w:type="spellEnd"/>
            <w:r w:rsidRPr="007D4CB8">
              <w:rPr>
                <w:b/>
                <w:bCs/>
                <w:color w:val="000000"/>
              </w:rPr>
              <w:t xml:space="preserve"> Xuân Bắc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3981A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</w:tr>
      <w:tr w:rsidR="007D4CB8" w:rsidRPr="007D4CB8" w14:paraId="05FD7B86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F9C3B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1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95496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ấp</w:t>
            </w:r>
            <w:proofErr w:type="spellEnd"/>
            <w:r w:rsidRPr="007D4CB8">
              <w:rPr>
                <w:color w:val="000000"/>
              </w:rPr>
              <w:t xml:space="preserve"> 2, </w:t>
            </w:r>
            <w:proofErr w:type="spellStart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Suối</w:t>
            </w:r>
            <w:proofErr w:type="spellEnd"/>
            <w:r w:rsidRPr="007D4CB8">
              <w:rPr>
                <w:color w:val="000000"/>
              </w:rPr>
              <w:t xml:space="preserve"> Nho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EA71A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37694271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86685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E7E9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trong</w:t>
            </w:r>
            <w:proofErr w:type="spellEnd"/>
            <w:r w:rsidRPr="007D4CB8">
              <w:rPr>
                <w:color w:val="000000"/>
              </w:rPr>
              <w:t xml:space="preserve"> 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ấp</w:t>
            </w:r>
            <w:proofErr w:type="spellEnd"/>
            <w:r w:rsidRPr="007D4CB8">
              <w:rPr>
                <w:color w:val="000000"/>
              </w:rPr>
              <w:t xml:space="preserve"> 2, </w:t>
            </w:r>
            <w:proofErr w:type="spellStart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Suối</w:t>
            </w:r>
            <w:proofErr w:type="spellEnd"/>
            <w:r w:rsidRPr="007D4CB8">
              <w:rPr>
                <w:color w:val="000000"/>
              </w:rPr>
              <w:t xml:space="preserve"> Nho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ACF8D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1.800</w:t>
            </w:r>
          </w:p>
        </w:tc>
      </w:tr>
      <w:tr w:rsidR="007D4CB8" w:rsidRPr="007D4CB8" w14:paraId="03A02E22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6CA4E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C09B2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proofErr w:type="spellStart"/>
            <w:r w:rsidRPr="007D4CB8">
              <w:rPr>
                <w:b/>
                <w:bCs/>
                <w:color w:val="000000"/>
              </w:rPr>
              <w:t>Xã</w:t>
            </w:r>
            <w:proofErr w:type="spellEnd"/>
            <w:r w:rsidRPr="007D4CB8">
              <w:rPr>
                <w:b/>
                <w:bCs/>
                <w:color w:val="000000"/>
              </w:rPr>
              <w:t xml:space="preserve"> Xuân </w:t>
            </w:r>
            <w:proofErr w:type="spellStart"/>
            <w:r w:rsidRPr="007D4CB8">
              <w:rPr>
                <w:b/>
                <w:bCs/>
                <w:color w:val="000000"/>
              </w:rPr>
              <w:t>Hòa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CD911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</w:tr>
      <w:tr w:rsidR="007D4CB8" w:rsidRPr="007D4CB8" w14:paraId="5C52657F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6705F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1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1B1D1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Xuân Tâm </w:t>
            </w:r>
            <w:proofErr w:type="spellStart"/>
            <w:r w:rsidRPr="007D4CB8">
              <w:rPr>
                <w:color w:val="000000"/>
              </w:rPr>
              <w:t>trường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bắn</w:t>
            </w:r>
            <w:proofErr w:type="spellEnd"/>
            <w:r w:rsidRPr="007D4CB8">
              <w:rPr>
                <w:color w:val="000000"/>
              </w:rPr>
              <w:t xml:space="preserve"> Quốc </w:t>
            </w:r>
            <w:proofErr w:type="spellStart"/>
            <w:r w:rsidRPr="007D4CB8">
              <w:rPr>
                <w:color w:val="000000"/>
              </w:rPr>
              <w:t>gia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khu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vực</w:t>
            </w:r>
            <w:proofErr w:type="spellEnd"/>
            <w:r w:rsidRPr="007D4CB8">
              <w:rPr>
                <w:color w:val="000000"/>
              </w:rPr>
              <w:t xml:space="preserve"> III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F9FCE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0994DCB8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C93CC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EF111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trong</w:t>
            </w:r>
            <w:proofErr w:type="spellEnd"/>
            <w:r w:rsidRPr="007D4CB8">
              <w:rPr>
                <w:color w:val="000000"/>
              </w:rPr>
              <w:t xml:space="preserve"> 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Xuân Tâm </w:t>
            </w:r>
            <w:proofErr w:type="spellStart"/>
            <w:r w:rsidRPr="007D4CB8">
              <w:rPr>
                <w:color w:val="000000"/>
              </w:rPr>
              <w:t>trường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bắn</w:t>
            </w:r>
            <w:proofErr w:type="spellEnd"/>
            <w:r w:rsidRPr="007D4CB8">
              <w:rPr>
                <w:color w:val="000000"/>
              </w:rPr>
              <w:t xml:space="preserve"> Quốc </w:t>
            </w:r>
            <w:proofErr w:type="spellStart"/>
            <w:r w:rsidRPr="007D4CB8">
              <w:rPr>
                <w:color w:val="000000"/>
              </w:rPr>
              <w:t>gia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khu</w:t>
            </w:r>
            <w:proofErr w:type="spellEnd"/>
            <w:r w:rsidRPr="007D4CB8">
              <w:rPr>
                <w:color w:val="000000"/>
              </w:rPr>
              <w:t xml:space="preserve"> vực III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311F6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975</w:t>
            </w:r>
          </w:p>
        </w:tc>
      </w:tr>
      <w:tr w:rsidR="007D4CB8" w:rsidRPr="007D4CB8" w14:paraId="5CFFD011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423DC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07E6D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proofErr w:type="spellStart"/>
            <w:r w:rsidRPr="007D4CB8">
              <w:rPr>
                <w:b/>
                <w:bCs/>
                <w:color w:val="000000"/>
              </w:rPr>
              <w:t>Xã</w:t>
            </w:r>
            <w:proofErr w:type="spellEnd"/>
            <w:r w:rsidRPr="007D4CB8">
              <w:rPr>
                <w:b/>
                <w:bCs/>
                <w:color w:val="000000"/>
              </w:rPr>
              <w:t xml:space="preserve"> Xuân </w:t>
            </w:r>
            <w:proofErr w:type="spellStart"/>
            <w:r w:rsidRPr="007D4CB8">
              <w:rPr>
                <w:b/>
                <w:bCs/>
                <w:color w:val="000000"/>
              </w:rPr>
              <w:t>Lộc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EC45C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</w:tr>
      <w:tr w:rsidR="007D4CB8" w:rsidRPr="007D4CB8" w14:paraId="557D2027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E0EED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1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F8E16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thị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trấn</w:t>
            </w:r>
            <w:proofErr w:type="spellEnd"/>
            <w:r w:rsidRPr="007D4CB8">
              <w:rPr>
                <w:color w:val="000000"/>
              </w:rPr>
              <w:t xml:space="preserve"> Gia Ray (</w:t>
            </w:r>
            <w:proofErr w:type="spellStart"/>
            <w:r w:rsidRPr="007D4CB8">
              <w:rPr>
                <w:color w:val="000000"/>
              </w:rPr>
              <w:t>phục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vụ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dự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án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cao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tốc</w:t>
            </w:r>
            <w:proofErr w:type="spellEnd"/>
            <w:r w:rsidRPr="007D4CB8">
              <w:rPr>
                <w:color w:val="000000"/>
              </w:rPr>
              <w:t xml:space="preserve"> Phan </w:t>
            </w:r>
            <w:proofErr w:type="spellStart"/>
            <w:r w:rsidRPr="007D4CB8">
              <w:rPr>
                <w:color w:val="000000"/>
              </w:rPr>
              <w:t>Thiết</w:t>
            </w:r>
            <w:proofErr w:type="spellEnd"/>
            <w:r w:rsidRPr="007D4CB8">
              <w:rPr>
                <w:color w:val="000000"/>
              </w:rPr>
              <w:t xml:space="preserve"> - </w:t>
            </w:r>
            <w:proofErr w:type="spellStart"/>
            <w:r w:rsidRPr="007D4CB8">
              <w:rPr>
                <w:color w:val="000000"/>
              </w:rPr>
              <w:t>Dầu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Giây</w:t>
            </w:r>
            <w:proofErr w:type="spellEnd"/>
            <w:r w:rsidRPr="007D4CB8">
              <w:rPr>
                <w:color w:val="000000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AC2B9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23FAF0FF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75634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2E129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Nguyễn Văn Linh (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21 </w:t>
            </w:r>
            <w:proofErr w:type="spellStart"/>
            <w:r w:rsidRPr="007D4CB8">
              <w:rPr>
                <w:color w:val="000000"/>
              </w:rPr>
              <w:t>đoạn</w:t>
            </w:r>
            <w:proofErr w:type="spellEnd"/>
            <w:r w:rsidRPr="007D4CB8">
              <w:rPr>
                <w:color w:val="000000"/>
              </w:rPr>
              <w:t xml:space="preserve"> qua 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thị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trấn</w:t>
            </w:r>
            <w:proofErr w:type="spellEnd"/>
            <w:r w:rsidRPr="007D4CB8">
              <w:rPr>
                <w:color w:val="000000"/>
              </w:rPr>
              <w:t xml:space="preserve"> Gia Ray)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49453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2.200</w:t>
            </w:r>
          </w:p>
        </w:tc>
      </w:tr>
      <w:tr w:rsidR="007D4CB8" w:rsidRPr="007D4CB8" w14:paraId="0C8C1902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C2CFE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6FB9E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còn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FB33E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1.800</w:t>
            </w:r>
          </w:p>
        </w:tc>
      </w:tr>
      <w:tr w:rsidR="007D4CB8" w:rsidRPr="007D4CB8" w14:paraId="3E680338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82024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2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5EAAE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thị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trấn</w:t>
            </w:r>
            <w:proofErr w:type="spellEnd"/>
            <w:r w:rsidRPr="007D4CB8">
              <w:rPr>
                <w:color w:val="000000"/>
              </w:rPr>
              <w:t xml:space="preserve"> Gia Ray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8FABE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1C359572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05E06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3EE7D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Phan Văn </w:t>
            </w:r>
            <w:proofErr w:type="spellStart"/>
            <w:r w:rsidRPr="007D4CB8">
              <w:rPr>
                <w:color w:val="000000"/>
              </w:rPr>
              <w:t>Trị</w:t>
            </w:r>
            <w:proofErr w:type="spellEnd"/>
            <w:r w:rsidRPr="007D4CB8">
              <w:rPr>
                <w:color w:val="000000"/>
              </w:rPr>
              <w:t xml:space="preserve"> (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Hùng Vương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21 </w:t>
            </w:r>
            <w:proofErr w:type="spellStart"/>
            <w:r w:rsidRPr="007D4CB8">
              <w:rPr>
                <w:color w:val="000000"/>
              </w:rPr>
              <w:t>tháng</w:t>
            </w:r>
            <w:proofErr w:type="spellEnd"/>
            <w:r w:rsidRPr="007D4CB8">
              <w:rPr>
                <w:color w:val="000000"/>
              </w:rPr>
              <w:t xml:space="preserve"> 3)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F0DF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2.400</w:t>
            </w:r>
          </w:p>
        </w:tc>
      </w:tr>
      <w:tr w:rsidR="007D4CB8" w:rsidRPr="007D4CB8" w14:paraId="658A602F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3089C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E2C7A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số 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D1C10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1.800</w:t>
            </w:r>
          </w:p>
        </w:tc>
      </w:tr>
      <w:tr w:rsidR="007D4CB8" w:rsidRPr="007D4CB8" w14:paraId="31E5ABA8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8EB21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114B9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còn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4DED8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1.700</w:t>
            </w:r>
          </w:p>
        </w:tc>
      </w:tr>
      <w:tr w:rsidR="007D4CB8" w:rsidRPr="007D4CB8" w14:paraId="3217E0C1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725CB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3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1CDCF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Xuân </w:t>
            </w:r>
            <w:proofErr w:type="spellStart"/>
            <w:r w:rsidRPr="007D4CB8">
              <w:rPr>
                <w:color w:val="000000"/>
              </w:rPr>
              <w:t>Hiệp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18213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48566CC7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61B63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5858C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Tam </w:t>
            </w:r>
            <w:proofErr w:type="spellStart"/>
            <w:r w:rsidRPr="007D4CB8">
              <w:rPr>
                <w:color w:val="000000"/>
              </w:rPr>
              <w:t>Hiệp</w:t>
            </w:r>
            <w:proofErr w:type="spellEnd"/>
            <w:r w:rsidRPr="007D4CB8">
              <w:rPr>
                <w:color w:val="000000"/>
              </w:rPr>
              <w:t xml:space="preserve"> - Tân Tiến, 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Quốc </w:t>
            </w:r>
            <w:proofErr w:type="spellStart"/>
            <w:r w:rsidRPr="007D4CB8">
              <w:rPr>
                <w:color w:val="000000"/>
              </w:rPr>
              <w:t>lộ</w:t>
            </w:r>
            <w:proofErr w:type="spellEnd"/>
            <w:r w:rsidRPr="007D4CB8">
              <w:rPr>
                <w:color w:val="000000"/>
              </w:rPr>
              <w:t xml:space="preserve"> 1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hết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ranh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thửa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đất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26, </w:t>
            </w:r>
            <w:proofErr w:type="spellStart"/>
            <w:r w:rsidRPr="007D4CB8">
              <w:rPr>
                <w:color w:val="000000"/>
              </w:rPr>
              <w:t>tờ</w:t>
            </w:r>
            <w:proofErr w:type="spellEnd"/>
            <w:r w:rsidRPr="007D4CB8">
              <w:rPr>
                <w:color w:val="000000"/>
              </w:rPr>
              <w:t xml:space="preserve"> BĐĐC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26 </w:t>
            </w:r>
            <w:proofErr w:type="spellStart"/>
            <w:r w:rsidRPr="007D4CB8">
              <w:rPr>
                <w:color w:val="000000"/>
              </w:rPr>
              <w:t>về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bên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phải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và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hết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ranh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thửa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đất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68, </w:t>
            </w:r>
            <w:proofErr w:type="spellStart"/>
            <w:r w:rsidRPr="007D4CB8">
              <w:rPr>
                <w:color w:val="000000"/>
              </w:rPr>
              <w:t>tờ</w:t>
            </w:r>
            <w:proofErr w:type="spellEnd"/>
            <w:r w:rsidRPr="007D4CB8">
              <w:rPr>
                <w:color w:val="000000"/>
              </w:rPr>
              <w:t xml:space="preserve"> 3ĐĐC </w:t>
            </w:r>
            <w:proofErr w:type="spellStart"/>
            <w:r w:rsidRPr="007D4CB8">
              <w:rPr>
                <w:color w:val="000000"/>
              </w:rPr>
              <w:t>số</w:t>
            </w:r>
            <w:proofErr w:type="spellEnd"/>
            <w:r w:rsidRPr="007D4CB8">
              <w:rPr>
                <w:color w:val="000000"/>
              </w:rPr>
              <w:t xml:space="preserve"> 26 </w:t>
            </w:r>
            <w:proofErr w:type="spellStart"/>
            <w:r w:rsidRPr="007D4CB8">
              <w:rPr>
                <w:color w:val="000000"/>
              </w:rPr>
              <w:t>về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bên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trái</w:t>
            </w:r>
            <w:proofErr w:type="spellEnd"/>
            <w:r w:rsidRPr="007D4CB8">
              <w:rPr>
                <w:color w:val="000000"/>
              </w:rPr>
              <w:t xml:space="preserve">, </w:t>
            </w:r>
            <w:proofErr w:type="spellStart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Xuân </w:t>
            </w:r>
            <w:proofErr w:type="spellStart"/>
            <w:r w:rsidRPr="007D4CB8">
              <w:rPr>
                <w:color w:val="000000"/>
              </w:rPr>
              <w:t>Hiệp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12ADD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1.200</w:t>
            </w:r>
          </w:p>
        </w:tc>
      </w:tr>
      <w:tr w:rsidR="007D4CB8" w:rsidRPr="007D4CB8" w14:paraId="3821A88B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7D7F3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44DF4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vào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Trạm</w:t>
            </w:r>
            <w:proofErr w:type="spellEnd"/>
            <w:r w:rsidRPr="007D4CB8">
              <w:rPr>
                <w:color w:val="000000"/>
              </w:rPr>
              <w:t xml:space="preserve"> y </w:t>
            </w:r>
            <w:proofErr w:type="spellStart"/>
            <w:r w:rsidRPr="007D4CB8">
              <w:rPr>
                <w:color w:val="000000"/>
              </w:rPr>
              <w:t>tế</w:t>
            </w:r>
            <w:proofErr w:type="spellEnd"/>
            <w:r w:rsidRPr="007D4CB8">
              <w:rPr>
                <w:color w:val="000000"/>
              </w:rPr>
              <w:t xml:space="preserve"> (</w:t>
            </w:r>
            <w:proofErr w:type="spellStart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Xuân Hiệp), 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Quốc </w:t>
            </w:r>
            <w:proofErr w:type="spellStart"/>
            <w:r w:rsidRPr="007D4CB8">
              <w:rPr>
                <w:color w:val="000000"/>
              </w:rPr>
              <w:t>lộ</w:t>
            </w:r>
            <w:proofErr w:type="spellEnd"/>
            <w:r w:rsidRPr="007D4CB8">
              <w:rPr>
                <w:color w:val="000000"/>
              </w:rPr>
              <w:t xml:space="preserve"> 1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ranh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hồ</w:t>
            </w:r>
            <w:proofErr w:type="spellEnd"/>
            <w:r w:rsidRPr="007D4CB8">
              <w:rPr>
                <w:color w:val="000000"/>
              </w:rPr>
              <w:t xml:space="preserve"> Gia </w:t>
            </w:r>
            <w:proofErr w:type="spellStart"/>
            <w:r w:rsidRPr="007D4CB8">
              <w:rPr>
                <w:color w:val="000000"/>
              </w:rPr>
              <w:t>Măng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F9130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1.200</w:t>
            </w:r>
          </w:p>
        </w:tc>
      </w:tr>
      <w:tr w:rsidR="007D4CB8" w:rsidRPr="007D4CB8" w14:paraId="6972860B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BA89F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0CA95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còn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827B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850</w:t>
            </w:r>
          </w:p>
        </w:tc>
      </w:tr>
      <w:tr w:rsidR="00DE5B71" w:rsidRPr="007D4CB8" w14:paraId="5AFFC4EB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870B" w14:textId="77777777" w:rsidR="00DE5B71" w:rsidRPr="00DE5B71" w:rsidRDefault="00DE5B71" w:rsidP="007D4CB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28570" w14:textId="5115D151" w:rsidR="00DE5B71" w:rsidRPr="00DE5B71" w:rsidRDefault="00DE5B71" w:rsidP="007D4CB8">
            <w:pPr>
              <w:rPr>
                <w:b/>
                <w:bCs/>
                <w:color w:val="000000"/>
              </w:rPr>
            </w:pPr>
            <w:proofErr w:type="spellStart"/>
            <w:r w:rsidRPr="00DE5B71">
              <w:rPr>
                <w:b/>
                <w:bCs/>
                <w:color w:val="000000"/>
              </w:rPr>
              <w:t>Xã</w:t>
            </w:r>
            <w:proofErr w:type="spellEnd"/>
            <w:r w:rsidRPr="00DE5B71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DE5B71">
              <w:rPr>
                <w:b/>
                <w:bCs/>
                <w:color w:val="000000"/>
              </w:rPr>
              <w:t>Cẩm</w:t>
            </w:r>
            <w:proofErr w:type="spellEnd"/>
            <w:r w:rsidRPr="00DE5B71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DE5B71">
              <w:rPr>
                <w:b/>
                <w:bCs/>
                <w:color w:val="000000"/>
              </w:rPr>
              <w:t>Mỹ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60EBA" w14:textId="77777777" w:rsidR="00DE5B71" w:rsidRPr="00DE5B71" w:rsidRDefault="00DE5B71" w:rsidP="007D4CB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DE5B71" w:rsidRPr="007D4CB8" w14:paraId="16A79796" w14:textId="77777777" w:rsidTr="00DE5B71">
        <w:trPr>
          <w:trHeight w:val="485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27784" w14:textId="366F1901" w:rsidR="00DE5B71" w:rsidRPr="00DE5B71" w:rsidRDefault="00DE5B71" w:rsidP="007D4CB8">
            <w:pPr>
              <w:jc w:val="center"/>
              <w:rPr>
                <w:color w:val="000000"/>
              </w:rPr>
            </w:pPr>
            <w:r w:rsidRPr="00DE5B71">
              <w:rPr>
                <w:color w:val="000000"/>
              </w:rPr>
              <w:lastRenderedPageBreak/>
              <w:t>1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FD2FB" w14:textId="609D1154" w:rsidR="00DE5B71" w:rsidRPr="00DE5B71" w:rsidRDefault="00DE5B71" w:rsidP="007D4CB8">
            <w:pPr>
              <w:rPr>
                <w:color w:val="000000"/>
              </w:rPr>
            </w:pPr>
            <w:r w:rsidRPr="00DE5B71">
              <w:rPr>
                <w:color w:val="000000"/>
              </w:rPr>
              <w:t xml:space="preserve">Khu </w:t>
            </w:r>
            <w:proofErr w:type="spellStart"/>
            <w:r w:rsidRPr="00DE5B71">
              <w:rPr>
                <w:color w:val="000000"/>
              </w:rPr>
              <w:t>dân</w:t>
            </w:r>
            <w:proofErr w:type="spellEnd"/>
            <w:r w:rsidRPr="00DE5B71">
              <w:rPr>
                <w:color w:val="000000"/>
              </w:rPr>
              <w:t xml:space="preserve"> </w:t>
            </w:r>
            <w:proofErr w:type="spellStart"/>
            <w:r w:rsidRPr="00DE5B71">
              <w:rPr>
                <w:color w:val="000000"/>
              </w:rPr>
              <w:t>cư</w:t>
            </w:r>
            <w:proofErr w:type="spellEnd"/>
            <w:r w:rsidRPr="00DE5B71">
              <w:rPr>
                <w:color w:val="000000"/>
              </w:rPr>
              <w:t xml:space="preserve"> </w:t>
            </w:r>
            <w:proofErr w:type="spellStart"/>
            <w:r w:rsidRPr="00DE5B71">
              <w:rPr>
                <w:color w:val="000000"/>
              </w:rPr>
              <w:t>và</w:t>
            </w:r>
            <w:proofErr w:type="spellEnd"/>
            <w:r w:rsidRPr="00DE5B71">
              <w:rPr>
                <w:color w:val="000000"/>
              </w:rPr>
              <w:t xml:space="preserve"> </w:t>
            </w:r>
            <w:proofErr w:type="spellStart"/>
            <w:r w:rsidRPr="00DE5B71">
              <w:rPr>
                <w:color w:val="000000"/>
              </w:rPr>
              <w:t>tái</w:t>
            </w:r>
            <w:proofErr w:type="spellEnd"/>
            <w:r w:rsidRPr="00DE5B71">
              <w:rPr>
                <w:color w:val="000000"/>
              </w:rPr>
              <w:t xml:space="preserve"> </w:t>
            </w:r>
            <w:proofErr w:type="spellStart"/>
            <w:r w:rsidRPr="00DE5B71">
              <w:rPr>
                <w:color w:val="000000"/>
              </w:rPr>
              <w:t>định</w:t>
            </w:r>
            <w:proofErr w:type="spellEnd"/>
            <w:r w:rsidRPr="00DE5B71">
              <w:rPr>
                <w:color w:val="000000"/>
              </w:rPr>
              <w:t xml:space="preserve"> </w:t>
            </w:r>
            <w:proofErr w:type="spellStart"/>
            <w:r w:rsidRPr="00DE5B71">
              <w:rPr>
                <w:color w:val="000000"/>
              </w:rPr>
              <w:t>cư</w:t>
            </w:r>
            <w:proofErr w:type="spellEnd"/>
            <w:r w:rsidRPr="00DE5B71">
              <w:rPr>
                <w:color w:val="000000"/>
              </w:rPr>
              <w:t xml:space="preserve"> </w:t>
            </w:r>
            <w:proofErr w:type="spellStart"/>
            <w:r w:rsidRPr="00DE5B71">
              <w:rPr>
                <w:color w:val="000000"/>
              </w:rPr>
              <w:t>xã</w:t>
            </w:r>
            <w:proofErr w:type="spellEnd"/>
            <w:r w:rsidRPr="00DE5B71">
              <w:rPr>
                <w:color w:val="000000"/>
              </w:rPr>
              <w:t xml:space="preserve"> </w:t>
            </w:r>
            <w:proofErr w:type="spellStart"/>
            <w:r w:rsidRPr="00DE5B71">
              <w:rPr>
                <w:color w:val="000000"/>
              </w:rPr>
              <w:t>Nhân</w:t>
            </w:r>
            <w:proofErr w:type="spellEnd"/>
            <w:r w:rsidRPr="00DE5B71">
              <w:rPr>
                <w:color w:val="000000"/>
              </w:rPr>
              <w:t xml:space="preserve"> Nghĩa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D9A5D" w14:textId="174551C4" w:rsidR="00DE5B71" w:rsidRPr="00DE5B71" w:rsidRDefault="00DE5B71" w:rsidP="007D4CB8">
            <w:pPr>
              <w:jc w:val="right"/>
              <w:rPr>
                <w:color w:val="000000"/>
              </w:rPr>
            </w:pPr>
          </w:p>
        </w:tc>
      </w:tr>
      <w:tr w:rsidR="00DE5B71" w:rsidRPr="007D4CB8" w14:paraId="1BDE4A92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49B8" w14:textId="77777777" w:rsidR="00DE5B71" w:rsidRPr="00DE5B71" w:rsidRDefault="00DE5B71" w:rsidP="007D4CB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8C5A1" w14:textId="291A934D" w:rsidR="00DE5B71" w:rsidRPr="00DE5B71" w:rsidRDefault="00DE5B71" w:rsidP="007D4CB8">
            <w:pPr>
              <w:rPr>
                <w:color w:val="000000"/>
              </w:rPr>
            </w:pPr>
            <w:r w:rsidRPr="00DE5B71">
              <w:rPr>
                <w:color w:val="000000"/>
              </w:rPr>
              <w:t xml:space="preserve">Các </w:t>
            </w:r>
            <w:proofErr w:type="spellStart"/>
            <w:r w:rsidRPr="00DE5B71">
              <w:rPr>
                <w:color w:val="000000"/>
              </w:rPr>
              <w:t>đường</w:t>
            </w:r>
            <w:proofErr w:type="spellEnd"/>
            <w:r w:rsidRPr="00DE5B71">
              <w:rPr>
                <w:color w:val="000000"/>
              </w:rPr>
              <w:t xml:space="preserve"> </w:t>
            </w:r>
            <w:proofErr w:type="spellStart"/>
            <w:r w:rsidRPr="00DE5B71">
              <w:rPr>
                <w:color w:val="000000"/>
              </w:rPr>
              <w:t>trong</w:t>
            </w:r>
            <w:proofErr w:type="spellEnd"/>
            <w:r w:rsidRPr="00DE5B71">
              <w:rPr>
                <w:color w:val="000000"/>
              </w:rPr>
              <w:t xml:space="preserve"> Khu </w:t>
            </w:r>
            <w:proofErr w:type="spellStart"/>
            <w:r w:rsidRPr="00DE5B71">
              <w:rPr>
                <w:color w:val="000000"/>
              </w:rPr>
              <w:t>dân</w:t>
            </w:r>
            <w:proofErr w:type="spellEnd"/>
            <w:r w:rsidRPr="00DE5B71">
              <w:rPr>
                <w:color w:val="000000"/>
              </w:rPr>
              <w:t xml:space="preserve"> </w:t>
            </w:r>
            <w:proofErr w:type="spellStart"/>
            <w:r w:rsidRPr="00DE5B71">
              <w:rPr>
                <w:color w:val="000000"/>
              </w:rPr>
              <w:t>cư</w:t>
            </w:r>
            <w:proofErr w:type="spellEnd"/>
            <w:r w:rsidRPr="00DE5B71">
              <w:rPr>
                <w:color w:val="000000"/>
              </w:rPr>
              <w:t xml:space="preserve"> </w:t>
            </w:r>
            <w:proofErr w:type="spellStart"/>
            <w:r w:rsidRPr="00DE5B71">
              <w:rPr>
                <w:color w:val="000000"/>
              </w:rPr>
              <w:t>và</w:t>
            </w:r>
            <w:proofErr w:type="spellEnd"/>
            <w:r w:rsidRPr="00DE5B71">
              <w:rPr>
                <w:color w:val="000000"/>
              </w:rPr>
              <w:t xml:space="preserve"> </w:t>
            </w:r>
            <w:proofErr w:type="spellStart"/>
            <w:r w:rsidRPr="00DE5B71">
              <w:rPr>
                <w:color w:val="000000"/>
              </w:rPr>
              <w:t>tái</w:t>
            </w:r>
            <w:proofErr w:type="spellEnd"/>
            <w:r w:rsidRPr="00DE5B71">
              <w:rPr>
                <w:color w:val="000000"/>
              </w:rPr>
              <w:t xml:space="preserve"> </w:t>
            </w:r>
            <w:proofErr w:type="spellStart"/>
            <w:r w:rsidRPr="00DE5B71">
              <w:rPr>
                <w:color w:val="000000"/>
              </w:rPr>
              <w:t>định</w:t>
            </w:r>
            <w:proofErr w:type="spellEnd"/>
            <w:r w:rsidRPr="00DE5B71">
              <w:rPr>
                <w:color w:val="000000"/>
              </w:rPr>
              <w:t xml:space="preserve"> </w:t>
            </w:r>
            <w:proofErr w:type="spellStart"/>
            <w:r w:rsidRPr="00DE5B71">
              <w:rPr>
                <w:color w:val="000000"/>
              </w:rPr>
              <w:t>cư</w:t>
            </w:r>
            <w:proofErr w:type="spellEnd"/>
            <w:r w:rsidRPr="00DE5B71">
              <w:rPr>
                <w:color w:val="000000"/>
              </w:rPr>
              <w:t xml:space="preserve"> </w:t>
            </w:r>
            <w:proofErr w:type="spellStart"/>
            <w:r w:rsidRPr="00DE5B71">
              <w:rPr>
                <w:color w:val="000000"/>
              </w:rPr>
              <w:t>xã</w:t>
            </w:r>
            <w:proofErr w:type="spellEnd"/>
            <w:r w:rsidRPr="00DE5B71">
              <w:rPr>
                <w:color w:val="000000"/>
              </w:rPr>
              <w:t xml:space="preserve"> </w:t>
            </w:r>
            <w:proofErr w:type="spellStart"/>
            <w:r w:rsidRPr="00DE5B71">
              <w:rPr>
                <w:color w:val="000000"/>
              </w:rPr>
              <w:t>Nhân</w:t>
            </w:r>
            <w:proofErr w:type="spellEnd"/>
            <w:r w:rsidRPr="00DE5B71">
              <w:rPr>
                <w:color w:val="000000"/>
              </w:rPr>
              <w:t xml:space="preserve"> Nghĩa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2644A" w14:textId="12C47EE8" w:rsidR="00DE5B71" w:rsidRPr="00A81D3F" w:rsidRDefault="00A81D3F" w:rsidP="007D4CB8">
            <w:pPr>
              <w:jc w:val="right"/>
              <w:rPr>
                <w:color w:val="000000"/>
              </w:rPr>
            </w:pPr>
            <w:r w:rsidRPr="00A81D3F">
              <w:rPr>
                <w:color w:val="000000"/>
              </w:rPr>
              <w:t>2.100</w:t>
            </w:r>
          </w:p>
        </w:tc>
      </w:tr>
      <w:tr w:rsidR="007D4CB8" w:rsidRPr="007D4CB8" w14:paraId="249C5271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D3A45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166F2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proofErr w:type="spellStart"/>
            <w:r w:rsidRPr="007D4CB8">
              <w:rPr>
                <w:b/>
                <w:bCs/>
                <w:color w:val="000000"/>
              </w:rPr>
              <w:t>Xã</w:t>
            </w:r>
            <w:proofErr w:type="spellEnd"/>
            <w:r w:rsidRPr="007D4CB8">
              <w:rPr>
                <w:b/>
                <w:bCs/>
                <w:color w:val="000000"/>
              </w:rPr>
              <w:t xml:space="preserve"> Xuân Quế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731BF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</w:tr>
      <w:tr w:rsidR="007D4CB8" w:rsidRPr="007D4CB8" w14:paraId="70D41B31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37BAA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1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BEE98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dân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có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bố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trí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Xuân Quế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CFBC8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312A99D7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42A74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D5D29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Nhân</w:t>
            </w:r>
            <w:proofErr w:type="spellEnd"/>
            <w:r w:rsidRPr="007D4CB8">
              <w:rPr>
                <w:color w:val="000000"/>
              </w:rPr>
              <w:t xml:space="preserve"> Nghĩa - </w:t>
            </w:r>
            <w:proofErr w:type="spellStart"/>
            <w:r w:rsidRPr="007D4CB8">
              <w:rPr>
                <w:color w:val="000000"/>
              </w:rPr>
              <w:t>Sông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Nhạn</w:t>
            </w:r>
            <w:proofErr w:type="spellEnd"/>
            <w:r w:rsidRPr="007D4CB8">
              <w:rPr>
                <w:color w:val="000000"/>
              </w:rPr>
              <w:t xml:space="preserve"> (</w:t>
            </w:r>
            <w:proofErr w:type="spellStart"/>
            <w:r w:rsidRPr="007D4CB8">
              <w:rPr>
                <w:color w:val="000000"/>
              </w:rPr>
              <w:t>đoạn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từ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đầu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khu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Xuân Quế </w:t>
            </w:r>
            <w:proofErr w:type="spellStart"/>
            <w:r w:rsidRPr="007D4CB8">
              <w:rPr>
                <w:color w:val="000000"/>
              </w:rPr>
              <w:t>đến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cầu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Đỏ</w:t>
            </w:r>
            <w:proofErr w:type="spellEnd"/>
            <w:r w:rsidRPr="007D4CB8">
              <w:rPr>
                <w:color w:val="000000"/>
              </w:rPr>
              <w:t xml:space="preserve"> - </w:t>
            </w:r>
            <w:proofErr w:type="spellStart"/>
            <w:r w:rsidRPr="007D4CB8">
              <w:rPr>
                <w:color w:val="000000"/>
              </w:rPr>
              <w:t>Suối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Sâu</w:t>
            </w:r>
            <w:proofErr w:type="spellEnd"/>
            <w:r w:rsidRPr="007D4CB8">
              <w:rPr>
                <w:color w:val="000000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BD080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1.800</w:t>
            </w:r>
          </w:p>
        </w:tc>
      </w:tr>
      <w:tr w:rsidR="007D4CB8" w:rsidRPr="007D4CB8" w14:paraId="4A56821B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C90B1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7A9FF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còn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1715A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1.300</w:t>
            </w:r>
          </w:p>
        </w:tc>
      </w:tr>
      <w:tr w:rsidR="007D4CB8" w:rsidRPr="007D4CB8" w14:paraId="3430FF0A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A1BC0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77BB4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proofErr w:type="spellStart"/>
            <w:r w:rsidRPr="007D4CB8">
              <w:rPr>
                <w:b/>
                <w:bCs/>
                <w:color w:val="000000"/>
              </w:rPr>
              <w:t>Xã</w:t>
            </w:r>
            <w:proofErr w:type="spellEnd"/>
            <w:r w:rsidRPr="007D4CB8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7D4CB8">
              <w:rPr>
                <w:b/>
                <w:bCs/>
                <w:color w:val="000000"/>
              </w:rPr>
              <w:t>Phú</w:t>
            </w:r>
            <w:proofErr w:type="spellEnd"/>
            <w:r w:rsidRPr="007D4CB8">
              <w:rPr>
                <w:b/>
                <w:bCs/>
                <w:color w:val="000000"/>
              </w:rPr>
              <w:t xml:space="preserve"> Vinh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1720B" w14:textId="77777777" w:rsidR="007D4CB8" w:rsidRPr="007D4CB8" w:rsidRDefault="007D4CB8" w:rsidP="007D4CB8">
            <w:pPr>
              <w:rPr>
                <w:b/>
                <w:bCs/>
                <w:color w:val="000000"/>
              </w:rPr>
            </w:pPr>
            <w:r w:rsidRPr="007D4CB8">
              <w:rPr>
                <w:b/>
                <w:bCs/>
                <w:color w:val="000000"/>
              </w:rPr>
              <w:t> </w:t>
            </w:r>
          </w:p>
        </w:tc>
      </w:tr>
      <w:tr w:rsidR="007D4CB8" w:rsidRPr="007D4CB8" w14:paraId="7A7F0650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503F7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1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5F2B1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Khu </w:t>
            </w:r>
            <w:proofErr w:type="spellStart"/>
            <w:r w:rsidRPr="007D4CB8">
              <w:rPr>
                <w:color w:val="000000"/>
              </w:rPr>
              <w:t>tái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định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cư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Phú</w:t>
            </w:r>
            <w:proofErr w:type="spellEnd"/>
            <w:r w:rsidRPr="007D4CB8">
              <w:rPr>
                <w:color w:val="000000"/>
              </w:rPr>
              <w:t xml:space="preserve"> Tân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79F1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</w:tr>
      <w:tr w:rsidR="007D4CB8" w:rsidRPr="007D4CB8" w14:paraId="46F57DE2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1D40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91990" w14:textId="77777777" w:rsidR="007D4CB8" w:rsidRPr="007D4CB8" w:rsidRDefault="007D4CB8" w:rsidP="007D4CB8">
            <w:pPr>
              <w:rPr>
                <w:color w:val="000000"/>
              </w:rPr>
            </w:pP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120 (</w:t>
            </w:r>
            <w:proofErr w:type="spellStart"/>
            <w:r w:rsidRPr="007D4CB8">
              <w:rPr>
                <w:color w:val="000000"/>
              </w:rPr>
              <w:t>xã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Phú</w:t>
            </w:r>
            <w:proofErr w:type="spellEnd"/>
            <w:r w:rsidRPr="007D4CB8">
              <w:rPr>
                <w:color w:val="000000"/>
              </w:rPr>
              <w:t xml:space="preserve"> Tân)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65FC9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420</w:t>
            </w:r>
          </w:p>
        </w:tc>
      </w:tr>
      <w:tr w:rsidR="007D4CB8" w:rsidRPr="007D4CB8" w14:paraId="100AA846" w14:textId="77777777" w:rsidTr="007D4CB8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B151A" w14:textId="77777777" w:rsidR="007D4CB8" w:rsidRPr="007D4CB8" w:rsidRDefault="007D4CB8" w:rsidP="007D4CB8">
            <w:pPr>
              <w:jc w:val="center"/>
              <w:rPr>
                <w:color w:val="000000"/>
              </w:rPr>
            </w:pPr>
            <w:r w:rsidRPr="007D4CB8">
              <w:rPr>
                <w:color w:val="000000"/>
              </w:rPr>
              <w:t> </w:t>
            </w:r>
          </w:p>
        </w:tc>
        <w:tc>
          <w:tcPr>
            <w:tcW w:w="7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563A9" w14:textId="77777777" w:rsidR="007D4CB8" w:rsidRPr="007D4CB8" w:rsidRDefault="007D4CB8" w:rsidP="007D4CB8">
            <w:pPr>
              <w:rPr>
                <w:color w:val="000000"/>
              </w:rPr>
            </w:pPr>
            <w:r w:rsidRPr="007D4CB8">
              <w:rPr>
                <w:color w:val="000000"/>
              </w:rPr>
              <w:t xml:space="preserve">Các </w:t>
            </w:r>
            <w:proofErr w:type="spellStart"/>
            <w:r w:rsidRPr="007D4CB8">
              <w:rPr>
                <w:color w:val="000000"/>
              </w:rPr>
              <w:t>đường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còn</w:t>
            </w:r>
            <w:proofErr w:type="spellEnd"/>
            <w:r w:rsidRPr="007D4CB8">
              <w:rPr>
                <w:color w:val="000000"/>
              </w:rPr>
              <w:t xml:space="preserve"> </w:t>
            </w:r>
            <w:proofErr w:type="spellStart"/>
            <w:r w:rsidRPr="007D4CB8">
              <w:rPr>
                <w:color w:val="000000"/>
              </w:rPr>
              <w:t>lại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CFC5F" w14:textId="77777777" w:rsidR="007D4CB8" w:rsidRPr="007D4CB8" w:rsidRDefault="007D4CB8" w:rsidP="007D4CB8">
            <w:pPr>
              <w:jc w:val="right"/>
              <w:rPr>
                <w:color w:val="000000"/>
              </w:rPr>
            </w:pPr>
            <w:r w:rsidRPr="007D4CB8">
              <w:rPr>
                <w:color w:val="000000"/>
              </w:rPr>
              <w:t>300</w:t>
            </w:r>
          </w:p>
        </w:tc>
      </w:tr>
    </w:tbl>
    <w:p w14:paraId="7DC8715A" w14:textId="75B6F5CF" w:rsidR="00563B20" w:rsidRDefault="00563B20" w:rsidP="00563B20">
      <w:pPr>
        <w:pStyle w:val="ListParagraph"/>
        <w:numPr>
          <w:ilvl w:val="0"/>
          <w:numId w:val="46"/>
        </w:numPr>
        <w:spacing w:line="288" w:lineRule="auto"/>
        <w:rPr>
          <w:b/>
          <w:bCs/>
          <w:lang w:val="nl-NL"/>
        </w:rPr>
      </w:pPr>
      <w:r w:rsidRPr="00563B20">
        <w:rPr>
          <w:b/>
          <w:bCs/>
          <w:lang w:val="nl-NL"/>
        </w:rPr>
        <w:t xml:space="preserve">Tỉnh </w:t>
      </w:r>
      <w:r>
        <w:rPr>
          <w:b/>
          <w:bCs/>
          <w:lang w:val="nl-NL"/>
        </w:rPr>
        <w:t>Bình Phước</w:t>
      </w:r>
      <w:r w:rsidRPr="00563B20">
        <w:rPr>
          <w:b/>
          <w:bCs/>
          <w:lang w:val="nl-NL"/>
        </w:rPr>
        <w:t xml:space="preserve"> cũ</w:t>
      </w: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5580"/>
        <w:gridCol w:w="1588"/>
        <w:gridCol w:w="1832"/>
        <w:gridCol w:w="1022"/>
      </w:tblGrid>
      <w:tr w:rsidR="003F07CB" w:rsidRPr="003F07CB" w14:paraId="6DFE8D6D" w14:textId="77777777" w:rsidTr="00850571">
        <w:trPr>
          <w:trHeight w:val="315"/>
          <w:tblHeader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69B1D" w14:textId="77777777" w:rsidR="003F07CB" w:rsidRPr="003F07CB" w:rsidRDefault="003F07CB" w:rsidP="003F07C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F07CB">
              <w:rPr>
                <w:b/>
                <w:bCs/>
                <w:color w:val="000000"/>
              </w:rPr>
              <w:t>Tên</w:t>
            </w:r>
            <w:proofErr w:type="spellEnd"/>
            <w:r w:rsidRPr="003F07CB">
              <w:rPr>
                <w:b/>
                <w:bCs/>
                <w:color w:val="000000"/>
              </w:rPr>
              <w:t xml:space="preserve"> Khu </w:t>
            </w:r>
            <w:proofErr w:type="spellStart"/>
            <w:r w:rsidRPr="003F07CB">
              <w:rPr>
                <w:b/>
                <w:bCs/>
                <w:color w:val="000000"/>
              </w:rPr>
              <w:t>tái</w:t>
            </w:r>
            <w:proofErr w:type="spellEnd"/>
            <w:r w:rsidRPr="003F07CB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3F07CB">
              <w:rPr>
                <w:b/>
                <w:bCs/>
                <w:color w:val="000000"/>
              </w:rPr>
              <w:t>định</w:t>
            </w:r>
            <w:proofErr w:type="spellEnd"/>
            <w:r w:rsidRPr="003F07CB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3F07CB">
              <w:rPr>
                <w:b/>
                <w:bCs/>
                <w:color w:val="000000"/>
              </w:rPr>
              <w:t>cư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99BAD" w14:textId="77777777" w:rsidR="003F07CB" w:rsidRPr="003F07CB" w:rsidRDefault="003F07CB" w:rsidP="003F07C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F07CB">
              <w:rPr>
                <w:b/>
                <w:bCs/>
                <w:color w:val="000000"/>
              </w:rPr>
              <w:t>Điểm</w:t>
            </w:r>
            <w:proofErr w:type="spellEnd"/>
            <w:r w:rsidRPr="003F07CB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3F07CB">
              <w:rPr>
                <w:b/>
                <w:bCs/>
                <w:color w:val="000000"/>
              </w:rPr>
              <w:t>đầu</w:t>
            </w:r>
            <w:proofErr w:type="spellEnd"/>
            <w:r w:rsidRPr="003F07CB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044E" w14:textId="77777777" w:rsidR="003F07CB" w:rsidRPr="003F07CB" w:rsidRDefault="003F07CB" w:rsidP="003F07C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F07CB">
              <w:rPr>
                <w:b/>
                <w:bCs/>
                <w:color w:val="000000"/>
              </w:rPr>
              <w:t>Điểm</w:t>
            </w:r>
            <w:proofErr w:type="spellEnd"/>
            <w:r w:rsidRPr="003F07CB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3F07CB">
              <w:rPr>
                <w:b/>
                <w:bCs/>
                <w:color w:val="000000"/>
              </w:rPr>
              <w:t>cuối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FF09D" w14:textId="77777777" w:rsidR="003F07CB" w:rsidRPr="003F07CB" w:rsidRDefault="003F07CB" w:rsidP="003F07CB">
            <w:pPr>
              <w:jc w:val="center"/>
              <w:rPr>
                <w:b/>
                <w:bCs/>
              </w:rPr>
            </w:pPr>
            <w:proofErr w:type="spellStart"/>
            <w:r w:rsidRPr="003F07CB">
              <w:rPr>
                <w:b/>
                <w:bCs/>
              </w:rPr>
              <w:t>Giá</w:t>
            </w:r>
            <w:proofErr w:type="spellEnd"/>
            <w:r w:rsidRPr="003F07CB">
              <w:rPr>
                <w:b/>
                <w:bCs/>
              </w:rPr>
              <w:t xml:space="preserve"> </w:t>
            </w:r>
            <w:proofErr w:type="spellStart"/>
            <w:r w:rsidRPr="003F07CB">
              <w:rPr>
                <w:b/>
                <w:bCs/>
              </w:rPr>
              <w:t>đề</w:t>
            </w:r>
            <w:proofErr w:type="spellEnd"/>
            <w:r w:rsidRPr="003F07CB">
              <w:rPr>
                <w:b/>
                <w:bCs/>
              </w:rPr>
              <w:t xml:space="preserve"> </w:t>
            </w:r>
            <w:proofErr w:type="spellStart"/>
            <w:r w:rsidRPr="003F07CB">
              <w:rPr>
                <w:b/>
                <w:bCs/>
              </w:rPr>
              <w:t>xuất</w:t>
            </w:r>
            <w:proofErr w:type="spellEnd"/>
          </w:p>
        </w:tc>
      </w:tr>
      <w:tr w:rsidR="003F07CB" w:rsidRPr="003F07CB" w14:paraId="3FAD1AA2" w14:textId="77777777" w:rsidTr="00850571">
        <w:trPr>
          <w:trHeight w:val="315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A786B09" w14:textId="2B1F5847" w:rsidR="003F07CB" w:rsidRPr="003F07CB" w:rsidRDefault="003F07CB" w:rsidP="003F07CB">
            <w:pPr>
              <w:rPr>
                <w:b/>
                <w:bCs/>
                <w:color w:val="000000"/>
              </w:rPr>
            </w:pPr>
            <w:proofErr w:type="spellStart"/>
            <w:r w:rsidRPr="003F07CB">
              <w:rPr>
                <w:b/>
                <w:bCs/>
                <w:color w:val="FF0000"/>
              </w:rPr>
              <w:t>Phường</w:t>
            </w:r>
            <w:proofErr w:type="spellEnd"/>
            <w:r w:rsidRPr="003F07CB">
              <w:rPr>
                <w:b/>
                <w:bCs/>
                <w:color w:val="FF0000"/>
              </w:rPr>
              <w:t xml:space="preserve"> Bình </w:t>
            </w:r>
            <w:proofErr w:type="spellStart"/>
            <w:r w:rsidRPr="003F07CB">
              <w:rPr>
                <w:b/>
                <w:bCs/>
                <w:color w:val="FF0000"/>
              </w:rPr>
              <w:t>Phước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AF41AF" w14:textId="77777777" w:rsidR="003F07CB" w:rsidRPr="003F07CB" w:rsidRDefault="003F07CB" w:rsidP="003F07C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7DBDE" w14:textId="77777777" w:rsidR="003F07CB" w:rsidRPr="003F07CB" w:rsidRDefault="003F07CB" w:rsidP="003F07C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3AD93E" w14:textId="77777777" w:rsidR="003F07CB" w:rsidRPr="003F07CB" w:rsidRDefault="003F07CB" w:rsidP="003F07CB">
            <w:pPr>
              <w:jc w:val="right"/>
              <w:rPr>
                <w:b/>
                <w:bCs/>
              </w:rPr>
            </w:pPr>
          </w:p>
        </w:tc>
      </w:tr>
      <w:tr w:rsidR="003F07CB" w:rsidRPr="003F07CB" w14:paraId="0CDFA1AB" w14:textId="77777777" w:rsidTr="00850571">
        <w:trPr>
          <w:trHeight w:val="315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E6064" w14:textId="77777777" w:rsidR="003F07CB" w:rsidRPr="003F07CB" w:rsidRDefault="003F07CB" w:rsidP="003F07CB">
            <w:pPr>
              <w:rPr>
                <w:b/>
                <w:bCs/>
              </w:rPr>
            </w:pPr>
            <w:proofErr w:type="spellStart"/>
            <w:r w:rsidRPr="003F07CB">
              <w:rPr>
                <w:b/>
                <w:bCs/>
              </w:rPr>
              <w:t>Cụm</w:t>
            </w:r>
            <w:proofErr w:type="spellEnd"/>
            <w:r w:rsidRPr="003F07CB">
              <w:rPr>
                <w:b/>
                <w:bCs/>
              </w:rPr>
              <w:t xml:space="preserve"> </w:t>
            </w:r>
            <w:proofErr w:type="spellStart"/>
            <w:r w:rsidRPr="003F07CB">
              <w:rPr>
                <w:b/>
                <w:bCs/>
              </w:rPr>
              <w:t>tái</w:t>
            </w:r>
            <w:proofErr w:type="spellEnd"/>
            <w:r w:rsidRPr="003F07CB">
              <w:rPr>
                <w:b/>
                <w:bCs/>
              </w:rPr>
              <w:t xml:space="preserve"> </w:t>
            </w:r>
            <w:proofErr w:type="spellStart"/>
            <w:r w:rsidRPr="003F07CB">
              <w:rPr>
                <w:b/>
                <w:bCs/>
              </w:rPr>
              <w:t>định</w:t>
            </w:r>
            <w:proofErr w:type="spellEnd"/>
            <w:r w:rsidRPr="003F07CB">
              <w:rPr>
                <w:b/>
                <w:bCs/>
              </w:rPr>
              <w:t xml:space="preserve"> </w:t>
            </w:r>
            <w:proofErr w:type="spellStart"/>
            <w:r w:rsidRPr="003F07CB">
              <w:rPr>
                <w:b/>
                <w:bCs/>
              </w:rPr>
              <w:t>cư</w:t>
            </w:r>
            <w:proofErr w:type="spellEnd"/>
            <w:r w:rsidRPr="003F07CB">
              <w:rPr>
                <w:b/>
                <w:bCs/>
              </w:rPr>
              <w:t xml:space="preserve"> </w:t>
            </w:r>
            <w:proofErr w:type="spellStart"/>
            <w:r w:rsidRPr="003F07CB">
              <w:rPr>
                <w:b/>
                <w:bCs/>
              </w:rPr>
              <w:t>huyện</w:t>
            </w:r>
            <w:proofErr w:type="spellEnd"/>
            <w:r w:rsidRPr="003F07CB">
              <w:rPr>
                <w:b/>
                <w:bCs/>
              </w:rPr>
              <w:t xml:space="preserve"> </w:t>
            </w:r>
            <w:proofErr w:type="spellStart"/>
            <w:r w:rsidRPr="003F07CB">
              <w:rPr>
                <w:b/>
                <w:bCs/>
              </w:rPr>
              <w:t>đội</w:t>
            </w:r>
            <w:proofErr w:type="spellEnd"/>
            <w:r w:rsidRPr="003F07CB">
              <w:rPr>
                <w:b/>
                <w:bCs/>
              </w:rPr>
              <w:t xml:space="preserve"> </w:t>
            </w:r>
            <w:proofErr w:type="spellStart"/>
            <w:r w:rsidRPr="003F07CB">
              <w:rPr>
                <w:b/>
                <w:bCs/>
              </w:rPr>
              <w:t>Đồng</w:t>
            </w:r>
            <w:proofErr w:type="spellEnd"/>
            <w:r w:rsidRPr="003F07CB">
              <w:rPr>
                <w:b/>
                <w:bCs/>
              </w:rPr>
              <w:t xml:space="preserve"> </w:t>
            </w:r>
            <w:proofErr w:type="spellStart"/>
            <w:r w:rsidRPr="003F07CB">
              <w:rPr>
                <w:b/>
                <w:bCs/>
              </w:rPr>
              <w:t>Phú</w:t>
            </w:r>
            <w:proofErr w:type="spellEnd"/>
            <w:r w:rsidRPr="003F07CB">
              <w:rPr>
                <w:b/>
                <w:bCs/>
              </w:rPr>
              <w:t xml:space="preserve"> (</w:t>
            </w:r>
            <w:proofErr w:type="spellStart"/>
            <w:r w:rsidRPr="003F07CB">
              <w:rPr>
                <w:b/>
                <w:bCs/>
              </w:rPr>
              <w:t>cũ</w:t>
            </w:r>
            <w:proofErr w:type="spellEnd"/>
            <w:r w:rsidRPr="003F07CB">
              <w:rPr>
                <w:b/>
                <w:bCs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4C1B4" w14:textId="77777777" w:rsidR="003F07CB" w:rsidRPr="003F07CB" w:rsidRDefault="003F07CB" w:rsidP="003F07CB">
            <w:pPr>
              <w:rPr>
                <w:b/>
                <w:bCs/>
              </w:rPr>
            </w:pPr>
            <w:r w:rsidRPr="003F07CB">
              <w:rPr>
                <w:b/>
                <w:bCs/>
              </w:rPr>
              <w:t> 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80D60" w14:textId="77777777" w:rsidR="003F07CB" w:rsidRPr="003F07CB" w:rsidRDefault="003F07CB" w:rsidP="003F07CB">
            <w:pPr>
              <w:rPr>
                <w:b/>
                <w:bCs/>
              </w:rPr>
            </w:pPr>
            <w:r w:rsidRPr="003F07CB">
              <w:rPr>
                <w:b/>
                <w:bCs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606CC" w14:textId="77777777" w:rsidR="003F07CB" w:rsidRPr="003F07CB" w:rsidRDefault="003F07CB" w:rsidP="003F07CB">
            <w:pPr>
              <w:jc w:val="right"/>
              <w:rPr>
                <w:b/>
                <w:bCs/>
              </w:rPr>
            </w:pPr>
            <w:r w:rsidRPr="003F07CB">
              <w:rPr>
                <w:b/>
                <w:bCs/>
              </w:rPr>
              <w:t> </w:t>
            </w:r>
          </w:p>
        </w:tc>
      </w:tr>
      <w:tr w:rsidR="003F07CB" w:rsidRPr="003F07CB" w14:paraId="74BDBA33" w14:textId="77777777" w:rsidTr="00850571">
        <w:trPr>
          <w:trHeight w:val="945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9E3A0" w14:textId="77777777" w:rsidR="003F07CB" w:rsidRPr="003F07CB" w:rsidRDefault="003F07CB" w:rsidP="003F07CB">
            <w:proofErr w:type="spellStart"/>
            <w:r w:rsidRPr="003F07CB">
              <w:t>Đường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quy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hoạch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số</w:t>
            </w:r>
            <w:proofErr w:type="spellEnd"/>
            <w:r w:rsidRPr="003F07CB">
              <w:t xml:space="preserve"> 13 </w:t>
            </w:r>
            <w:proofErr w:type="spellStart"/>
            <w:r w:rsidRPr="003F07CB">
              <w:t>thuộc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cụm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tái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định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cư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huyện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đội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Đồng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Phú</w:t>
            </w:r>
            <w:proofErr w:type="spellEnd"/>
            <w:r w:rsidRPr="003F07CB">
              <w:t xml:space="preserve"> (</w:t>
            </w:r>
            <w:proofErr w:type="spellStart"/>
            <w:r w:rsidRPr="003F07CB">
              <w:t>cũ</w:t>
            </w:r>
            <w:proofErr w:type="spellEnd"/>
            <w:r w:rsidRPr="003F07CB">
              <w:t>)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E6E67" w14:textId="77777777" w:rsidR="003F07CB" w:rsidRPr="003F07CB" w:rsidRDefault="003F07CB" w:rsidP="003F07CB">
            <w:proofErr w:type="spellStart"/>
            <w:r w:rsidRPr="003F07CB">
              <w:t>Đường</w:t>
            </w:r>
            <w:proofErr w:type="spellEnd"/>
            <w:r w:rsidRPr="003F07CB">
              <w:t xml:space="preserve"> Quốc </w:t>
            </w:r>
            <w:proofErr w:type="spellStart"/>
            <w:r w:rsidRPr="003F07CB">
              <w:t>lộ</w:t>
            </w:r>
            <w:proofErr w:type="spellEnd"/>
            <w:r w:rsidRPr="003F07CB">
              <w:t xml:space="preserve"> 14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E5A3B" w14:textId="77777777" w:rsidR="003F07CB" w:rsidRPr="003F07CB" w:rsidRDefault="003F07CB" w:rsidP="003F07CB">
            <w:proofErr w:type="spellStart"/>
            <w:r w:rsidRPr="003F07CB">
              <w:t>Đất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dân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cư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86A2B" w14:textId="77777777" w:rsidR="003F07CB" w:rsidRPr="003F07CB" w:rsidRDefault="003F07CB" w:rsidP="003F07CB">
            <w:pPr>
              <w:jc w:val="right"/>
            </w:pPr>
            <w:r w:rsidRPr="003F07CB">
              <w:t>15.000</w:t>
            </w:r>
          </w:p>
        </w:tc>
      </w:tr>
      <w:tr w:rsidR="003F07CB" w:rsidRPr="003F07CB" w14:paraId="0D81BA19" w14:textId="77777777" w:rsidTr="00850571">
        <w:trPr>
          <w:trHeight w:val="945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D3AC7" w14:textId="77777777" w:rsidR="003F07CB" w:rsidRPr="003F07CB" w:rsidRDefault="003F07CB" w:rsidP="003F07CB">
            <w:proofErr w:type="spellStart"/>
            <w:r w:rsidRPr="003F07CB">
              <w:t>Đường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còn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lại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thuộc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cụm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tái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định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cư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huyện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đội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Đồng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Phú</w:t>
            </w:r>
            <w:proofErr w:type="spellEnd"/>
            <w:r w:rsidRPr="003F07CB">
              <w:t xml:space="preserve"> (</w:t>
            </w:r>
            <w:proofErr w:type="spellStart"/>
            <w:r w:rsidRPr="003F07CB">
              <w:t>cũ</w:t>
            </w:r>
            <w:proofErr w:type="spellEnd"/>
            <w:r w:rsidRPr="003F07CB">
              <w:t xml:space="preserve">) </w:t>
            </w:r>
            <w:proofErr w:type="spellStart"/>
            <w:r w:rsidRPr="003F07CB">
              <w:t>đã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được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đầu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tư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mặt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đường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nhựa</w:t>
            </w:r>
            <w:proofErr w:type="spellEnd"/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AEB3" w14:textId="77777777" w:rsidR="003F07CB" w:rsidRPr="003F07CB" w:rsidRDefault="003F07CB" w:rsidP="003F07CB">
            <w:proofErr w:type="spellStart"/>
            <w:r w:rsidRPr="003F07CB">
              <w:t>Toàn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tuyến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ECAA9" w14:textId="77777777" w:rsidR="003F07CB" w:rsidRPr="003F07CB" w:rsidRDefault="003F07CB" w:rsidP="003F07CB">
            <w:pPr>
              <w:jc w:val="right"/>
            </w:pPr>
            <w:r w:rsidRPr="003F07CB">
              <w:t>11.000</w:t>
            </w:r>
          </w:p>
        </w:tc>
      </w:tr>
      <w:tr w:rsidR="003F07CB" w:rsidRPr="003F07CB" w14:paraId="45EA41D7" w14:textId="77777777" w:rsidTr="00850571">
        <w:trPr>
          <w:trHeight w:val="315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80FA5" w14:textId="00F1939D" w:rsidR="003F07CB" w:rsidRPr="003F07CB" w:rsidRDefault="003F07CB" w:rsidP="003F07CB">
            <w:pPr>
              <w:rPr>
                <w:b/>
                <w:bCs/>
                <w:color w:val="FF0000"/>
              </w:rPr>
            </w:pPr>
            <w:proofErr w:type="spellStart"/>
            <w:r w:rsidRPr="003F07CB">
              <w:rPr>
                <w:b/>
                <w:bCs/>
                <w:color w:val="FF0000"/>
              </w:rPr>
              <w:t>Xã</w:t>
            </w:r>
            <w:proofErr w:type="spellEnd"/>
            <w:r w:rsidRPr="003F07CB">
              <w:rPr>
                <w:b/>
                <w:bCs/>
                <w:color w:val="FF0000"/>
              </w:rPr>
              <w:t xml:space="preserve"> Nha Bích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D1EAE" w14:textId="77777777" w:rsidR="003F07CB" w:rsidRPr="003F07CB" w:rsidRDefault="003F07CB" w:rsidP="003F07CB">
            <w:pPr>
              <w:rPr>
                <w:b/>
                <w:bCs/>
                <w:color w:val="FF0000"/>
              </w:rPr>
            </w:pPr>
            <w:r w:rsidRPr="003F07CB">
              <w:rPr>
                <w:b/>
                <w:bCs/>
                <w:color w:val="FF0000"/>
              </w:rPr>
              <w:t> 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EEF39" w14:textId="77777777" w:rsidR="003F07CB" w:rsidRPr="003F07CB" w:rsidRDefault="003F07CB" w:rsidP="003F07CB">
            <w:pPr>
              <w:rPr>
                <w:b/>
                <w:bCs/>
                <w:color w:val="FF0000"/>
              </w:rPr>
            </w:pPr>
            <w:r w:rsidRPr="003F07CB">
              <w:rPr>
                <w:b/>
                <w:bCs/>
                <w:color w:val="FF0000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C3AD7" w14:textId="77777777" w:rsidR="003F07CB" w:rsidRPr="003F07CB" w:rsidRDefault="003F07CB" w:rsidP="003F07CB">
            <w:pPr>
              <w:jc w:val="right"/>
              <w:rPr>
                <w:b/>
                <w:bCs/>
                <w:color w:val="FF0000"/>
              </w:rPr>
            </w:pPr>
            <w:r w:rsidRPr="003F07CB">
              <w:rPr>
                <w:b/>
                <w:bCs/>
                <w:color w:val="FF0000"/>
              </w:rPr>
              <w:t> </w:t>
            </w:r>
          </w:p>
        </w:tc>
      </w:tr>
      <w:tr w:rsidR="003F07CB" w:rsidRPr="003F07CB" w14:paraId="4EA50174" w14:textId="77777777" w:rsidTr="001F6214">
        <w:trPr>
          <w:trHeight w:val="503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B922" w14:textId="77777777" w:rsidR="003F07CB" w:rsidRPr="003F07CB" w:rsidRDefault="003F07CB" w:rsidP="003F07CB">
            <w:pPr>
              <w:rPr>
                <w:b/>
                <w:bCs/>
              </w:rPr>
            </w:pPr>
            <w:r w:rsidRPr="003F07CB">
              <w:rPr>
                <w:b/>
                <w:bCs/>
              </w:rPr>
              <w:t xml:space="preserve">Khu </w:t>
            </w:r>
            <w:proofErr w:type="spellStart"/>
            <w:r w:rsidRPr="003F07CB">
              <w:rPr>
                <w:b/>
                <w:bCs/>
              </w:rPr>
              <w:t>tái</w:t>
            </w:r>
            <w:proofErr w:type="spellEnd"/>
            <w:r w:rsidRPr="003F07CB">
              <w:rPr>
                <w:b/>
                <w:bCs/>
              </w:rPr>
              <w:t xml:space="preserve"> </w:t>
            </w:r>
            <w:proofErr w:type="spellStart"/>
            <w:r w:rsidRPr="003F07CB">
              <w:rPr>
                <w:b/>
                <w:bCs/>
              </w:rPr>
              <w:t>định</w:t>
            </w:r>
            <w:proofErr w:type="spellEnd"/>
            <w:r w:rsidRPr="003F07CB">
              <w:rPr>
                <w:b/>
                <w:bCs/>
              </w:rPr>
              <w:t xml:space="preserve"> </w:t>
            </w:r>
            <w:proofErr w:type="spellStart"/>
            <w:r w:rsidRPr="003F07CB">
              <w:rPr>
                <w:b/>
                <w:bCs/>
              </w:rPr>
              <w:t>cư</w:t>
            </w:r>
            <w:proofErr w:type="spellEnd"/>
            <w:r w:rsidRPr="003F07CB">
              <w:rPr>
                <w:b/>
                <w:bCs/>
              </w:rPr>
              <w:t xml:space="preserve"> 80ha - </w:t>
            </w:r>
            <w:proofErr w:type="spellStart"/>
            <w:r w:rsidRPr="003F07CB">
              <w:rPr>
                <w:b/>
                <w:bCs/>
              </w:rPr>
              <w:t>Ấp</w:t>
            </w:r>
            <w:proofErr w:type="spellEnd"/>
            <w:r w:rsidRPr="003F07CB">
              <w:rPr>
                <w:b/>
                <w:bCs/>
              </w:rPr>
              <w:t xml:space="preserve"> 6 - </w:t>
            </w:r>
            <w:proofErr w:type="spellStart"/>
            <w:r w:rsidRPr="003F07CB">
              <w:rPr>
                <w:b/>
                <w:bCs/>
              </w:rPr>
              <w:t>Xã</w:t>
            </w:r>
            <w:proofErr w:type="spellEnd"/>
            <w:r w:rsidRPr="003F07CB">
              <w:rPr>
                <w:b/>
                <w:bCs/>
              </w:rPr>
              <w:t xml:space="preserve"> Nha Bích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73A00" w14:textId="77777777" w:rsidR="003F07CB" w:rsidRPr="003F07CB" w:rsidRDefault="003F07CB" w:rsidP="003F07CB">
            <w:pPr>
              <w:rPr>
                <w:b/>
                <w:bCs/>
              </w:rPr>
            </w:pPr>
            <w:r w:rsidRPr="003F07CB">
              <w:rPr>
                <w:b/>
                <w:bCs/>
              </w:rPr>
              <w:t> 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8D404" w14:textId="77777777" w:rsidR="003F07CB" w:rsidRPr="003F07CB" w:rsidRDefault="003F07CB" w:rsidP="003F07CB">
            <w:r w:rsidRPr="003F07CB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A51E7" w14:textId="77777777" w:rsidR="003F07CB" w:rsidRPr="003F07CB" w:rsidRDefault="003F07CB" w:rsidP="003F07CB">
            <w:pPr>
              <w:jc w:val="right"/>
            </w:pPr>
            <w:r w:rsidRPr="003F07CB">
              <w:t> </w:t>
            </w:r>
          </w:p>
        </w:tc>
      </w:tr>
      <w:tr w:rsidR="003F07CB" w:rsidRPr="003F07CB" w14:paraId="601DFC82" w14:textId="77777777" w:rsidTr="001F6214">
        <w:trPr>
          <w:trHeight w:val="530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5A6C5" w14:textId="77777777" w:rsidR="003F07CB" w:rsidRPr="003F07CB" w:rsidRDefault="003F07CB" w:rsidP="003F07CB">
            <w:proofErr w:type="spellStart"/>
            <w:r w:rsidRPr="003F07CB">
              <w:t>Đường</w:t>
            </w:r>
            <w:proofErr w:type="spellEnd"/>
            <w:r w:rsidRPr="003F07CB">
              <w:t xml:space="preserve"> D6 (</w:t>
            </w:r>
            <w:proofErr w:type="spellStart"/>
            <w:r w:rsidRPr="003F07CB">
              <w:t>Trục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chính</w:t>
            </w:r>
            <w:proofErr w:type="spellEnd"/>
            <w:r w:rsidRPr="003F07CB">
              <w:t xml:space="preserve"> - </w:t>
            </w:r>
            <w:proofErr w:type="spellStart"/>
            <w:r w:rsidRPr="003F07CB">
              <w:t>Đường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nhựa</w:t>
            </w:r>
            <w:proofErr w:type="spellEnd"/>
            <w:r w:rsidRPr="003F07CB">
              <w:t>)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B8F0F" w14:textId="77777777" w:rsidR="003F07CB" w:rsidRPr="003F07CB" w:rsidRDefault="003F07CB" w:rsidP="003F07CB">
            <w:proofErr w:type="spellStart"/>
            <w:r w:rsidRPr="003F07CB">
              <w:t>Toàn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tuyến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C14D5" w14:textId="77777777" w:rsidR="003F07CB" w:rsidRPr="003F07CB" w:rsidRDefault="003F07CB" w:rsidP="003F07CB">
            <w:r w:rsidRPr="003F07CB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7F5D0" w14:textId="77777777" w:rsidR="003F07CB" w:rsidRPr="003F07CB" w:rsidRDefault="003F07CB" w:rsidP="003F07CB">
            <w:pPr>
              <w:jc w:val="right"/>
            </w:pPr>
            <w:r w:rsidRPr="003F07CB">
              <w:t>1.000</w:t>
            </w:r>
          </w:p>
        </w:tc>
      </w:tr>
      <w:tr w:rsidR="003F07CB" w:rsidRPr="003F07CB" w14:paraId="0069709B" w14:textId="77777777" w:rsidTr="001F6214">
        <w:trPr>
          <w:trHeight w:val="530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D0028" w14:textId="4EB8AE19" w:rsidR="003F07CB" w:rsidRPr="003F07CB" w:rsidRDefault="003F07CB" w:rsidP="003F07CB">
            <w:proofErr w:type="spellStart"/>
            <w:r w:rsidRPr="003F07CB">
              <w:t>Đường</w:t>
            </w:r>
            <w:proofErr w:type="spellEnd"/>
            <w:r w:rsidRPr="003F07CB">
              <w:t xml:space="preserve"> D3 </w:t>
            </w:r>
            <w:proofErr w:type="spellStart"/>
            <w:r w:rsidR="00D94784">
              <w:t>v</w:t>
            </w:r>
            <w:r w:rsidRPr="003F07CB">
              <w:t>à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đường</w:t>
            </w:r>
            <w:proofErr w:type="spellEnd"/>
            <w:r w:rsidRPr="003F07CB">
              <w:t xml:space="preserve"> D8 (</w:t>
            </w:r>
            <w:proofErr w:type="spellStart"/>
            <w:r w:rsidRPr="003F07CB">
              <w:t>Trục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chính</w:t>
            </w:r>
            <w:proofErr w:type="spellEnd"/>
            <w:r w:rsidRPr="003F07CB">
              <w:t xml:space="preserve"> - </w:t>
            </w:r>
            <w:proofErr w:type="spellStart"/>
            <w:r w:rsidRPr="003F07CB">
              <w:t>Đường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sỏi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đỏ</w:t>
            </w:r>
            <w:proofErr w:type="spellEnd"/>
            <w:r w:rsidRPr="003F07CB">
              <w:t>)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C052D" w14:textId="77777777" w:rsidR="003F07CB" w:rsidRPr="003F07CB" w:rsidRDefault="003F07CB" w:rsidP="003F07CB">
            <w:proofErr w:type="spellStart"/>
            <w:r w:rsidRPr="003F07CB">
              <w:t>Toàn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tuyến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F78ED" w14:textId="77777777" w:rsidR="003F07CB" w:rsidRPr="003F07CB" w:rsidRDefault="003F07CB" w:rsidP="003F07CB">
            <w:r w:rsidRPr="003F07CB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ECCF3" w14:textId="77777777" w:rsidR="003F07CB" w:rsidRPr="003F07CB" w:rsidRDefault="003F07CB" w:rsidP="003F07CB">
            <w:pPr>
              <w:jc w:val="right"/>
            </w:pPr>
            <w:r w:rsidRPr="003F07CB">
              <w:t>800</w:t>
            </w:r>
          </w:p>
        </w:tc>
      </w:tr>
      <w:tr w:rsidR="003F07CB" w:rsidRPr="003F07CB" w14:paraId="0735BA93" w14:textId="77777777" w:rsidTr="001F6214">
        <w:trPr>
          <w:trHeight w:val="530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19431" w14:textId="77777777" w:rsidR="003F07CB" w:rsidRPr="003F07CB" w:rsidRDefault="003F07CB" w:rsidP="003F07CB">
            <w:r w:rsidRPr="003F07CB">
              <w:t xml:space="preserve">Các </w:t>
            </w:r>
            <w:proofErr w:type="spellStart"/>
            <w:r w:rsidRPr="003F07CB">
              <w:t>đường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đất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còn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lại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trong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khu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tái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định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cư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F0A40" w14:textId="77777777" w:rsidR="003F07CB" w:rsidRPr="003F07CB" w:rsidRDefault="003F07CB" w:rsidP="003F07CB">
            <w:proofErr w:type="spellStart"/>
            <w:r w:rsidRPr="003F07CB">
              <w:t>Toàn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tuyến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8F113" w14:textId="77777777" w:rsidR="003F07CB" w:rsidRPr="003F07CB" w:rsidRDefault="003F07CB" w:rsidP="003F07CB">
            <w:r w:rsidRPr="003F07CB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525BD" w14:textId="77777777" w:rsidR="003F07CB" w:rsidRPr="003F07CB" w:rsidRDefault="003F07CB" w:rsidP="003F07CB">
            <w:pPr>
              <w:jc w:val="right"/>
            </w:pPr>
            <w:r w:rsidRPr="003F07CB">
              <w:t>600</w:t>
            </w:r>
          </w:p>
        </w:tc>
      </w:tr>
      <w:tr w:rsidR="003F07CB" w:rsidRPr="003F07CB" w14:paraId="38470393" w14:textId="77777777" w:rsidTr="00850571">
        <w:trPr>
          <w:trHeight w:val="630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35712" w14:textId="77777777" w:rsidR="003F07CB" w:rsidRPr="003F07CB" w:rsidRDefault="003F07CB" w:rsidP="003F07CB">
            <w:pPr>
              <w:rPr>
                <w:b/>
                <w:bCs/>
              </w:rPr>
            </w:pPr>
            <w:r w:rsidRPr="003F07CB">
              <w:rPr>
                <w:b/>
                <w:bCs/>
              </w:rPr>
              <w:t xml:space="preserve">Khu </w:t>
            </w:r>
            <w:proofErr w:type="spellStart"/>
            <w:r w:rsidRPr="003F07CB">
              <w:rPr>
                <w:b/>
                <w:bCs/>
              </w:rPr>
              <w:t>tái</w:t>
            </w:r>
            <w:proofErr w:type="spellEnd"/>
            <w:r w:rsidRPr="003F07CB">
              <w:rPr>
                <w:b/>
                <w:bCs/>
              </w:rPr>
              <w:t xml:space="preserve"> </w:t>
            </w:r>
            <w:proofErr w:type="spellStart"/>
            <w:r w:rsidRPr="003F07CB">
              <w:rPr>
                <w:b/>
                <w:bCs/>
              </w:rPr>
              <w:t>định</w:t>
            </w:r>
            <w:proofErr w:type="spellEnd"/>
            <w:r w:rsidRPr="003F07CB">
              <w:rPr>
                <w:b/>
                <w:bCs/>
              </w:rPr>
              <w:t xml:space="preserve"> </w:t>
            </w:r>
            <w:proofErr w:type="spellStart"/>
            <w:r w:rsidRPr="003F07CB">
              <w:rPr>
                <w:b/>
                <w:bCs/>
              </w:rPr>
              <w:t>cư</w:t>
            </w:r>
            <w:proofErr w:type="spellEnd"/>
            <w:r w:rsidRPr="003F07CB">
              <w:rPr>
                <w:b/>
                <w:bCs/>
              </w:rPr>
              <w:t xml:space="preserve"> 10ha - </w:t>
            </w:r>
            <w:proofErr w:type="spellStart"/>
            <w:r w:rsidRPr="003F07CB">
              <w:rPr>
                <w:b/>
                <w:bCs/>
              </w:rPr>
              <w:t>Ấp</w:t>
            </w:r>
            <w:proofErr w:type="spellEnd"/>
            <w:r w:rsidRPr="003F07CB">
              <w:rPr>
                <w:b/>
                <w:bCs/>
              </w:rPr>
              <w:t xml:space="preserve"> </w:t>
            </w:r>
            <w:proofErr w:type="spellStart"/>
            <w:r w:rsidRPr="003F07CB">
              <w:rPr>
                <w:b/>
                <w:bCs/>
              </w:rPr>
              <w:t>Suối</w:t>
            </w:r>
            <w:proofErr w:type="spellEnd"/>
            <w:r w:rsidRPr="003F07CB">
              <w:rPr>
                <w:b/>
                <w:bCs/>
              </w:rPr>
              <w:t xml:space="preserve"> Ngang - </w:t>
            </w:r>
            <w:proofErr w:type="spellStart"/>
            <w:r w:rsidRPr="003F07CB">
              <w:rPr>
                <w:b/>
                <w:bCs/>
              </w:rPr>
              <w:t>Xã</w:t>
            </w:r>
            <w:proofErr w:type="spellEnd"/>
            <w:r w:rsidRPr="003F07CB">
              <w:rPr>
                <w:b/>
                <w:bCs/>
              </w:rPr>
              <w:t xml:space="preserve"> Nha Bích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013D3" w14:textId="77777777" w:rsidR="003F07CB" w:rsidRPr="003F07CB" w:rsidRDefault="003F07CB" w:rsidP="003F07CB">
            <w:pPr>
              <w:rPr>
                <w:b/>
                <w:bCs/>
              </w:rPr>
            </w:pPr>
            <w:r w:rsidRPr="003F07CB">
              <w:rPr>
                <w:b/>
                <w:bCs/>
              </w:rPr>
              <w:t> 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547AB" w14:textId="77777777" w:rsidR="003F07CB" w:rsidRPr="003F07CB" w:rsidRDefault="003F07CB" w:rsidP="003F07CB">
            <w:r w:rsidRPr="003F07CB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B1F93" w14:textId="77777777" w:rsidR="003F07CB" w:rsidRPr="003F07CB" w:rsidRDefault="003F07CB" w:rsidP="003F07CB">
            <w:pPr>
              <w:jc w:val="right"/>
            </w:pPr>
            <w:r w:rsidRPr="003F07CB">
              <w:t> </w:t>
            </w:r>
          </w:p>
        </w:tc>
      </w:tr>
      <w:tr w:rsidR="003F07CB" w:rsidRPr="003F07CB" w14:paraId="47D01732" w14:textId="77777777" w:rsidTr="001F6214">
        <w:trPr>
          <w:trHeight w:val="431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0E896" w14:textId="77777777" w:rsidR="003F07CB" w:rsidRPr="003F07CB" w:rsidRDefault="003F07CB" w:rsidP="003F07CB">
            <w:proofErr w:type="spellStart"/>
            <w:r w:rsidRPr="003F07CB">
              <w:t>Đường</w:t>
            </w:r>
            <w:proofErr w:type="spellEnd"/>
            <w:r w:rsidRPr="003F07CB">
              <w:t xml:space="preserve"> D1 (</w:t>
            </w:r>
            <w:proofErr w:type="spellStart"/>
            <w:r w:rsidRPr="003F07CB">
              <w:t>Đường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nhựa</w:t>
            </w:r>
            <w:proofErr w:type="spellEnd"/>
            <w:r w:rsidRPr="003F07CB">
              <w:t>)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76F39" w14:textId="77777777" w:rsidR="003F07CB" w:rsidRPr="003F07CB" w:rsidRDefault="003F07CB" w:rsidP="003F07CB">
            <w:proofErr w:type="spellStart"/>
            <w:r w:rsidRPr="003F07CB">
              <w:t>Toàn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tuyến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2C868" w14:textId="77777777" w:rsidR="003F07CB" w:rsidRPr="003F07CB" w:rsidRDefault="003F07CB" w:rsidP="003F07CB">
            <w:r w:rsidRPr="003F07CB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F0A6E" w14:textId="77777777" w:rsidR="003F07CB" w:rsidRPr="003F07CB" w:rsidRDefault="003F07CB" w:rsidP="003F07CB">
            <w:pPr>
              <w:jc w:val="right"/>
            </w:pPr>
            <w:r w:rsidRPr="003F07CB">
              <w:t>1.200</w:t>
            </w:r>
          </w:p>
        </w:tc>
      </w:tr>
      <w:tr w:rsidR="003F07CB" w:rsidRPr="003F07CB" w14:paraId="0C946BBE" w14:textId="77777777" w:rsidTr="001F6214">
        <w:trPr>
          <w:trHeight w:val="530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6AEF6" w14:textId="77777777" w:rsidR="003F07CB" w:rsidRPr="003F07CB" w:rsidRDefault="003F07CB" w:rsidP="003F07CB">
            <w:r w:rsidRPr="003F07CB">
              <w:t xml:space="preserve">Các </w:t>
            </w:r>
            <w:proofErr w:type="spellStart"/>
            <w:r w:rsidRPr="003F07CB">
              <w:t>đường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đất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còn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lại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trong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khu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tái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định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cư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2C605" w14:textId="77777777" w:rsidR="003F07CB" w:rsidRPr="003F07CB" w:rsidRDefault="003F07CB" w:rsidP="003F07CB">
            <w:proofErr w:type="spellStart"/>
            <w:r w:rsidRPr="003F07CB">
              <w:t>Toàn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tuyến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37F8F" w14:textId="77777777" w:rsidR="003F07CB" w:rsidRPr="003F07CB" w:rsidRDefault="003F07CB" w:rsidP="003F07CB">
            <w:r w:rsidRPr="003F07CB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197AB" w14:textId="77777777" w:rsidR="003F07CB" w:rsidRPr="003F07CB" w:rsidRDefault="003F07CB" w:rsidP="003F07CB">
            <w:pPr>
              <w:jc w:val="right"/>
            </w:pPr>
            <w:r w:rsidRPr="003F07CB">
              <w:t>700</w:t>
            </w:r>
          </w:p>
        </w:tc>
      </w:tr>
      <w:tr w:rsidR="003F07CB" w:rsidRPr="003F07CB" w14:paraId="1FB6B862" w14:textId="77777777" w:rsidTr="00850571">
        <w:trPr>
          <w:trHeight w:val="315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60BBA" w14:textId="0CBC2971" w:rsidR="003F07CB" w:rsidRPr="003F07CB" w:rsidRDefault="003F07CB" w:rsidP="003F07CB">
            <w:pPr>
              <w:rPr>
                <w:b/>
                <w:bCs/>
                <w:color w:val="FF0000"/>
              </w:rPr>
            </w:pPr>
            <w:proofErr w:type="spellStart"/>
            <w:r w:rsidRPr="003F07CB">
              <w:rPr>
                <w:b/>
                <w:bCs/>
                <w:color w:val="FF0000"/>
              </w:rPr>
              <w:t>Phường</w:t>
            </w:r>
            <w:proofErr w:type="spellEnd"/>
            <w:r w:rsidRPr="003F07CB">
              <w:rPr>
                <w:b/>
                <w:bCs/>
                <w:color w:val="FF0000"/>
              </w:rPr>
              <w:t xml:space="preserve"> </w:t>
            </w:r>
            <w:proofErr w:type="spellStart"/>
            <w:r w:rsidRPr="003F07CB">
              <w:rPr>
                <w:b/>
                <w:bCs/>
                <w:color w:val="FF0000"/>
              </w:rPr>
              <w:t>Chơn</w:t>
            </w:r>
            <w:proofErr w:type="spellEnd"/>
            <w:r w:rsidRPr="003F07CB">
              <w:rPr>
                <w:b/>
                <w:bCs/>
                <w:color w:val="FF0000"/>
              </w:rPr>
              <w:t xml:space="preserve"> Thành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C9EC8" w14:textId="77777777" w:rsidR="003F07CB" w:rsidRPr="003F07CB" w:rsidRDefault="003F07CB" w:rsidP="003F07CB">
            <w:pPr>
              <w:rPr>
                <w:b/>
                <w:bCs/>
                <w:color w:val="FF0000"/>
              </w:rPr>
            </w:pPr>
            <w:r w:rsidRPr="003F07CB">
              <w:rPr>
                <w:b/>
                <w:bCs/>
                <w:color w:val="FF0000"/>
              </w:rPr>
              <w:t> 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4520B" w14:textId="77777777" w:rsidR="003F07CB" w:rsidRPr="003F07CB" w:rsidRDefault="003F07CB" w:rsidP="003F07CB">
            <w:pPr>
              <w:rPr>
                <w:b/>
                <w:bCs/>
                <w:color w:val="FF0000"/>
              </w:rPr>
            </w:pPr>
            <w:r w:rsidRPr="003F07CB">
              <w:rPr>
                <w:b/>
                <w:bCs/>
                <w:color w:val="FF0000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C65B6" w14:textId="77777777" w:rsidR="003F07CB" w:rsidRPr="003F07CB" w:rsidRDefault="003F07CB" w:rsidP="003F07CB">
            <w:pPr>
              <w:jc w:val="right"/>
              <w:rPr>
                <w:b/>
                <w:bCs/>
                <w:color w:val="FF0000"/>
              </w:rPr>
            </w:pPr>
            <w:r w:rsidRPr="003F07CB">
              <w:rPr>
                <w:b/>
                <w:bCs/>
                <w:color w:val="FF0000"/>
              </w:rPr>
              <w:t> </w:t>
            </w:r>
          </w:p>
        </w:tc>
      </w:tr>
      <w:tr w:rsidR="003F07CB" w:rsidRPr="003F07CB" w14:paraId="08AF1F62" w14:textId="77777777" w:rsidTr="00850571">
        <w:trPr>
          <w:trHeight w:val="315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BECCD" w14:textId="77777777" w:rsidR="003F07CB" w:rsidRPr="003F07CB" w:rsidRDefault="003F07CB" w:rsidP="003F07CB">
            <w:pPr>
              <w:rPr>
                <w:b/>
                <w:bCs/>
              </w:rPr>
            </w:pPr>
            <w:r w:rsidRPr="003F07CB">
              <w:rPr>
                <w:b/>
                <w:bCs/>
              </w:rPr>
              <w:t xml:space="preserve">Khu </w:t>
            </w:r>
            <w:proofErr w:type="spellStart"/>
            <w:r w:rsidRPr="003F07CB">
              <w:rPr>
                <w:b/>
                <w:bCs/>
              </w:rPr>
              <w:t>tái</w:t>
            </w:r>
            <w:proofErr w:type="spellEnd"/>
            <w:r w:rsidRPr="003F07CB">
              <w:rPr>
                <w:b/>
                <w:bCs/>
              </w:rPr>
              <w:t xml:space="preserve"> </w:t>
            </w:r>
            <w:proofErr w:type="spellStart"/>
            <w:r w:rsidRPr="003F07CB">
              <w:rPr>
                <w:b/>
                <w:bCs/>
              </w:rPr>
              <w:t>định</w:t>
            </w:r>
            <w:proofErr w:type="spellEnd"/>
            <w:r w:rsidRPr="003F07CB">
              <w:rPr>
                <w:b/>
                <w:bCs/>
              </w:rPr>
              <w:t xml:space="preserve"> </w:t>
            </w:r>
            <w:proofErr w:type="spellStart"/>
            <w:r w:rsidRPr="003F07CB">
              <w:rPr>
                <w:b/>
                <w:bCs/>
              </w:rPr>
              <w:t>cư</w:t>
            </w:r>
            <w:proofErr w:type="spellEnd"/>
            <w:r w:rsidRPr="003F07CB">
              <w:rPr>
                <w:b/>
                <w:bCs/>
              </w:rPr>
              <w:t xml:space="preserve"> 12,4 ha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84DCB" w14:textId="77777777" w:rsidR="003F07CB" w:rsidRPr="003F07CB" w:rsidRDefault="003F07CB" w:rsidP="003F07CB">
            <w:pPr>
              <w:rPr>
                <w:b/>
                <w:bCs/>
              </w:rPr>
            </w:pPr>
            <w:r w:rsidRPr="003F07CB">
              <w:rPr>
                <w:b/>
                <w:bCs/>
              </w:rPr>
              <w:t> 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D05A4" w14:textId="77777777" w:rsidR="003F07CB" w:rsidRPr="003F07CB" w:rsidRDefault="003F07CB" w:rsidP="003F07CB">
            <w:r w:rsidRPr="003F07CB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E3474" w14:textId="77777777" w:rsidR="003F07CB" w:rsidRPr="003F07CB" w:rsidRDefault="003F07CB" w:rsidP="003F07CB">
            <w:pPr>
              <w:jc w:val="right"/>
            </w:pPr>
            <w:r w:rsidRPr="003F07CB">
              <w:t> </w:t>
            </w:r>
          </w:p>
        </w:tc>
      </w:tr>
      <w:tr w:rsidR="003F07CB" w:rsidRPr="003F07CB" w14:paraId="3760CD20" w14:textId="77777777" w:rsidTr="00850571">
        <w:trPr>
          <w:trHeight w:val="315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3B2E4" w14:textId="77777777" w:rsidR="003F07CB" w:rsidRPr="003F07CB" w:rsidRDefault="003F07CB" w:rsidP="003F07CB">
            <w:proofErr w:type="spellStart"/>
            <w:r w:rsidRPr="003F07CB">
              <w:t>Đường</w:t>
            </w:r>
            <w:proofErr w:type="spellEnd"/>
            <w:r w:rsidRPr="003F07CB">
              <w:t xml:space="preserve"> D2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2A8D3" w14:textId="77777777" w:rsidR="003F07CB" w:rsidRPr="003F07CB" w:rsidRDefault="003F07CB" w:rsidP="003F07CB">
            <w:proofErr w:type="spellStart"/>
            <w:r w:rsidRPr="003F07CB">
              <w:t>Toàn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tuyến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371E1" w14:textId="77777777" w:rsidR="003F07CB" w:rsidRPr="003F07CB" w:rsidRDefault="003F07CB" w:rsidP="003F07CB">
            <w:r w:rsidRPr="003F07CB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4ACA9" w14:textId="77777777" w:rsidR="003F07CB" w:rsidRPr="003F07CB" w:rsidRDefault="003F07CB" w:rsidP="003F07CB">
            <w:pPr>
              <w:jc w:val="right"/>
            </w:pPr>
            <w:r w:rsidRPr="003F07CB">
              <w:t>3.000</w:t>
            </w:r>
          </w:p>
        </w:tc>
      </w:tr>
      <w:tr w:rsidR="003F07CB" w:rsidRPr="003F07CB" w14:paraId="65847058" w14:textId="77777777" w:rsidTr="00850571">
        <w:trPr>
          <w:trHeight w:val="315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A16AD" w14:textId="77777777" w:rsidR="003F07CB" w:rsidRPr="003F07CB" w:rsidRDefault="003F07CB" w:rsidP="003F07CB">
            <w:proofErr w:type="spellStart"/>
            <w:r w:rsidRPr="003F07CB">
              <w:t>Đường</w:t>
            </w:r>
            <w:proofErr w:type="spellEnd"/>
            <w:r w:rsidRPr="003F07CB">
              <w:t xml:space="preserve"> N9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49A59" w14:textId="77777777" w:rsidR="003F07CB" w:rsidRPr="003F07CB" w:rsidRDefault="003F07CB" w:rsidP="003F07CB">
            <w:proofErr w:type="spellStart"/>
            <w:r w:rsidRPr="003F07CB">
              <w:t>Toàn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tuyến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24EAE" w14:textId="77777777" w:rsidR="003F07CB" w:rsidRPr="003F07CB" w:rsidRDefault="003F07CB" w:rsidP="003F07CB">
            <w:r w:rsidRPr="003F07CB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136EA" w14:textId="77777777" w:rsidR="003F07CB" w:rsidRPr="003F07CB" w:rsidRDefault="003F07CB" w:rsidP="003F07CB">
            <w:pPr>
              <w:jc w:val="right"/>
            </w:pPr>
            <w:r w:rsidRPr="003F07CB">
              <w:t>2.500</w:t>
            </w:r>
          </w:p>
        </w:tc>
      </w:tr>
      <w:tr w:rsidR="003F07CB" w:rsidRPr="003F07CB" w14:paraId="4F6C8B7E" w14:textId="77777777" w:rsidTr="00850571">
        <w:trPr>
          <w:trHeight w:val="315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6C8CC" w14:textId="77777777" w:rsidR="003F07CB" w:rsidRPr="003F07CB" w:rsidRDefault="003F07CB" w:rsidP="003F07CB">
            <w:proofErr w:type="spellStart"/>
            <w:r w:rsidRPr="003F07CB">
              <w:t>Đường</w:t>
            </w:r>
            <w:proofErr w:type="spellEnd"/>
            <w:r w:rsidRPr="003F07CB">
              <w:t xml:space="preserve"> D8M, D9M, D8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1F201" w14:textId="77777777" w:rsidR="003F07CB" w:rsidRPr="003F07CB" w:rsidRDefault="003F07CB" w:rsidP="003F07CB">
            <w:proofErr w:type="spellStart"/>
            <w:r w:rsidRPr="003F07CB">
              <w:t>Toàn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tuyến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DFD89" w14:textId="77777777" w:rsidR="003F07CB" w:rsidRPr="003F07CB" w:rsidRDefault="003F07CB" w:rsidP="003F07CB">
            <w:r w:rsidRPr="003F07CB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43D32" w14:textId="77777777" w:rsidR="003F07CB" w:rsidRPr="003F07CB" w:rsidRDefault="003F07CB" w:rsidP="003F07CB">
            <w:pPr>
              <w:jc w:val="right"/>
            </w:pPr>
            <w:r w:rsidRPr="003F07CB">
              <w:t>2.300</w:t>
            </w:r>
          </w:p>
        </w:tc>
      </w:tr>
      <w:tr w:rsidR="003F07CB" w:rsidRPr="003F07CB" w14:paraId="1B26B5D6" w14:textId="77777777" w:rsidTr="001F6214">
        <w:trPr>
          <w:trHeight w:val="431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042EF" w14:textId="2CB6FDBD" w:rsidR="003F07CB" w:rsidRPr="003F07CB" w:rsidRDefault="003F07CB" w:rsidP="003F07CB">
            <w:r w:rsidRPr="003F07CB">
              <w:t xml:space="preserve">Các </w:t>
            </w:r>
            <w:proofErr w:type="spellStart"/>
            <w:r w:rsidRPr="003F07CB">
              <w:t>tuyến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đường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còn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lại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thuộc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khu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tái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định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cư</w:t>
            </w:r>
            <w:proofErr w:type="spellEnd"/>
            <w:r w:rsidRPr="003F07CB">
              <w:t xml:space="preserve"> 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47C5A" w14:textId="77777777" w:rsidR="003F07CB" w:rsidRPr="003F07CB" w:rsidRDefault="003F07CB" w:rsidP="003F07CB">
            <w:proofErr w:type="spellStart"/>
            <w:r w:rsidRPr="003F07CB">
              <w:t>Toàn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tuyến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36502" w14:textId="77777777" w:rsidR="003F07CB" w:rsidRPr="003F07CB" w:rsidRDefault="003F07CB" w:rsidP="003F07CB">
            <w:r w:rsidRPr="003F07CB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6CF2C" w14:textId="77777777" w:rsidR="003F07CB" w:rsidRPr="003F07CB" w:rsidRDefault="003F07CB" w:rsidP="003F07CB">
            <w:pPr>
              <w:jc w:val="right"/>
            </w:pPr>
            <w:r w:rsidRPr="003F07CB">
              <w:t>2.000</w:t>
            </w:r>
          </w:p>
        </w:tc>
      </w:tr>
      <w:tr w:rsidR="003F07CB" w:rsidRPr="003F07CB" w14:paraId="70658D51" w14:textId="77777777" w:rsidTr="00850571">
        <w:trPr>
          <w:trHeight w:val="315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E5CE7" w14:textId="77777777" w:rsidR="003F07CB" w:rsidRPr="003F07CB" w:rsidRDefault="003F07CB" w:rsidP="003F07CB">
            <w:pPr>
              <w:rPr>
                <w:b/>
                <w:bCs/>
                <w:color w:val="FF0000"/>
              </w:rPr>
            </w:pPr>
            <w:proofErr w:type="spellStart"/>
            <w:r w:rsidRPr="003F07CB">
              <w:rPr>
                <w:b/>
                <w:bCs/>
                <w:color w:val="FF0000"/>
              </w:rPr>
              <w:lastRenderedPageBreak/>
              <w:t>Phường</w:t>
            </w:r>
            <w:proofErr w:type="spellEnd"/>
            <w:r w:rsidRPr="003F07CB">
              <w:rPr>
                <w:b/>
                <w:bCs/>
                <w:color w:val="FF0000"/>
              </w:rPr>
              <w:t xml:space="preserve"> </w:t>
            </w:r>
            <w:proofErr w:type="spellStart"/>
            <w:r w:rsidRPr="003F07CB">
              <w:rPr>
                <w:b/>
                <w:bCs/>
                <w:color w:val="FF0000"/>
              </w:rPr>
              <w:t>Phước</w:t>
            </w:r>
            <w:proofErr w:type="spellEnd"/>
            <w:r w:rsidRPr="003F07CB">
              <w:rPr>
                <w:b/>
                <w:bCs/>
                <w:color w:val="FF0000"/>
              </w:rPr>
              <w:t xml:space="preserve"> Bình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EFB0F" w14:textId="77777777" w:rsidR="003F07CB" w:rsidRPr="003F07CB" w:rsidRDefault="003F07CB" w:rsidP="003F07CB">
            <w:r w:rsidRPr="003F07CB">
              <w:t> 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252EF" w14:textId="77777777" w:rsidR="003F07CB" w:rsidRPr="003F07CB" w:rsidRDefault="003F07CB" w:rsidP="003F07CB">
            <w:r w:rsidRPr="003F07CB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43E44" w14:textId="77777777" w:rsidR="003F07CB" w:rsidRPr="003F07CB" w:rsidRDefault="003F07CB" w:rsidP="003F07CB">
            <w:pPr>
              <w:jc w:val="right"/>
            </w:pPr>
            <w:r w:rsidRPr="003F07CB">
              <w:t> </w:t>
            </w:r>
          </w:p>
        </w:tc>
      </w:tr>
      <w:tr w:rsidR="003F07CB" w:rsidRPr="003F07CB" w14:paraId="68946535" w14:textId="77777777" w:rsidTr="00850571">
        <w:trPr>
          <w:trHeight w:val="315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B5BBC" w14:textId="77777777" w:rsidR="003F07CB" w:rsidRPr="003F07CB" w:rsidRDefault="003F07CB" w:rsidP="003F07CB">
            <w:pPr>
              <w:rPr>
                <w:b/>
                <w:bCs/>
              </w:rPr>
            </w:pPr>
            <w:r w:rsidRPr="003F07CB">
              <w:rPr>
                <w:b/>
                <w:bCs/>
              </w:rPr>
              <w:t xml:space="preserve">Khu TĐC Khu </w:t>
            </w:r>
            <w:proofErr w:type="spellStart"/>
            <w:r w:rsidRPr="003F07CB">
              <w:rPr>
                <w:b/>
                <w:bCs/>
              </w:rPr>
              <w:t>phố</w:t>
            </w:r>
            <w:proofErr w:type="spellEnd"/>
            <w:r w:rsidRPr="003F07CB">
              <w:rPr>
                <w:b/>
                <w:bCs/>
              </w:rPr>
              <w:t xml:space="preserve"> 9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ADFCA" w14:textId="77777777" w:rsidR="003F07CB" w:rsidRPr="003F07CB" w:rsidRDefault="003F07CB" w:rsidP="003F07CB">
            <w:pPr>
              <w:rPr>
                <w:b/>
                <w:bCs/>
                <w:color w:val="FF0000"/>
              </w:rPr>
            </w:pPr>
            <w:r w:rsidRPr="003F07CB">
              <w:rPr>
                <w:b/>
                <w:bCs/>
                <w:color w:val="FF0000"/>
              </w:rPr>
              <w:t> 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80D77" w14:textId="77777777" w:rsidR="003F07CB" w:rsidRPr="003F07CB" w:rsidRDefault="003F07CB" w:rsidP="003F07CB">
            <w:pPr>
              <w:rPr>
                <w:b/>
                <w:bCs/>
                <w:color w:val="FF0000"/>
              </w:rPr>
            </w:pPr>
            <w:r w:rsidRPr="003F07CB">
              <w:rPr>
                <w:b/>
                <w:bCs/>
                <w:color w:val="FF0000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99134" w14:textId="77777777" w:rsidR="003F07CB" w:rsidRPr="003F07CB" w:rsidRDefault="003F07CB" w:rsidP="003F07CB">
            <w:pPr>
              <w:jc w:val="right"/>
              <w:rPr>
                <w:b/>
                <w:bCs/>
                <w:color w:val="FF0000"/>
              </w:rPr>
            </w:pPr>
            <w:r w:rsidRPr="003F07CB">
              <w:rPr>
                <w:b/>
                <w:bCs/>
                <w:color w:val="FF0000"/>
              </w:rPr>
              <w:t> </w:t>
            </w:r>
          </w:p>
        </w:tc>
      </w:tr>
      <w:tr w:rsidR="003F07CB" w:rsidRPr="003F07CB" w14:paraId="09D45183" w14:textId="77777777" w:rsidTr="00850571">
        <w:trPr>
          <w:trHeight w:val="630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BA30F" w14:textId="77777777" w:rsidR="003F07CB" w:rsidRPr="003F07CB" w:rsidRDefault="003F07CB" w:rsidP="003F07CB">
            <w:r w:rsidRPr="003F07CB">
              <w:t xml:space="preserve">Các </w:t>
            </w:r>
            <w:proofErr w:type="spellStart"/>
            <w:r w:rsidRPr="003F07CB">
              <w:t>tuyến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đường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ngang</w:t>
            </w:r>
            <w:proofErr w:type="spellEnd"/>
            <w:r w:rsidRPr="003F07CB">
              <w:t xml:space="preserve"> Khu TĐC Khu </w:t>
            </w:r>
            <w:proofErr w:type="spellStart"/>
            <w:r w:rsidRPr="003F07CB">
              <w:t>phố</w:t>
            </w:r>
            <w:proofErr w:type="spellEnd"/>
            <w:r w:rsidRPr="003F07CB">
              <w:t xml:space="preserve"> 9 (3 </w:t>
            </w:r>
            <w:proofErr w:type="spellStart"/>
            <w:r w:rsidRPr="003F07CB">
              <w:t>nhánh</w:t>
            </w:r>
            <w:proofErr w:type="spellEnd"/>
            <w:r w:rsidRPr="003F07CB">
              <w:t>)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B3325" w14:textId="77777777" w:rsidR="003F07CB" w:rsidRPr="003F07CB" w:rsidRDefault="003F07CB" w:rsidP="003F07CB">
            <w:proofErr w:type="spellStart"/>
            <w:r w:rsidRPr="003F07CB">
              <w:t>Toàn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bộ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các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tuyến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5CADD" w14:textId="77777777" w:rsidR="003F07CB" w:rsidRPr="003F07CB" w:rsidRDefault="003F07CB" w:rsidP="003F07CB">
            <w:pPr>
              <w:jc w:val="right"/>
            </w:pPr>
            <w:r w:rsidRPr="003F07CB">
              <w:t>2.300</w:t>
            </w:r>
          </w:p>
        </w:tc>
      </w:tr>
      <w:tr w:rsidR="003F07CB" w:rsidRPr="003F07CB" w14:paraId="727E3AAB" w14:textId="77777777" w:rsidTr="00576961">
        <w:trPr>
          <w:trHeight w:val="80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239E6" w14:textId="77777777" w:rsidR="003F07CB" w:rsidRPr="003F07CB" w:rsidRDefault="003F07CB" w:rsidP="003F07CB">
            <w:pPr>
              <w:rPr>
                <w:b/>
                <w:bCs/>
                <w:color w:val="FF0000"/>
              </w:rPr>
            </w:pPr>
            <w:proofErr w:type="spellStart"/>
            <w:r w:rsidRPr="003F07CB">
              <w:rPr>
                <w:b/>
                <w:bCs/>
                <w:color w:val="FF0000"/>
              </w:rPr>
              <w:t>Xã</w:t>
            </w:r>
            <w:proofErr w:type="spellEnd"/>
            <w:r w:rsidRPr="003F07CB">
              <w:rPr>
                <w:b/>
                <w:bCs/>
                <w:color w:val="FF0000"/>
              </w:rPr>
              <w:t xml:space="preserve"> Đồng Tâm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40904" w14:textId="77777777" w:rsidR="003F07CB" w:rsidRPr="003F07CB" w:rsidRDefault="003F07CB" w:rsidP="003F07CB">
            <w:r w:rsidRPr="003F07CB">
              <w:t> 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ABDD7" w14:textId="77777777" w:rsidR="003F07CB" w:rsidRPr="003F07CB" w:rsidRDefault="003F07CB" w:rsidP="003F07CB">
            <w:r w:rsidRPr="003F07CB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19D59" w14:textId="77777777" w:rsidR="003F07CB" w:rsidRPr="003F07CB" w:rsidRDefault="003F07CB" w:rsidP="003F07CB">
            <w:pPr>
              <w:jc w:val="right"/>
            </w:pPr>
            <w:r w:rsidRPr="003F07CB">
              <w:t> </w:t>
            </w:r>
          </w:p>
        </w:tc>
      </w:tr>
      <w:tr w:rsidR="003F07CB" w:rsidRPr="003F07CB" w14:paraId="372C0CB0" w14:textId="77777777" w:rsidTr="00850571">
        <w:trPr>
          <w:trHeight w:val="315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21657" w14:textId="77777777" w:rsidR="003F07CB" w:rsidRPr="003F07CB" w:rsidRDefault="003F07CB" w:rsidP="003F07CB">
            <w:pPr>
              <w:rPr>
                <w:b/>
                <w:bCs/>
              </w:rPr>
            </w:pPr>
            <w:r w:rsidRPr="003F07CB">
              <w:rPr>
                <w:b/>
                <w:bCs/>
              </w:rPr>
              <w:t xml:space="preserve">Khu </w:t>
            </w:r>
            <w:proofErr w:type="spellStart"/>
            <w:r w:rsidRPr="003F07CB">
              <w:rPr>
                <w:b/>
                <w:bCs/>
              </w:rPr>
              <w:t>tái</w:t>
            </w:r>
            <w:proofErr w:type="spellEnd"/>
            <w:r w:rsidRPr="003F07CB">
              <w:rPr>
                <w:b/>
                <w:bCs/>
              </w:rPr>
              <w:t xml:space="preserve"> định </w:t>
            </w:r>
            <w:proofErr w:type="spellStart"/>
            <w:r w:rsidRPr="003F07CB">
              <w:rPr>
                <w:b/>
                <w:bCs/>
              </w:rPr>
              <w:t>cư</w:t>
            </w:r>
            <w:proofErr w:type="spellEnd"/>
            <w:r w:rsidRPr="003F07CB">
              <w:rPr>
                <w:b/>
                <w:bCs/>
              </w:rPr>
              <w:t xml:space="preserve"> K84C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FCD71" w14:textId="77777777" w:rsidR="003F07CB" w:rsidRPr="003F07CB" w:rsidRDefault="003F07CB" w:rsidP="003F07CB">
            <w:pPr>
              <w:rPr>
                <w:b/>
                <w:bCs/>
              </w:rPr>
            </w:pPr>
            <w:r w:rsidRPr="003F07CB">
              <w:rPr>
                <w:b/>
                <w:bCs/>
              </w:rPr>
              <w:t> 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9269F" w14:textId="77777777" w:rsidR="003F07CB" w:rsidRPr="003F07CB" w:rsidRDefault="003F07CB" w:rsidP="003F07CB">
            <w:pPr>
              <w:rPr>
                <w:b/>
                <w:bCs/>
              </w:rPr>
            </w:pPr>
            <w:r w:rsidRPr="003F07CB">
              <w:rPr>
                <w:b/>
                <w:bCs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B4893" w14:textId="77777777" w:rsidR="003F07CB" w:rsidRPr="003F07CB" w:rsidRDefault="003F07CB" w:rsidP="003F07CB">
            <w:pPr>
              <w:jc w:val="right"/>
              <w:rPr>
                <w:b/>
                <w:bCs/>
              </w:rPr>
            </w:pPr>
            <w:r w:rsidRPr="003F07CB">
              <w:rPr>
                <w:b/>
                <w:bCs/>
              </w:rPr>
              <w:t> </w:t>
            </w:r>
          </w:p>
        </w:tc>
      </w:tr>
      <w:tr w:rsidR="003F07CB" w:rsidRPr="003F07CB" w14:paraId="2AA67F4A" w14:textId="77777777" w:rsidTr="00850571">
        <w:trPr>
          <w:trHeight w:val="630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F9B3F" w14:textId="77777777" w:rsidR="003F07CB" w:rsidRPr="003F07CB" w:rsidRDefault="003F07CB" w:rsidP="003F07CB">
            <w:r w:rsidRPr="003F07CB">
              <w:t xml:space="preserve">Các </w:t>
            </w:r>
            <w:proofErr w:type="spellStart"/>
            <w:r w:rsidRPr="003F07CB">
              <w:t>tuyến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đường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trong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khu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tái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định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cư</w:t>
            </w:r>
            <w:proofErr w:type="spellEnd"/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39B87" w14:textId="77777777" w:rsidR="003F07CB" w:rsidRPr="003F07CB" w:rsidRDefault="003F07CB" w:rsidP="003F07CB">
            <w:r w:rsidRPr="003F07CB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24323" w14:textId="77777777" w:rsidR="003F07CB" w:rsidRPr="003F07CB" w:rsidRDefault="003F07CB" w:rsidP="003F07CB">
            <w:pPr>
              <w:jc w:val="right"/>
            </w:pPr>
            <w:r w:rsidRPr="003F07CB">
              <w:t>600</w:t>
            </w:r>
          </w:p>
        </w:tc>
      </w:tr>
      <w:tr w:rsidR="003F07CB" w:rsidRPr="003F07CB" w14:paraId="38269A11" w14:textId="77777777" w:rsidTr="00850571">
        <w:trPr>
          <w:trHeight w:val="315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A9AE9" w14:textId="77777777" w:rsidR="003F07CB" w:rsidRPr="003F07CB" w:rsidRDefault="003F07CB" w:rsidP="003F07CB">
            <w:pPr>
              <w:rPr>
                <w:b/>
                <w:bCs/>
                <w:color w:val="FF0000"/>
              </w:rPr>
            </w:pPr>
            <w:proofErr w:type="spellStart"/>
            <w:r w:rsidRPr="003F07CB">
              <w:rPr>
                <w:b/>
                <w:bCs/>
                <w:color w:val="FF0000"/>
              </w:rPr>
              <w:t>Xã</w:t>
            </w:r>
            <w:proofErr w:type="spellEnd"/>
            <w:r w:rsidRPr="003F07CB">
              <w:rPr>
                <w:b/>
                <w:bCs/>
                <w:color w:val="FF0000"/>
              </w:rPr>
              <w:t xml:space="preserve"> Hưng </w:t>
            </w:r>
            <w:proofErr w:type="spellStart"/>
            <w:r w:rsidRPr="003F07CB">
              <w:rPr>
                <w:b/>
                <w:bCs/>
                <w:color w:val="FF0000"/>
              </w:rPr>
              <w:t>Phước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58C60" w14:textId="77777777" w:rsidR="003F07CB" w:rsidRPr="003F07CB" w:rsidRDefault="003F07CB" w:rsidP="003F07CB">
            <w:pPr>
              <w:rPr>
                <w:b/>
                <w:bCs/>
                <w:color w:val="FF0000"/>
              </w:rPr>
            </w:pPr>
            <w:r w:rsidRPr="003F07CB">
              <w:rPr>
                <w:b/>
                <w:bCs/>
                <w:color w:val="FF0000"/>
              </w:rPr>
              <w:t> 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70D67" w14:textId="77777777" w:rsidR="003F07CB" w:rsidRPr="003F07CB" w:rsidRDefault="003F07CB" w:rsidP="003F07CB">
            <w:pPr>
              <w:rPr>
                <w:b/>
                <w:bCs/>
                <w:color w:val="FF0000"/>
              </w:rPr>
            </w:pPr>
            <w:r w:rsidRPr="003F07CB">
              <w:rPr>
                <w:b/>
                <w:bCs/>
                <w:color w:val="FF0000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9E9AD" w14:textId="77777777" w:rsidR="003F07CB" w:rsidRPr="003F07CB" w:rsidRDefault="003F07CB" w:rsidP="003F07CB">
            <w:pPr>
              <w:jc w:val="right"/>
              <w:rPr>
                <w:b/>
                <w:bCs/>
                <w:color w:val="FF0000"/>
              </w:rPr>
            </w:pPr>
            <w:r w:rsidRPr="003F07CB">
              <w:rPr>
                <w:b/>
                <w:bCs/>
                <w:color w:val="FF0000"/>
              </w:rPr>
              <w:t> </w:t>
            </w:r>
          </w:p>
        </w:tc>
      </w:tr>
      <w:tr w:rsidR="003F07CB" w:rsidRPr="003F07CB" w14:paraId="0E285CC5" w14:textId="77777777" w:rsidTr="00850571">
        <w:trPr>
          <w:trHeight w:val="315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160B5" w14:textId="77777777" w:rsidR="003F07CB" w:rsidRPr="003F07CB" w:rsidRDefault="003F07CB" w:rsidP="003F07CB">
            <w:pPr>
              <w:rPr>
                <w:b/>
                <w:bCs/>
              </w:rPr>
            </w:pPr>
            <w:r w:rsidRPr="003F07CB">
              <w:rPr>
                <w:b/>
                <w:bCs/>
              </w:rPr>
              <w:t xml:space="preserve">Khu </w:t>
            </w:r>
            <w:proofErr w:type="spellStart"/>
            <w:r w:rsidRPr="003F07CB">
              <w:rPr>
                <w:b/>
                <w:bCs/>
              </w:rPr>
              <w:t>tái</w:t>
            </w:r>
            <w:proofErr w:type="spellEnd"/>
            <w:r w:rsidRPr="003F07CB">
              <w:rPr>
                <w:b/>
                <w:bCs/>
              </w:rPr>
              <w:t xml:space="preserve"> </w:t>
            </w:r>
            <w:proofErr w:type="spellStart"/>
            <w:r w:rsidRPr="003F07CB">
              <w:rPr>
                <w:b/>
                <w:bCs/>
              </w:rPr>
              <w:t>định</w:t>
            </w:r>
            <w:proofErr w:type="spellEnd"/>
            <w:r w:rsidRPr="003F07CB">
              <w:rPr>
                <w:b/>
                <w:bCs/>
              </w:rPr>
              <w:t xml:space="preserve"> </w:t>
            </w:r>
            <w:proofErr w:type="spellStart"/>
            <w:r w:rsidRPr="003F07CB">
              <w:rPr>
                <w:b/>
                <w:bCs/>
              </w:rPr>
              <w:t>cư</w:t>
            </w:r>
            <w:proofErr w:type="spellEnd"/>
            <w:r w:rsidRPr="003F07CB">
              <w:rPr>
                <w:b/>
                <w:bCs/>
              </w:rPr>
              <w:t xml:space="preserve"> </w:t>
            </w:r>
            <w:proofErr w:type="spellStart"/>
            <w:r w:rsidRPr="003F07CB">
              <w:rPr>
                <w:b/>
                <w:bCs/>
              </w:rPr>
              <w:t>công</w:t>
            </w:r>
            <w:proofErr w:type="spellEnd"/>
            <w:r w:rsidRPr="003F07CB">
              <w:rPr>
                <w:b/>
                <w:bCs/>
              </w:rPr>
              <w:t xml:space="preserve"> </w:t>
            </w:r>
            <w:proofErr w:type="spellStart"/>
            <w:r w:rsidRPr="003F07CB">
              <w:rPr>
                <w:b/>
                <w:bCs/>
              </w:rPr>
              <w:t>trình</w:t>
            </w:r>
            <w:proofErr w:type="spellEnd"/>
            <w:r w:rsidRPr="003F07CB">
              <w:rPr>
                <w:b/>
                <w:bCs/>
              </w:rPr>
              <w:t xml:space="preserve"> </w:t>
            </w:r>
            <w:proofErr w:type="spellStart"/>
            <w:r w:rsidRPr="003F07CB">
              <w:rPr>
                <w:b/>
                <w:bCs/>
              </w:rPr>
              <w:t>Hồ</w:t>
            </w:r>
            <w:proofErr w:type="spellEnd"/>
            <w:r w:rsidRPr="003F07CB">
              <w:rPr>
                <w:b/>
                <w:bCs/>
              </w:rPr>
              <w:t xml:space="preserve"> </w:t>
            </w:r>
            <w:proofErr w:type="spellStart"/>
            <w:r w:rsidRPr="003F07CB">
              <w:rPr>
                <w:b/>
                <w:bCs/>
              </w:rPr>
              <w:t>chứa</w:t>
            </w:r>
            <w:proofErr w:type="spellEnd"/>
            <w:r w:rsidRPr="003F07CB">
              <w:rPr>
                <w:b/>
                <w:bCs/>
              </w:rPr>
              <w:t xml:space="preserve"> </w:t>
            </w:r>
            <w:proofErr w:type="spellStart"/>
            <w:r w:rsidRPr="003F07CB">
              <w:rPr>
                <w:b/>
                <w:bCs/>
              </w:rPr>
              <w:t>nước</w:t>
            </w:r>
            <w:proofErr w:type="spellEnd"/>
            <w:r w:rsidRPr="003F07CB">
              <w:rPr>
                <w:b/>
                <w:bCs/>
              </w:rPr>
              <w:t xml:space="preserve"> </w:t>
            </w:r>
            <w:proofErr w:type="spellStart"/>
            <w:r w:rsidRPr="003F07CB">
              <w:rPr>
                <w:b/>
                <w:bCs/>
              </w:rPr>
              <w:t>Bù</w:t>
            </w:r>
            <w:proofErr w:type="spellEnd"/>
            <w:r w:rsidRPr="003F07CB">
              <w:rPr>
                <w:b/>
                <w:bCs/>
              </w:rPr>
              <w:t xml:space="preserve"> Tam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7D420" w14:textId="77777777" w:rsidR="003F07CB" w:rsidRPr="003F07CB" w:rsidRDefault="003F07CB" w:rsidP="003F07CB">
            <w:pPr>
              <w:rPr>
                <w:b/>
                <w:bCs/>
              </w:rPr>
            </w:pPr>
            <w:r w:rsidRPr="003F07CB">
              <w:rPr>
                <w:b/>
                <w:bCs/>
              </w:rPr>
              <w:t> 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19755" w14:textId="77777777" w:rsidR="003F07CB" w:rsidRPr="003F07CB" w:rsidRDefault="003F07CB" w:rsidP="003F07CB">
            <w:pPr>
              <w:rPr>
                <w:b/>
                <w:bCs/>
              </w:rPr>
            </w:pPr>
            <w:r w:rsidRPr="003F07CB">
              <w:rPr>
                <w:b/>
                <w:bCs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76B33" w14:textId="77777777" w:rsidR="003F07CB" w:rsidRPr="003F07CB" w:rsidRDefault="003F07CB" w:rsidP="003F07CB">
            <w:pPr>
              <w:jc w:val="right"/>
              <w:rPr>
                <w:b/>
                <w:bCs/>
              </w:rPr>
            </w:pPr>
            <w:r w:rsidRPr="003F07CB">
              <w:rPr>
                <w:b/>
                <w:bCs/>
              </w:rPr>
              <w:t> </w:t>
            </w:r>
          </w:p>
        </w:tc>
      </w:tr>
      <w:tr w:rsidR="003F07CB" w:rsidRPr="003F07CB" w14:paraId="62929F7C" w14:textId="77777777" w:rsidTr="00850571">
        <w:trPr>
          <w:trHeight w:val="315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BB1DB" w14:textId="77777777" w:rsidR="003F07CB" w:rsidRPr="003F07CB" w:rsidRDefault="003F07CB" w:rsidP="003F07CB">
            <w:proofErr w:type="spellStart"/>
            <w:r w:rsidRPr="003F07CB">
              <w:t>Toàn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tuyến</w:t>
            </w:r>
            <w:proofErr w:type="spellEnd"/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2F28D" w14:textId="77777777" w:rsidR="003F07CB" w:rsidRPr="003F07CB" w:rsidRDefault="003F07CB" w:rsidP="003F07CB">
            <w:r w:rsidRPr="003F07CB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FFCD0" w14:textId="77777777" w:rsidR="003F07CB" w:rsidRPr="003F07CB" w:rsidRDefault="003F07CB" w:rsidP="003F07CB">
            <w:pPr>
              <w:jc w:val="right"/>
            </w:pPr>
            <w:r w:rsidRPr="003F07CB">
              <w:t>500</w:t>
            </w:r>
          </w:p>
        </w:tc>
      </w:tr>
      <w:tr w:rsidR="003F07CB" w:rsidRPr="003F07CB" w14:paraId="67EF57C5" w14:textId="77777777" w:rsidTr="00850571">
        <w:trPr>
          <w:trHeight w:val="315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D55C7" w14:textId="77777777" w:rsidR="003F07CB" w:rsidRPr="003F07CB" w:rsidRDefault="003F07CB" w:rsidP="003F07CB">
            <w:pPr>
              <w:rPr>
                <w:b/>
                <w:bCs/>
                <w:color w:val="FF0000"/>
              </w:rPr>
            </w:pPr>
            <w:proofErr w:type="spellStart"/>
            <w:r w:rsidRPr="003F07CB">
              <w:rPr>
                <w:b/>
                <w:bCs/>
                <w:color w:val="FF0000"/>
              </w:rPr>
              <w:t>Xã</w:t>
            </w:r>
            <w:proofErr w:type="spellEnd"/>
            <w:r w:rsidRPr="003F07CB">
              <w:rPr>
                <w:b/>
                <w:bCs/>
                <w:color w:val="FF0000"/>
              </w:rPr>
              <w:t xml:space="preserve"> Bù </w:t>
            </w:r>
            <w:proofErr w:type="spellStart"/>
            <w:r w:rsidRPr="003F07CB">
              <w:rPr>
                <w:b/>
                <w:bCs/>
                <w:color w:val="FF0000"/>
              </w:rPr>
              <w:t>Đăng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08530" w14:textId="77777777" w:rsidR="003F07CB" w:rsidRPr="003F07CB" w:rsidRDefault="003F07CB" w:rsidP="003F07CB">
            <w:pPr>
              <w:rPr>
                <w:b/>
                <w:bCs/>
                <w:color w:val="FF0000"/>
              </w:rPr>
            </w:pPr>
            <w:r w:rsidRPr="003F07CB">
              <w:rPr>
                <w:b/>
                <w:bCs/>
                <w:color w:val="FF0000"/>
              </w:rPr>
              <w:t> 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270BB" w14:textId="77777777" w:rsidR="003F07CB" w:rsidRPr="003F07CB" w:rsidRDefault="003F07CB" w:rsidP="003F07CB">
            <w:pPr>
              <w:rPr>
                <w:b/>
                <w:bCs/>
                <w:color w:val="FF0000"/>
              </w:rPr>
            </w:pPr>
            <w:r w:rsidRPr="003F07CB">
              <w:rPr>
                <w:b/>
                <w:bCs/>
                <w:color w:val="FF0000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B9E28" w14:textId="77777777" w:rsidR="003F07CB" w:rsidRPr="003F07CB" w:rsidRDefault="003F07CB" w:rsidP="003F07CB">
            <w:pPr>
              <w:jc w:val="right"/>
              <w:rPr>
                <w:b/>
                <w:bCs/>
                <w:color w:val="FF0000"/>
              </w:rPr>
            </w:pPr>
            <w:r w:rsidRPr="003F07CB">
              <w:rPr>
                <w:b/>
                <w:bCs/>
                <w:color w:val="FF0000"/>
              </w:rPr>
              <w:t> </w:t>
            </w:r>
          </w:p>
        </w:tc>
      </w:tr>
      <w:tr w:rsidR="003F07CB" w:rsidRPr="003F07CB" w14:paraId="5B902A44" w14:textId="77777777" w:rsidTr="005953E0">
        <w:trPr>
          <w:trHeight w:val="287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23DB6" w14:textId="22F4FDFB" w:rsidR="003F07CB" w:rsidRPr="003F07CB" w:rsidRDefault="003F07CB" w:rsidP="003F07CB">
            <w:pPr>
              <w:rPr>
                <w:b/>
                <w:bCs/>
              </w:rPr>
            </w:pPr>
            <w:r w:rsidRPr="003F07CB">
              <w:rPr>
                <w:b/>
                <w:bCs/>
              </w:rPr>
              <w:t xml:space="preserve">Khu </w:t>
            </w:r>
            <w:proofErr w:type="spellStart"/>
            <w:r w:rsidRPr="003F07CB">
              <w:rPr>
                <w:b/>
                <w:bCs/>
              </w:rPr>
              <w:t>tái</w:t>
            </w:r>
            <w:proofErr w:type="spellEnd"/>
            <w:r w:rsidRPr="003F07CB">
              <w:rPr>
                <w:b/>
                <w:bCs/>
              </w:rPr>
              <w:t xml:space="preserve"> </w:t>
            </w:r>
            <w:proofErr w:type="spellStart"/>
            <w:r w:rsidRPr="003F07CB">
              <w:rPr>
                <w:b/>
                <w:bCs/>
              </w:rPr>
              <w:t>định</w:t>
            </w:r>
            <w:proofErr w:type="spellEnd"/>
            <w:r w:rsidRPr="003F07CB">
              <w:rPr>
                <w:b/>
                <w:bCs/>
              </w:rPr>
              <w:t xml:space="preserve"> </w:t>
            </w:r>
            <w:proofErr w:type="spellStart"/>
            <w:r w:rsidRPr="003F07CB">
              <w:rPr>
                <w:b/>
                <w:bCs/>
              </w:rPr>
              <w:t>cư</w:t>
            </w:r>
            <w:proofErr w:type="spellEnd"/>
            <w:r w:rsidRPr="003F07CB">
              <w:rPr>
                <w:b/>
                <w:bCs/>
              </w:rPr>
              <w:t xml:space="preserve"> </w:t>
            </w:r>
            <w:r w:rsidR="00D35EDD">
              <w:rPr>
                <w:b/>
                <w:bCs/>
              </w:rPr>
              <w:t>Lý Thường Kiệt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63ADF" w14:textId="77777777" w:rsidR="003F07CB" w:rsidRPr="003F07CB" w:rsidRDefault="003F07CB" w:rsidP="003F07CB">
            <w:pPr>
              <w:rPr>
                <w:b/>
                <w:bCs/>
              </w:rPr>
            </w:pPr>
            <w:r w:rsidRPr="003F07CB">
              <w:rPr>
                <w:b/>
                <w:bCs/>
              </w:rPr>
              <w:t> 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D48FD" w14:textId="77777777" w:rsidR="003F07CB" w:rsidRPr="003F07CB" w:rsidRDefault="003F07CB" w:rsidP="003F07CB">
            <w:pPr>
              <w:rPr>
                <w:b/>
                <w:bCs/>
              </w:rPr>
            </w:pPr>
            <w:r w:rsidRPr="003F07CB">
              <w:rPr>
                <w:b/>
                <w:bCs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5F2CA" w14:textId="77777777" w:rsidR="003F07CB" w:rsidRPr="003F07CB" w:rsidRDefault="003F07CB" w:rsidP="003F07CB">
            <w:pPr>
              <w:jc w:val="right"/>
              <w:rPr>
                <w:b/>
                <w:bCs/>
              </w:rPr>
            </w:pPr>
            <w:r w:rsidRPr="003F07CB">
              <w:rPr>
                <w:b/>
                <w:bCs/>
              </w:rPr>
              <w:t> </w:t>
            </w:r>
          </w:p>
        </w:tc>
      </w:tr>
      <w:tr w:rsidR="00D35EDD" w:rsidRPr="003F07CB" w14:paraId="5B54C6F5" w14:textId="77777777" w:rsidTr="00850571">
        <w:trPr>
          <w:trHeight w:val="630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24859" w14:textId="1B8BF49D" w:rsidR="00D35EDD" w:rsidRPr="003F07CB" w:rsidRDefault="00D35EDD" w:rsidP="00D35EDD">
            <w:proofErr w:type="spellStart"/>
            <w:r>
              <w:rPr>
                <w:color w:val="000000"/>
              </w:rPr>
              <w:t>Đường</w:t>
            </w:r>
            <w:proofErr w:type="spellEnd"/>
            <w:r>
              <w:rPr>
                <w:color w:val="000000"/>
              </w:rPr>
              <w:t xml:space="preserve"> D3 - Khu </w:t>
            </w:r>
            <w:proofErr w:type="spellStart"/>
            <w:r>
              <w:rPr>
                <w:color w:val="000000"/>
              </w:rPr>
              <w:t>tái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định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cư</w:t>
            </w:r>
            <w:proofErr w:type="spellEnd"/>
            <w:r>
              <w:rPr>
                <w:color w:val="000000"/>
              </w:rPr>
              <w:t xml:space="preserve"> Lý Thường Kiệt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E496A" w14:textId="77777777" w:rsidR="00D35EDD" w:rsidRPr="003F07CB" w:rsidRDefault="00D35EDD" w:rsidP="00D35EDD">
            <w:proofErr w:type="spellStart"/>
            <w:r w:rsidRPr="003F07CB">
              <w:t>Toàn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tuyến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31B23" w14:textId="2D3B50C2" w:rsidR="00D35EDD" w:rsidRPr="003F07CB" w:rsidRDefault="00D35EDD" w:rsidP="00D35EDD">
            <w:pPr>
              <w:jc w:val="right"/>
            </w:pPr>
            <w:r>
              <w:rPr>
                <w:color w:val="000000"/>
              </w:rPr>
              <w:t>3.200</w:t>
            </w:r>
          </w:p>
        </w:tc>
      </w:tr>
      <w:tr w:rsidR="00D35EDD" w:rsidRPr="003F07CB" w14:paraId="1F41861E" w14:textId="77777777" w:rsidTr="00850571">
        <w:trPr>
          <w:trHeight w:val="630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19C83" w14:textId="5C13A969" w:rsidR="00D35EDD" w:rsidRPr="003F07CB" w:rsidRDefault="00D35EDD" w:rsidP="00D35EDD">
            <w:proofErr w:type="spellStart"/>
            <w:r>
              <w:rPr>
                <w:color w:val="000000"/>
              </w:rPr>
              <w:t>Đường</w:t>
            </w:r>
            <w:proofErr w:type="spellEnd"/>
            <w:r>
              <w:rPr>
                <w:color w:val="000000"/>
              </w:rPr>
              <w:t xml:space="preserve"> D2 - Khu </w:t>
            </w:r>
            <w:proofErr w:type="spellStart"/>
            <w:r>
              <w:rPr>
                <w:color w:val="000000"/>
              </w:rPr>
              <w:t>tái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định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cư</w:t>
            </w:r>
            <w:proofErr w:type="spellEnd"/>
            <w:r>
              <w:rPr>
                <w:color w:val="000000"/>
              </w:rPr>
              <w:t xml:space="preserve"> Lý Thường Kiệt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E42ED" w14:textId="77777777" w:rsidR="00D35EDD" w:rsidRPr="003F07CB" w:rsidRDefault="00D35EDD" w:rsidP="00D35EDD">
            <w:proofErr w:type="spellStart"/>
            <w:r w:rsidRPr="003F07CB">
              <w:t>Toàn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tuyến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A692B" w14:textId="2CB626DD" w:rsidR="00D35EDD" w:rsidRPr="003F07CB" w:rsidRDefault="00D35EDD" w:rsidP="00D35EDD">
            <w:pPr>
              <w:jc w:val="right"/>
            </w:pPr>
            <w:r>
              <w:rPr>
                <w:color w:val="000000"/>
              </w:rPr>
              <w:t>3.000</w:t>
            </w:r>
          </w:p>
        </w:tc>
      </w:tr>
      <w:tr w:rsidR="00D35EDD" w:rsidRPr="003F07CB" w14:paraId="425221E9" w14:textId="77777777" w:rsidTr="00850571">
        <w:trPr>
          <w:trHeight w:val="630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6D89F" w14:textId="79570446" w:rsidR="00D35EDD" w:rsidRPr="003F07CB" w:rsidRDefault="00D35EDD" w:rsidP="00D35EDD">
            <w:r>
              <w:rPr>
                <w:color w:val="000000"/>
              </w:rPr>
              <w:t xml:space="preserve">Các </w:t>
            </w:r>
            <w:proofErr w:type="spellStart"/>
            <w:r>
              <w:rPr>
                <w:color w:val="000000"/>
              </w:rPr>
              <w:t>đường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còn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lại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trong</w:t>
            </w:r>
            <w:proofErr w:type="spellEnd"/>
            <w:r>
              <w:rPr>
                <w:color w:val="000000"/>
              </w:rPr>
              <w:t xml:space="preserve"> Khu </w:t>
            </w:r>
            <w:proofErr w:type="spellStart"/>
            <w:r>
              <w:rPr>
                <w:color w:val="000000"/>
              </w:rPr>
              <w:t>tái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định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cư</w:t>
            </w:r>
            <w:proofErr w:type="spellEnd"/>
            <w:r>
              <w:rPr>
                <w:color w:val="000000"/>
              </w:rPr>
              <w:t xml:space="preserve"> Lý Thường Kiệt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11C9C" w14:textId="6A8AF353" w:rsidR="00D35EDD" w:rsidRPr="003F07CB" w:rsidRDefault="00D35EDD" w:rsidP="00D35EDD">
            <w:proofErr w:type="spellStart"/>
            <w:r w:rsidRPr="003F07CB">
              <w:t>Toàn</w:t>
            </w:r>
            <w:proofErr w:type="spellEnd"/>
            <w:r w:rsidRPr="003F07CB">
              <w:t xml:space="preserve"> </w:t>
            </w:r>
            <w:proofErr w:type="spellStart"/>
            <w:r w:rsidRPr="003F07CB">
              <w:t>tuyến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36623" w14:textId="62FDAD65" w:rsidR="00D35EDD" w:rsidRPr="003F07CB" w:rsidRDefault="00D35EDD" w:rsidP="00D35EDD">
            <w:pPr>
              <w:jc w:val="right"/>
            </w:pPr>
            <w:r>
              <w:rPr>
                <w:color w:val="000000"/>
              </w:rPr>
              <w:t>2.400</w:t>
            </w:r>
          </w:p>
        </w:tc>
      </w:tr>
    </w:tbl>
    <w:p w14:paraId="5D430BFD" w14:textId="77777777" w:rsidR="003F07CB" w:rsidRPr="00563B20" w:rsidRDefault="003F07CB" w:rsidP="003F07CB">
      <w:pPr>
        <w:pStyle w:val="ListParagraph"/>
        <w:spacing w:line="288" w:lineRule="auto"/>
        <w:rPr>
          <w:b/>
          <w:bCs/>
          <w:lang w:val="nl-NL"/>
        </w:rPr>
      </w:pPr>
    </w:p>
    <w:p w14:paraId="609D6897" w14:textId="559906AB" w:rsidR="00AC14FD" w:rsidRPr="00943D71" w:rsidRDefault="009B29C1" w:rsidP="00D62001">
      <w:r>
        <w:tab/>
      </w:r>
    </w:p>
    <w:sectPr w:rsidR="00AC14FD" w:rsidRPr="00943D71" w:rsidSect="00B4609E">
      <w:headerReference w:type="default" r:id="rId8"/>
      <w:footerReference w:type="even" r:id="rId9"/>
      <w:footerReference w:type="default" r:id="rId10"/>
      <w:pgSz w:w="11909" w:h="16834" w:code="9"/>
      <w:pgMar w:top="1260" w:right="710" w:bottom="709" w:left="1170" w:header="43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9185B" w14:textId="77777777" w:rsidR="002224D5" w:rsidRDefault="002224D5">
      <w:r>
        <w:separator/>
      </w:r>
    </w:p>
  </w:endnote>
  <w:endnote w:type="continuationSeparator" w:id="0">
    <w:p w14:paraId="2760149B" w14:textId="77777777" w:rsidR="002224D5" w:rsidRDefault="00222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 Fixed">
    <w:altName w:val="Cascadia Code ExtraLight"/>
    <w:charset w:val="B2"/>
    <w:family w:val="modern"/>
    <w:pitch w:val="fixed"/>
    <w:sig w:usb0="00002003" w:usb1="00000000" w:usb2="00000008" w:usb3="00000000" w:csb0="0000004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Helve-Condense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AppleSystemUIFont">
    <w:altName w:val="Cambria"/>
    <w:charset w:val="00"/>
    <w:family w:val="roman"/>
    <w:pitch w:val="default"/>
  </w:font>
  <w:font w:name="UICTFontTextStyleBody">
    <w:altName w:val="Cambria"/>
    <w:charset w:val="00"/>
    <w:family w:val="roman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907AB" w14:textId="77777777" w:rsidR="008E1BB1" w:rsidRDefault="008E1BB1" w:rsidP="00D50EA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F829E7" w14:textId="77777777" w:rsidR="008E1BB1" w:rsidRDefault="008E1BB1" w:rsidP="007E0340">
    <w:pPr>
      <w:pStyle w:val="Footer"/>
      <w:ind w:right="360"/>
    </w:pPr>
  </w:p>
  <w:p w14:paraId="0A07E7EB" w14:textId="77777777" w:rsidR="008E1BB1" w:rsidRDefault="008E1BB1"/>
  <w:p w14:paraId="6FD171CB" w14:textId="77777777" w:rsidR="008E1BB1" w:rsidRDefault="008E1BB1"/>
  <w:p w14:paraId="2BDA569C" w14:textId="77777777" w:rsidR="008E1BB1" w:rsidRDefault="008E1BB1"/>
  <w:p w14:paraId="0E978312" w14:textId="77777777" w:rsidR="008E1BB1" w:rsidRDefault="008E1BB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DFC1F" w14:textId="70BB0045" w:rsidR="008E1BB1" w:rsidRPr="009E6F8F" w:rsidRDefault="008E1BB1" w:rsidP="00DF4469">
    <w:pPr>
      <w:pStyle w:val="Footer"/>
      <w:jc w:val="center"/>
      <w:rPr>
        <w:sz w:val="22"/>
        <w:szCs w:val="22"/>
      </w:rPr>
    </w:pPr>
    <w:r w:rsidRPr="009E6F8F">
      <w:rPr>
        <w:sz w:val="22"/>
        <w:szCs w:val="22"/>
      </w:rPr>
      <w:fldChar w:fldCharType="begin"/>
    </w:r>
    <w:r w:rsidRPr="009E6F8F">
      <w:rPr>
        <w:sz w:val="22"/>
        <w:szCs w:val="22"/>
      </w:rPr>
      <w:instrText xml:space="preserve"> PAGE   \* MERGEFORMAT </w:instrText>
    </w:r>
    <w:r w:rsidRPr="009E6F8F">
      <w:rPr>
        <w:sz w:val="22"/>
        <w:szCs w:val="22"/>
      </w:rPr>
      <w:fldChar w:fldCharType="separate"/>
    </w:r>
    <w:r>
      <w:rPr>
        <w:noProof/>
        <w:sz w:val="22"/>
        <w:szCs w:val="22"/>
      </w:rPr>
      <w:t>24</w:t>
    </w:r>
    <w:r w:rsidRPr="009E6F8F">
      <w:rPr>
        <w:sz w:val="22"/>
        <w:szCs w:val="22"/>
      </w:rPr>
      <w:fldChar w:fldCharType="end"/>
    </w:r>
  </w:p>
  <w:p w14:paraId="7DBD3340" w14:textId="77777777" w:rsidR="008E1BB1" w:rsidRDefault="008E1BB1"/>
  <w:p w14:paraId="706A391E" w14:textId="77777777" w:rsidR="008E1BB1" w:rsidRDefault="008E1BB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CCC1C" w14:textId="77777777" w:rsidR="002224D5" w:rsidRDefault="002224D5">
      <w:r>
        <w:separator/>
      </w:r>
    </w:p>
  </w:footnote>
  <w:footnote w:type="continuationSeparator" w:id="0">
    <w:p w14:paraId="2E478D7C" w14:textId="77777777" w:rsidR="002224D5" w:rsidRDefault="00222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2599" w14:textId="1CCA9D3C" w:rsidR="008E1BB1" w:rsidRDefault="008E1BB1"/>
  <w:p w14:paraId="78882C6D" w14:textId="77268BB5" w:rsidR="008E1BB1" w:rsidRDefault="008E1BB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980" w:hanging="360"/>
      </w:pPr>
      <w:rPr>
        <w:rFonts w:ascii="Symbol" w:hAnsi="Symbol" w:hint="default"/>
        <w:color w:val="000000"/>
        <w:szCs w:val="26"/>
        <w:lang w:val="nl-N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9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hint="default"/>
        <w:b/>
        <w:color w:val="1F497D"/>
        <w:sz w:val="26"/>
        <w:szCs w:val="26"/>
        <w:shd w:val="clear" w:color="auto" w:fill="FFFFFF"/>
        <w:lang w:val="en-US"/>
      </w:rPr>
    </w:lvl>
  </w:abstractNum>
  <w:abstractNum w:abstractNumId="2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Times New Roman" w:hint="default"/>
        <w:b w:val="0"/>
        <w:sz w:val="26"/>
        <w:szCs w:val="26"/>
        <w:shd w:val="clear" w:color="auto" w:fill="FFFFFF"/>
        <w:lang w:val="vi-VN" w:eastAsia="ar-SA" w:bidi="ar-SA"/>
      </w:rPr>
    </w:lvl>
  </w:abstractNum>
  <w:abstractNum w:abstractNumId="3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111" w:hanging="360"/>
      </w:pPr>
      <w:rPr>
        <w:rFonts w:ascii="Symbol" w:hAnsi="Symbol" w:cs="Wingdings" w:hint="default"/>
        <w:sz w:val="26"/>
        <w:szCs w:val="26"/>
        <w:shd w:val="clear" w:color="auto" w:fill="FFFFFF"/>
        <w:lang w:val="vi-VN" w:eastAsia="ar-SA" w:bidi="ar-SA"/>
      </w:rPr>
    </w:lvl>
  </w:abstractNum>
  <w:abstractNum w:abstractNumId="4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 w:hint="default"/>
        <w:shd w:val="clear" w:color="auto" w:fill="FFFFFF"/>
        <w:lang w:val="en-US"/>
      </w:rPr>
    </w:lvl>
  </w:abstractNum>
  <w:abstractNum w:abstractNumId="5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"/>
      <w:lvlJc w:val="left"/>
      <w:pPr>
        <w:tabs>
          <w:tab w:val="num" w:pos="0"/>
        </w:tabs>
        <w:ind w:left="1980" w:hanging="360"/>
      </w:pPr>
      <w:rPr>
        <w:rFonts w:ascii="Wingdings" w:hAnsi="Wingdings" w:hint="default"/>
        <w:color w:val="000000"/>
        <w:sz w:val="26"/>
        <w:szCs w:val="26"/>
      </w:rPr>
    </w:lvl>
  </w:abstractNum>
  <w:abstractNum w:abstractNumId="6" w15:restartNumberingAfterBreak="0">
    <w:nsid w:val="022449B1"/>
    <w:multiLevelType w:val="hybridMultilevel"/>
    <w:tmpl w:val="723E1A0C"/>
    <w:lvl w:ilvl="0" w:tplc="DE867340">
      <w:numFmt w:val="decimal"/>
      <w:lvlText w:val=""/>
      <w:lvlJc w:val="left"/>
      <w:pPr>
        <w:ind w:left="46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5400" w:hanging="360"/>
      </w:pPr>
    </w:lvl>
    <w:lvl w:ilvl="2" w:tplc="0409001B">
      <w:start w:val="1"/>
      <w:numFmt w:val="lowerRoman"/>
      <w:lvlText w:val="%3."/>
      <w:lvlJc w:val="right"/>
      <w:pPr>
        <w:ind w:left="6120" w:hanging="180"/>
      </w:pPr>
    </w:lvl>
    <w:lvl w:ilvl="3" w:tplc="0409000F">
      <w:start w:val="1"/>
      <w:numFmt w:val="decimal"/>
      <w:lvlText w:val="%4."/>
      <w:lvlJc w:val="left"/>
      <w:pPr>
        <w:ind w:left="6840" w:hanging="360"/>
      </w:pPr>
    </w:lvl>
    <w:lvl w:ilvl="4" w:tplc="04090019">
      <w:start w:val="1"/>
      <w:numFmt w:val="lowerLetter"/>
      <w:lvlText w:val="%5."/>
      <w:lvlJc w:val="left"/>
      <w:pPr>
        <w:ind w:left="7560" w:hanging="360"/>
      </w:pPr>
    </w:lvl>
    <w:lvl w:ilvl="5" w:tplc="0409001B">
      <w:start w:val="1"/>
      <w:numFmt w:val="lowerRoman"/>
      <w:lvlText w:val="%6."/>
      <w:lvlJc w:val="right"/>
      <w:pPr>
        <w:ind w:left="8280" w:hanging="180"/>
      </w:pPr>
    </w:lvl>
    <w:lvl w:ilvl="6" w:tplc="0409000F">
      <w:start w:val="1"/>
      <w:numFmt w:val="decimal"/>
      <w:lvlText w:val="%7."/>
      <w:lvlJc w:val="left"/>
      <w:pPr>
        <w:ind w:left="9000" w:hanging="360"/>
      </w:pPr>
    </w:lvl>
    <w:lvl w:ilvl="7" w:tplc="04090019">
      <w:start w:val="1"/>
      <w:numFmt w:val="lowerLetter"/>
      <w:lvlText w:val="%8."/>
      <w:lvlJc w:val="left"/>
      <w:pPr>
        <w:ind w:left="9720" w:hanging="360"/>
      </w:pPr>
    </w:lvl>
    <w:lvl w:ilvl="8" w:tplc="0409001B">
      <w:start w:val="1"/>
      <w:numFmt w:val="lowerRoman"/>
      <w:lvlText w:val="%9."/>
      <w:lvlJc w:val="right"/>
      <w:pPr>
        <w:ind w:left="10440" w:hanging="180"/>
      </w:pPr>
    </w:lvl>
  </w:abstractNum>
  <w:abstractNum w:abstractNumId="7" w15:restartNumberingAfterBreak="0">
    <w:nsid w:val="07102224"/>
    <w:multiLevelType w:val="hybridMultilevel"/>
    <w:tmpl w:val="D83E6804"/>
    <w:lvl w:ilvl="0" w:tplc="029C53D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07D35FFA"/>
    <w:multiLevelType w:val="hybridMultilevel"/>
    <w:tmpl w:val="6F1E58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976032"/>
    <w:multiLevelType w:val="multilevel"/>
    <w:tmpl w:val="5DA03D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Tiuln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pStyle w:val="Tiunh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ub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0EBF5D6F"/>
    <w:multiLevelType w:val="hybridMultilevel"/>
    <w:tmpl w:val="872AC3CA"/>
    <w:lvl w:ilvl="0" w:tplc="BF92F6C8">
      <w:start w:val="1"/>
      <w:numFmt w:val="bullet"/>
      <w:lvlText w:val="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11257078"/>
    <w:multiLevelType w:val="hybridMultilevel"/>
    <w:tmpl w:val="F75C2450"/>
    <w:lvl w:ilvl="0" w:tplc="6E2636CE">
      <w:start w:val="1"/>
      <w:numFmt w:val="lowerLetter"/>
      <w:pStyle w:val="111a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D26164"/>
    <w:multiLevelType w:val="multilevel"/>
    <w:tmpl w:val="B298FB4E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6F61CE0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8B45B1"/>
    <w:multiLevelType w:val="hybridMultilevel"/>
    <w:tmpl w:val="2EEEBC84"/>
    <w:lvl w:ilvl="0" w:tplc="9C8891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D9A5A01"/>
    <w:multiLevelType w:val="multilevel"/>
    <w:tmpl w:val="0C4C183E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03006EB"/>
    <w:multiLevelType w:val="hybridMultilevel"/>
    <w:tmpl w:val="723E1A0C"/>
    <w:lvl w:ilvl="0" w:tplc="DE867340">
      <w:start w:val="1"/>
      <w:numFmt w:val="bullet"/>
      <w:lvlText w:val=""/>
      <w:lvlJc w:val="left"/>
      <w:pPr>
        <w:ind w:left="46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5400" w:hanging="360"/>
      </w:pPr>
    </w:lvl>
    <w:lvl w:ilvl="2" w:tplc="0409001B">
      <w:start w:val="1"/>
      <w:numFmt w:val="lowerRoman"/>
      <w:lvlText w:val="%3."/>
      <w:lvlJc w:val="right"/>
      <w:pPr>
        <w:ind w:left="6120" w:hanging="180"/>
      </w:pPr>
    </w:lvl>
    <w:lvl w:ilvl="3" w:tplc="0409000F">
      <w:start w:val="1"/>
      <w:numFmt w:val="decimal"/>
      <w:lvlText w:val="%4."/>
      <w:lvlJc w:val="left"/>
      <w:pPr>
        <w:ind w:left="6840" w:hanging="360"/>
      </w:pPr>
    </w:lvl>
    <w:lvl w:ilvl="4" w:tplc="04090019">
      <w:start w:val="1"/>
      <w:numFmt w:val="lowerLetter"/>
      <w:lvlText w:val="%5."/>
      <w:lvlJc w:val="left"/>
      <w:pPr>
        <w:ind w:left="7560" w:hanging="360"/>
      </w:pPr>
    </w:lvl>
    <w:lvl w:ilvl="5" w:tplc="0409001B">
      <w:start w:val="1"/>
      <w:numFmt w:val="lowerRoman"/>
      <w:lvlText w:val="%6."/>
      <w:lvlJc w:val="right"/>
      <w:pPr>
        <w:ind w:left="8280" w:hanging="180"/>
      </w:pPr>
    </w:lvl>
    <w:lvl w:ilvl="6" w:tplc="0409000F">
      <w:start w:val="1"/>
      <w:numFmt w:val="decimal"/>
      <w:lvlText w:val="%7."/>
      <w:lvlJc w:val="left"/>
      <w:pPr>
        <w:ind w:left="9000" w:hanging="360"/>
      </w:pPr>
    </w:lvl>
    <w:lvl w:ilvl="7" w:tplc="04090019">
      <w:start w:val="1"/>
      <w:numFmt w:val="lowerLetter"/>
      <w:lvlText w:val="%8."/>
      <w:lvlJc w:val="left"/>
      <w:pPr>
        <w:ind w:left="9720" w:hanging="360"/>
      </w:pPr>
    </w:lvl>
    <w:lvl w:ilvl="8" w:tplc="0409001B">
      <w:start w:val="1"/>
      <w:numFmt w:val="lowerRoman"/>
      <w:lvlText w:val="%9."/>
      <w:lvlJc w:val="right"/>
      <w:pPr>
        <w:ind w:left="10440" w:hanging="180"/>
      </w:pPr>
    </w:lvl>
  </w:abstractNum>
  <w:abstractNum w:abstractNumId="17" w15:restartNumberingAfterBreak="0">
    <w:nsid w:val="21CE0819"/>
    <w:multiLevelType w:val="hybridMultilevel"/>
    <w:tmpl w:val="B9963D9A"/>
    <w:lvl w:ilvl="0" w:tplc="CA92CA34">
      <w:start w:val="1"/>
      <w:numFmt w:val="lowerLetter"/>
      <w:lvlText w:val="%1."/>
      <w:lvlJc w:val="left"/>
      <w:pPr>
        <w:ind w:left="15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300" w:hanging="360"/>
      </w:pPr>
    </w:lvl>
    <w:lvl w:ilvl="2" w:tplc="0409001B" w:tentative="1">
      <w:start w:val="1"/>
      <w:numFmt w:val="lowerRoman"/>
      <w:lvlText w:val="%3."/>
      <w:lvlJc w:val="right"/>
      <w:pPr>
        <w:ind w:left="3020" w:hanging="180"/>
      </w:pPr>
    </w:lvl>
    <w:lvl w:ilvl="3" w:tplc="0409000F" w:tentative="1">
      <w:start w:val="1"/>
      <w:numFmt w:val="decimal"/>
      <w:lvlText w:val="%4."/>
      <w:lvlJc w:val="left"/>
      <w:pPr>
        <w:ind w:left="3740" w:hanging="360"/>
      </w:pPr>
    </w:lvl>
    <w:lvl w:ilvl="4" w:tplc="04090019" w:tentative="1">
      <w:start w:val="1"/>
      <w:numFmt w:val="lowerLetter"/>
      <w:lvlText w:val="%5."/>
      <w:lvlJc w:val="left"/>
      <w:pPr>
        <w:ind w:left="4460" w:hanging="360"/>
      </w:pPr>
    </w:lvl>
    <w:lvl w:ilvl="5" w:tplc="0409001B" w:tentative="1">
      <w:start w:val="1"/>
      <w:numFmt w:val="lowerRoman"/>
      <w:lvlText w:val="%6."/>
      <w:lvlJc w:val="right"/>
      <w:pPr>
        <w:ind w:left="5180" w:hanging="180"/>
      </w:pPr>
    </w:lvl>
    <w:lvl w:ilvl="6" w:tplc="0409000F" w:tentative="1">
      <w:start w:val="1"/>
      <w:numFmt w:val="decimal"/>
      <w:lvlText w:val="%7."/>
      <w:lvlJc w:val="left"/>
      <w:pPr>
        <w:ind w:left="5900" w:hanging="360"/>
      </w:pPr>
    </w:lvl>
    <w:lvl w:ilvl="7" w:tplc="04090019" w:tentative="1">
      <w:start w:val="1"/>
      <w:numFmt w:val="lowerLetter"/>
      <w:lvlText w:val="%8."/>
      <w:lvlJc w:val="left"/>
      <w:pPr>
        <w:ind w:left="6620" w:hanging="360"/>
      </w:pPr>
    </w:lvl>
    <w:lvl w:ilvl="8" w:tplc="0409001B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18" w15:restartNumberingAfterBreak="0">
    <w:nsid w:val="2306611B"/>
    <w:multiLevelType w:val="hybridMultilevel"/>
    <w:tmpl w:val="FCFCF7EE"/>
    <w:lvl w:ilvl="0" w:tplc="032041E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9255F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5641856"/>
    <w:multiLevelType w:val="multilevel"/>
    <w:tmpl w:val="089CA36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21" w15:restartNumberingAfterBreak="0">
    <w:nsid w:val="29346F08"/>
    <w:multiLevelType w:val="hybridMultilevel"/>
    <w:tmpl w:val="91284056"/>
    <w:lvl w:ilvl="0" w:tplc="1E6C6A24">
      <w:start w:val="1"/>
      <w:numFmt w:val="bullet"/>
      <w:pStyle w:val="1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2" w15:restartNumberingAfterBreak="0">
    <w:nsid w:val="2BF64437"/>
    <w:multiLevelType w:val="hybridMultilevel"/>
    <w:tmpl w:val="49B86808"/>
    <w:lvl w:ilvl="0" w:tplc="A0AED4AC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2F6D1C42"/>
    <w:multiLevelType w:val="hybridMultilevel"/>
    <w:tmpl w:val="98849F52"/>
    <w:lvl w:ilvl="0" w:tplc="F760D960">
      <w:start w:val="1"/>
      <w:numFmt w:val="bullet"/>
      <w:pStyle w:val="111a-"/>
      <w:lvlText w:val="-"/>
      <w:lvlJc w:val="left"/>
      <w:pPr>
        <w:ind w:left="720" w:hanging="360"/>
      </w:pPr>
      <w:rPr>
        <w:rFonts w:ascii="Simplified Arabic Fixed" w:hAnsi="Simplified Arabic Fixed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B67AE7"/>
    <w:multiLevelType w:val="hybridMultilevel"/>
    <w:tmpl w:val="572A5C38"/>
    <w:lvl w:ilvl="0" w:tplc="05C6D016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65690B"/>
    <w:multiLevelType w:val="hybridMultilevel"/>
    <w:tmpl w:val="35264D92"/>
    <w:lvl w:ilvl="0" w:tplc="0409000B">
      <w:start w:val="1"/>
      <w:numFmt w:val="bullet"/>
      <w:lvlText w:val=""/>
      <w:lvlJc w:val="left"/>
      <w:pPr>
        <w:ind w:left="15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26" w15:restartNumberingAfterBreak="0">
    <w:nsid w:val="3DC03EC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E4B7952"/>
    <w:multiLevelType w:val="hybridMultilevel"/>
    <w:tmpl w:val="E564E9BA"/>
    <w:lvl w:ilvl="0" w:tplc="D94A9B82">
      <w:start w:val="1"/>
      <w:numFmt w:val="upperRoman"/>
      <w:pStyle w:val="Heading7"/>
      <w:lvlText w:val="%1."/>
      <w:lvlJc w:val="left"/>
      <w:pPr>
        <w:tabs>
          <w:tab w:val="num" w:pos="180"/>
        </w:tabs>
        <w:ind w:left="180" w:firstLine="108"/>
      </w:pPr>
      <w:rPr>
        <w:b/>
      </w:rPr>
    </w:lvl>
    <w:lvl w:ilvl="1" w:tplc="4B067226">
      <w:start w:val="1"/>
      <w:numFmt w:val="none"/>
      <w:lvlText w:val="1"/>
      <w:lvlJc w:val="left"/>
      <w:pPr>
        <w:tabs>
          <w:tab w:val="num" w:pos="1440"/>
        </w:tabs>
        <w:ind w:left="1440" w:hanging="360"/>
      </w:pPr>
    </w:lvl>
    <w:lvl w:ilvl="2" w:tplc="64B4CC2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Verdana" w:eastAsia="Times New Roman" w:hAnsi="Verdana" w:cs="Times New Roman" w:hint="default"/>
        <w:color w:val="auto"/>
      </w:rPr>
    </w:lvl>
    <w:lvl w:ilvl="3" w:tplc="BF92F6C8">
      <w:start w:val="1"/>
      <w:numFmt w:val="bullet"/>
      <w:lvlText w:val="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</w:rPr>
    </w:lvl>
    <w:lvl w:ilvl="4" w:tplc="80CED1D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0409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b/>
      </w:rPr>
    </w:lvl>
    <w:lvl w:ilvl="6" w:tplc="41664CAE">
      <w:start w:val="1"/>
      <w:numFmt w:val="decimal"/>
      <w:lvlText w:val="%7."/>
      <w:lvlJc w:val="left"/>
      <w:pPr>
        <w:tabs>
          <w:tab w:val="num" w:pos="1440"/>
        </w:tabs>
        <w:ind w:left="1440" w:hanging="360"/>
      </w:pPr>
    </w:lvl>
    <w:lvl w:ilvl="7" w:tplc="F5508092">
      <w:start w:val="31"/>
      <w:numFmt w:val="bullet"/>
      <w:lvlText w:val=""/>
      <w:lvlJc w:val="left"/>
      <w:pPr>
        <w:ind w:left="5760" w:hanging="360"/>
      </w:pPr>
      <w:rPr>
        <w:rFonts w:ascii="Wingdings" w:eastAsia="Times New Roman" w:hAnsi="Wingdings" w:cs="Times New Roman" w:hint="default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EB15C5D"/>
    <w:multiLevelType w:val="multilevel"/>
    <w:tmpl w:val="A8B6D666"/>
    <w:styleLink w:val="Style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1F497D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9" w15:restartNumberingAfterBreak="0">
    <w:nsid w:val="3F10119E"/>
    <w:multiLevelType w:val="hybridMultilevel"/>
    <w:tmpl w:val="F03233FA"/>
    <w:lvl w:ilvl="0" w:tplc="8800EC1A">
      <w:start w:val="19"/>
      <w:numFmt w:val="bullet"/>
      <w:lvlText w:val=""/>
      <w:lvlJc w:val="left"/>
      <w:pPr>
        <w:ind w:left="2160" w:hanging="360"/>
      </w:pPr>
      <w:rPr>
        <w:rFonts w:ascii="Symbol" w:eastAsia="Times New Roman" w:hAnsi="Symbol" w:cs="Times New Roman" w:hint="default"/>
        <w:color w:val="auto"/>
        <w:lang w:val="en-US"/>
      </w:rPr>
    </w:lvl>
    <w:lvl w:ilvl="1" w:tplc="BF92F6C8">
      <w:start w:val="1"/>
      <w:numFmt w:val="bullet"/>
      <w:lvlText w:val=""/>
      <w:lvlJc w:val="left"/>
      <w:pPr>
        <w:ind w:left="1800" w:hanging="360"/>
      </w:pPr>
      <w:rPr>
        <w:rFonts w:ascii="Symbol" w:hAnsi="Symbol" w:hint="default"/>
        <w:color w:val="auto"/>
      </w:rPr>
    </w:lvl>
    <w:lvl w:ilvl="2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4872AEE"/>
    <w:multiLevelType w:val="multilevel"/>
    <w:tmpl w:val="53903B90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98419D8"/>
    <w:multiLevelType w:val="hybridMultilevel"/>
    <w:tmpl w:val="8DFC8F14"/>
    <w:lvl w:ilvl="0" w:tplc="869C9A7A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B1E12FC"/>
    <w:multiLevelType w:val="multilevel"/>
    <w:tmpl w:val="82DA6426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B9137AC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C287291"/>
    <w:multiLevelType w:val="hybridMultilevel"/>
    <w:tmpl w:val="01C40658"/>
    <w:lvl w:ilvl="0" w:tplc="A70E34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B644EF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color w:val="auto"/>
      </w:rPr>
    </w:lvl>
    <w:lvl w:ilvl="2" w:tplc="67CEA3EE">
      <w:start w:val="2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835E320E">
      <w:start w:val="1"/>
      <w:numFmt w:val="bullet"/>
      <w:pStyle w:val="11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  <w:i w:val="0"/>
      </w:rPr>
    </w:lvl>
    <w:lvl w:ilvl="4" w:tplc="C28032E6">
      <w:start w:val="1"/>
      <w:numFmt w:val="lowerLetter"/>
      <w:lvlText w:val="%5."/>
      <w:lvlJc w:val="left"/>
      <w:pPr>
        <w:ind w:left="3600" w:hanging="360"/>
      </w:pPr>
      <w:rPr>
        <w:b/>
      </w:rPr>
    </w:lvl>
    <w:lvl w:ilvl="5" w:tplc="18FA9716" w:tentative="1">
      <w:start w:val="1"/>
      <w:numFmt w:val="lowerRoman"/>
      <w:lvlText w:val="%6."/>
      <w:lvlJc w:val="right"/>
      <w:pPr>
        <w:ind w:left="4320" w:hanging="180"/>
      </w:pPr>
    </w:lvl>
    <w:lvl w:ilvl="6" w:tplc="AE9AC61C" w:tentative="1">
      <w:start w:val="1"/>
      <w:numFmt w:val="decimal"/>
      <w:lvlText w:val="%7."/>
      <w:lvlJc w:val="left"/>
      <w:pPr>
        <w:ind w:left="5040" w:hanging="360"/>
      </w:pPr>
    </w:lvl>
    <w:lvl w:ilvl="7" w:tplc="AADA1528" w:tentative="1">
      <w:start w:val="1"/>
      <w:numFmt w:val="lowerLetter"/>
      <w:lvlText w:val="%8."/>
      <w:lvlJc w:val="left"/>
      <w:pPr>
        <w:ind w:left="5760" w:hanging="360"/>
      </w:pPr>
    </w:lvl>
    <w:lvl w:ilvl="8" w:tplc="FFEA4A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225B91"/>
    <w:multiLevelType w:val="hybridMultilevel"/>
    <w:tmpl w:val="874A9084"/>
    <w:lvl w:ilvl="0" w:tplc="E61EB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9350657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DF96F82"/>
    <w:multiLevelType w:val="hybridMultilevel"/>
    <w:tmpl w:val="A44A5684"/>
    <w:lvl w:ilvl="0" w:tplc="FFFFFFFF">
      <w:start w:val="1"/>
      <w:numFmt w:val="lowerLetter"/>
      <w:lvlText w:val="%1."/>
      <w:lvlJc w:val="left"/>
      <w:pPr>
        <w:ind w:left="1580" w:hanging="360"/>
      </w:p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38" w15:restartNumberingAfterBreak="0">
    <w:nsid w:val="60741339"/>
    <w:multiLevelType w:val="multilevel"/>
    <w:tmpl w:val="469C3020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23302BD"/>
    <w:multiLevelType w:val="hybridMultilevel"/>
    <w:tmpl w:val="61602454"/>
    <w:lvl w:ilvl="0" w:tplc="01C0A57C">
      <w:start w:val="1"/>
      <w:numFmt w:val="bullet"/>
      <w:pStyle w:val="11-"/>
      <w:lvlText w:val="-"/>
      <w:lvlJc w:val="left"/>
      <w:pPr>
        <w:ind w:left="720" w:hanging="360"/>
      </w:pPr>
      <w:rPr>
        <w:rFonts w:ascii="Simplified Arabic Fixed" w:hAnsi="Simplified Arabic Fixed" w:hint="default"/>
        <w:color w:val="auto"/>
      </w:rPr>
    </w:lvl>
    <w:lvl w:ilvl="1" w:tplc="113A63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68C6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D6D6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A4D0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FEA8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9C78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F873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4263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C52855"/>
    <w:multiLevelType w:val="hybridMultilevel"/>
    <w:tmpl w:val="18980514"/>
    <w:lvl w:ilvl="0" w:tplc="730AEBB0">
      <w:numFmt w:val="bullet"/>
      <w:lvlText w:val="+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1" w15:restartNumberingAfterBreak="0">
    <w:nsid w:val="65B65087"/>
    <w:multiLevelType w:val="hybridMultilevel"/>
    <w:tmpl w:val="F65493AE"/>
    <w:lvl w:ilvl="0" w:tplc="D8224AF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BDA6288"/>
    <w:multiLevelType w:val="hybridMultilevel"/>
    <w:tmpl w:val="A44A5684"/>
    <w:lvl w:ilvl="0" w:tplc="FFFFFFFF">
      <w:start w:val="1"/>
      <w:numFmt w:val="lowerLetter"/>
      <w:lvlText w:val="%1."/>
      <w:lvlJc w:val="left"/>
      <w:pPr>
        <w:ind w:left="1580" w:hanging="360"/>
      </w:p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43" w15:restartNumberingAfterBreak="0">
    <w:nsid w:val="6FC77327"/>
    <w:multiLevelType w:val="hybridMultilevel"/>
    <w:tmpl w:val="14A087CC"/>
    <w:lvl w:ilvl="0" w:tplc="078CFE18">
      <w:start w:val="1"/>
      <w:numFmt w:val="lowerLetter"/>
      <w:lvlText w:val="%1."/>
      <w:lvlJc w:val="left"/>
      <w:pPr>
        <w:ind w:left="15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44" w15:restartNumberingAfterBreak="0">
    <w:nsid w:val="70634770"/>
    <w:multiLevelType w:val="hybridMultilevel"/>
    <w:tmpl w:val="B036AFD0"/>
    <w:lvl w:ilvl="0" w:tplc="032041E2">
      <w:start w:val="3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7194168C"/>
    <w:multiLevelType w:val="hybridMultilevel"/>
    <w:tmpl w:val="7376129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A2087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35B3166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7722E96"/>
    <w:multiLevelType w:val="hybridMultilevel"/>
    <w:tmpl w:val="737612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314489"/>
    <w:multiLevelType w:val="multilevel"/>
    <w:tmpl w:val="A8B6D666"/>
    <w:styleLink w:val="Style1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1F497D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0" w15:restartNumberingAfterBreak="0">
    <w:nsid w:val="79D07478"/>
    <w:multiLevelType w:val="hybridMultilevel"/>
    <w:tmpl w:val="F4E48208"/>
    <w:lvl w:ilvl="0" w:tplc="BF92F6C8">
      <w:start w:val="1"/>
      <w:numFmt w:val="bullet"/>
      <w:lvlText w:val="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1" w15:restartNumberingAfterBreak="0">
    <w:nsid w:val="7CCE34DA"/>
    <w:multiLevelType w:val="hybridMultilevel"/>
    <w:tmpl w:val="1152C4E8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29C53D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82057344">
    <w:abstractNumId w:val="34"/>
  </w:num>
  <w:num w:numId="2" w16cid:durableId="824125990">
    <w:abstractNumId w:val="11"/>
  </w:num>
  <w:num w:numId="3" w16cid:durableId="1857183859">
    <w:abstractNumId w:val="23"/>
  </w:num>
  <w:num w:numId="4" w16cid:durableId="601761872">
    <w:abstractNumId w:val="39"/>
  </w:num>
  <w:num w:numId="5" w16cid:durableId="1938320024">
    <w:abstractNumId w:val="21"/>
  </w:num>
  <w:num w:numId="6" w16cid:durableId="308680811">
    <w:abstractNumId w:val="15"/>
  </w:num>
  <w:num w:numId="7" w16cid:durableId="878014205">
    <w:abstractNumId w:val="9"/>
  </w:num>
  <w:num w:numId="8" w16cid:durableId="1048796213">
    <w:abstractNumId w:val="49"/>
  </w:num>
  <w:num w:numId="9" w16cid:durableId="1186871528">
    <w:abstractNumId w:val="28"/>
  </w:num>
  <w:num w:numId="10" w16cid:durableId="115029999">
    <w:abstractNumId w:val="27"/>
  </w:num>
  <w:num w:numId="11" w16cid:durableId="1157383013">
    <w:abstractNumId w:val="41"/>
  </w:num>
  <w:num w:numId="12" w16cid:durableId="793325757">
    <w:abstractNumId w:val="12"/>
  </w:num>
  <w:num w:numId="13" w16cid:durableId="137384543">
    <w:abstractNumId w:val="31"/>
  </w:num>
  <w:num w:numId="14" w16cid:durableId="25563248">
    <w:abstractNumId w:val="46"/>
  </w:num>
  <w:num w:numId="15" w16cid:durableId="619604770">
    <w:abstractNumId w:val="33"/>
  </w:num>
  <w:num w:numId="16" w16cid:durableId="1828086417">
    <w:abstractNumId w:val="13"/>
  </w:num>
  <w:num w:numId="17" w16cid:durableId="421726188">
    <w:abstractNumId w:val="17"/>
  </w:num>
  <w:num w:numId="18" w16cid:durableId="49161762">
    <w:abstractNumId w:val="43"/>
  </w:num>
  <w:num w:numId="19" w16cid:durableId="2051764392">
    <w:abstractNumId w:val="36"/>
  </w:num>
  <w:num w:numId="20" w16cid:durableId="1024093519">
    <w:abstractNumId w:val="47"/>
  </w:num>
  <w:num w:numId="21" w16cid:durableId="994795484">
    <w:abstractNumId w:val="29"/>
  </w:num>
  <w:num w:numId="22" w16cid:durableId="1426460684">
    <w:abstractNumId w:val="25"/>
  </w:num>
  <w:num w:numId="23" w16cid:durableId="883834227">
    <w:abstractNumId w:val="30"/>
  </w:num>
  <w:num w:numId="24" w16cid:durableId="1880778660">
    <w:abstractNumId w:val="19"/>
  </w:num>
  <w:num w:numId="25" w16cid:durableId="1215003509">
    <w:abstractNumId w:val="51"/>
  </w:num>
  <w:num w:numId="26" w16cid:durableId="1155996304">
    <w:abstractNumId w:val="26"/>
  </w:num>
  <w:num w:numId="27" w16cid:durableId="2132311868">
    <w:abstractNumId w:val="7"/>
  </w:num>
  <w:num w:numId="28" w16cid:durableId="1884097807">
    <w:abstractNumId w:val="35"/>
  </w:num>
  <w:num w:numId="29" w16cid:durableId="798298502">
    <w:abstractNumId w:val="50"/>
  </w:num>
  <w:num w:numId="30" w16cid:durableId="1920553687">
    <w:abstractNumId w:val="32"/>
  </w:num>
  <w:num w:numId="31" w16cid:durableId="2027902244">
    <w:abstractNumId w:val="38"/>
  </w:num>
  <w:num w:numId="32" w16cid:durableId="1562130026">
    <w:abstractNumId w:val="18"/>
  </w:num>
  <w:num w:numId="33" w16cid:durableId="74549426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61992177">
    <w:abstractNumId w:val="6"/>
  </w:num>
  <w:num w:numId="35" w16cid:durableId="1237597015">
    <w:abstractNumId w:val="44"/>
  </w:num>
  <w:num w:numId="36" w16cid:durableId="376440324">
    <w:abstractNumId w:val="10"/>
  </w:num>
  <w:num w:numId="37" w16cid:durableId="531765176">
    <w:abstractNumId w:val="14"/>
  </w:num>
  <w:num w:numId="38" w16cid:durableId="350647299">
    <w:abstractNumId w:val="42"/>
  </w:num>
  <w:num w:numId="39" w16cid:durableId="316153018">
    <w:abstractNumId w:val="37"/>
  </w:num>
  <w:num w:numId="40" w16cid:durableId="1567104450">
    <w:abstractNumId w:val="8"/>
  </w:num>
  <w:num w:numId="41" w16cid:durableId="1541242709">
    <w:abstractNumId w:val="29"/>
  </w:num>
  <w:num w:numId="42" w16cid:durableId="1877350507">
    <w:abstractNumId w:val="22"/>
  </w:num>
  <w:num w:numId="43" w16cid:durableId="191848824">
    <w:abstractNumId w:val="40"/>
  </w:num>
  <w:num w:numId="44" w16cid:durableId="888150821">
    <w:abstractNumId w:val="24"/>
  </w:num>
  <w:num w:numId="45" w16cid:durableId="1091269601">
    <w:abstractNumId w:val="20"/>
  </w:num>
  <w:num w:numId="46" w16cid:durableId="1787309750">
    <w:abstractNumId w:val="48"/>
  </w:num>
  <w:num w:numId="47" w16cid:durableId="830095677">
    <w:abstractNumId w:val="4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A6E"/>
    <w:rsid w:val="00000115"/>
    <w:rsid w:val="000003A6"/>
    <w:rsid w:val="0000071D"/>
    <w:rsid w:val="000009E9"/>
    <w:rsid w:val="00000D93"/>
    <w:rsid w:val="0000103C"/>
    <w:rsid w:val="00001112"/>
    <w:rsid w:val="0000194A"/>
    <w:rsid w:val="00001A64"/>
    <w:rsid w:val="00001CBA"/>
    <w:rsid w:val="00001E16"/>
    <w:rsid w:val="00001F09"/>
    <w:rsid w:val="00002522"/>
    <w:rsid w:val="00002882"/>
    <w:rsid w:val="00002986"/>
    <w:rsid w:val="00002A71"/>
    <w:rsid w:val="00003C4F"/>
    <w:rsid w:val="00003DC6"/>
    <w:rsid w:val="000041FE"/>
    <w:rsid w:val="0000472E"/>
    <w:rsid w:val="00004ED9"/>
    <w:rsid w:val="000053DB"/>
    <w:rsid w:val="00005527"/>
    <w:rsid w:val="00005594"/>
    <w:rsid w:val="0000591E"/>
    <w:rsid w:val="0000593A"/>
    <w:rsid w:val="00005B64"/>
    <w:rsid w:val="00006066"/>
    <w:rsid w:val="000065D8"/>
    <w:rsid w:val="000066EF"/>
    <w:rsid w:val="0000700F"/>
    <w:rsid w:val="000075B2"/>
    <w:rsid w:val="00007A57"/>
    <w:rsid w:val="00010651"/>
    <w:rsid w:val="000108B8"/>
    <w:rsid w:val="00010906"/>
    <w:rsid w:val="00010DF3"/>
    <w:rsid w:val="00011199"/>
    <w:rsid w:val="000111AE"/>
    <w:rsid w:val="00011514"/>
    <w:rsid w:val="00011959"/>
    <w:rsid w:val="0001249E"/>
    <w:rsid w:val="000124CC"/>
    <w:rsid w:val="00012E53"/>
    <w:rsid w:val="00012F3A"/>
    <w:rsid w:val="00013EEA"/>
    <w:rsid w:val="00013F92"/>
    <w:rsid w:val="0001457B"/>
    <w:rsid w:val="000146D0"/>
    <w:rsid w:val="000147D4"/>
    <w:rsid w:val="00014B99"/>
    <w:rsid w:val="00014C3C"/>
    <w:rsid w:val="000150F7"/>
    <w:rsid w:val="00015337"/>
    <w:rsid w:val="00015951"/>
    <w:rsid w:val="00015F3B"/>
    <w:rsid w:val="00016240"/>
    <w:rsid w:val="0001648C"/>
    <w:rsid w:val="000165C7"/>
    <w:rsid w:val="00016A1D"/>
    <w:rsid w:val="00016AD8"/>
    <w:rsid w:val="00016BB0"/>
    <w:rsid w:val="00017CF6"/>
    <w:rsid w:val="00020096"/>
    <w:rsid w:val="0002015D"/>
    <w:rsid w:val="00020280"/>
    <w:rsid w:val="000202B4"/>
    <w:rsid w:val="00020A82"/>
    <w:rsid w:val="00020B72"/>
    <w:rsid w:val="00020BFF"/>
    <w:rsid w:val="00021316"/>
    <w:rsid w:val="0002195A"/>
    <w:rsid w:val="00021AD5"/>
    <w:rsid w:val="00021BAF"/>
    <w:rsid w:val="00021BF2"/>
    <w:rsid w:val="00022107"/>
    <w:rsid w:val="0002255E"/>
    <w:rsid w:val="00022575"/>
    <w:rsid w:val="00022BC3"/>
    <w:rsid w:val="00022F53"/>
    <w:rsid w:val="00023194"/>
    <w:rsid w:val="000233C1"/>
    <w:rsid w:val="00023C33"/>
    <w:rsid w:val="00023DD6"/>
    <w:rsid w:val="00023E33"/>
    <w:rsid w:val="00023EC6"/>
    <w:rsid w:val="000243B4"/>
    <w:rsid w:val="000246BB"/>
    <w:rsid w:val="00024B0F"/>
    <w:rsid w:val="00024D25"/>
    <w:rsid w:val="000250A1"/>
    <w:rsid w:val="00025576"/>
    <w:rsid w:val="000258E4"/>
    <w:rsid w:val="00025C1E"/>
    <w:rsid w:val="00025C59"/>
    <w:rsid w:val="00025E92"/>
    <w:rsid w:val="0002600E"/>
    <w:rsid w:val="000261CB"/>
    <w:rsid w:val="000262C8"/>
    <w:rsid w:val="00026A70"/>
    <w:rsid w:val="00026B03"/>
    <w:rsid w:val="00026C8C"/>
    <w:rsid w:val="00026CCF"/>
    <w:rsid w:val="00026D08"/>
    <w:rsid w:val="00026DFA"/>
    <w:rsid w:val="00026E2D"/>
    <w:rsid w:val="00026FA1"/>
    <w:rsid w:val="0002711F"/>
    <w:rsid w:val="000271FC"/>
    <w:rsid w:val="0002729E"/>
    <w:rsid w:val="000272DB"/>
    <w:rsid w:val="0002755C"/>
    <w:rsid w:val="000275A7"/>
    <w:rsid w:val="000278CD"/>
    <w:rsid w:val="0002798F"/>
    <w:rsid w:val="000302C1"/>
    <w:rsid w:val="00030333"/>
    <w:rsid w:val="0003063C"/>
    <w:rsid w:val="00030A3B"/>
    <w:rsid w:val="0003104C"/>
    <w:rsid w:val="00031242"/>
    <w:rsid w:val="00031664"/>
    <w:rsid w:val="000317E3"/>
    <w:rsid w:val="00031F09"/>
    <w:rsid w:val="00031FA4"/>
    <w:rsid w:val="000321E6"/>
    <w:rsid w:val="000324C8"/>
    <w:rsid w:val="00032555"/>
    <w:rsid w:val="000326FB"/>
    <w:rsid w:val="00032DD2"/>
    <w:rsid w:val="00033193"/>
    <w:rsid w:val="000334EE"/>
    <w:rsid w:val="00033D51"/>
    <w:rsid w:val="00034470"/>
    <w:rsid w:val="00034865"/>
    <w:rsid w:val="000354F9"/>
    <w:rsid w:val="00035548"/>
    <w:rsid w:val="00035689"/>
    <w:rsid w:val="00035A3D"/>
    <w:rsid w:val="00035B6D"/>
    <w:rsid w:val="00035B90"/>
    <w:rsid w:val="0003648E"/>
    <w:rsid w:val="000366D9"/>
    <w:rsid w:val="00036840"/>
    <w:rsid w:val="00036972"/>
    <w:rsid w:val="00036A9E"/>
    <w:rsid w:val="00036ED1"/>
    <w:rsid w:val="00036F58"/>
    <w:rsid w:val="0003712F"/>
    <w:rsid w:val="000378EC"/>
    <w:rsid w:val="00037950"/>
    <w:rsid w:val="000379E0"/>
    <w:rsid w:val="00037F10"/>
    <w:rsid w:val="0004044F"/>
    <w:rsid w:val="000404DD"/>
    <w:rsid w:val="00040528"/>
    <w:rsid w:val="000405B2"/>
    <w:rsid w:val="0004098E"/>
    <w:rsid w:val="00040BA4"/>
    <w:rsid w:val="00041095"/>
    <w:rsid w:val="00041552"/>
    <w:rsid w:val="00041560"/>
    <w:rsid w:val="00041DED"/>
    <w:rsid w:val="0004262E"/>
    <w:rsid w:val="000428D2"/>
    <w:rsid w:val="00042D08"/>
    <w:rsid w:val="0004309F"/>
    <w:rsid w:val="00043289"/>
    <w:rsid w:val="00043428"/>
    <w:rsid w:val="000437FF"/>
    <w:rsid w:val="00043FFF"/>
    <w:rsid w:val="0004415C"/>
    <w:rsid w:val="000442C4"/>
    <w:rsid w:val="00044471"/>
    <w:rsid w:val="000445C3"/>
    <w:rsid w:val="000446D8"/>
    <w:rsid w:val="00044995"/>
    <w:rsid w:val="00044A82"/>
    <w:rsid w:val="00044B63"/>
    <w:rsid w:val="00044BBA"/>
    <w:rsid w:val="00044CFD"/>
    <w:rsid w:val="00044D01"/>
    <w:rsid w:val="00045119"/>
    <w:rsid w:val="00045315"/>
    <w:rsid w:val="00045E57"/>
    <w:rsid w:val="00045F43"/>
    <w:rsid w:val="00045FF2"/>
    <w:rsid w:val="00046245"/>
    <w:rsid w:val="00046C40"/>
    <w:rsid w:val="00046D46"/>
    <w:rsid w:val="00047B1F"/>
    <w:rsid w:val="00047DD0"/>
    <w:rsid w:val="00047E30"/>
    <w:rsid w:val="00050279"/>
    <w:rsid w:val="0005057F"/>
    <w:rsid w:val="00050A02"/>
    <w:rsid w:val="00050BA6"/>
    <w:rsid w:val="00050CE2"/>
    <w:rsid w:val="00050D5A"/>
    <w:rsid w:val="00051588"/>
    <w:rsid w:val="00052C37"/>
    <w:rsid w:val="00052D95"/>
    <w:rsid w:val="000536FB"/>
    <w:rsid w:val="00053B78"/>
    <w:rsid w:val="00053C85"/>
    <w:rsid w:val="00054296"/>
    <w:rsid w:val="000542ED"/>
    <w:rsid w:val="0005448B"/>
    <w:rsid w:val="00054509"/>
    <w:rsid w:val="00054E3D"/>
    <w:rsid w:val="00054FF3"/>
    <w:rsid w:val="00054FF7"/>
    <w:rsid w:val="000557C5"/>
    <w:rsid w:val="00055B3F"/>
    <w:rsid w:val="00055C53"/>
    <w:rsid w:val="00055D46"/>
    <w:rsid w:val="000560C5"/>
    <w:rsid w:val="00056190"/>
    <w:rsid w:val="0005666C"/>
    <w:rsid w:val="000570E8"/>
    <w:rsid w:val="0005733D"/>
    <w:rsid w:val="00057637"/>
    <w:rsid w:val="000578EC"/>
    <w:rsid w:val="00057BAF"/>
    <w:rsid w:val="00060529"/>
    <w:rsid w:val="000605B9"/>
    <w:rsid w:val="000606A3"/>
    <w:rsid w:val="00060729"/>
    <w:rsid w:val="00060AB0"/>
    <w:rsid w:val="00060B01"/>
    <w:rsid w:val="00060E47"/>
    <w:rsid w:val="00061170"/>
    <w:rsid w:val="00061552"/>
    <w:rsid w:val="000616AE"/>
    <w:rsid w:val="000619A5"/>
    <w:rsid w:val="00061D3D"/>
    <w:rsid w:val="0006239F"/>
    <w:rsid w:val="000623E5"/>
    <w:rsid w:val="00062635"/>
    <w:rsid w:val="00062984"/>
    <w:rsid w:val="00062AD5"/>
    <w:rsid w:val="00062C99"/>
    <w:rsid w:val="00062EE4"/>
    <w:rsid w:val="00063029"/>
    <w:rsid w:val="000635DE"/>
    <w:rsid w:val="00063B46"/>
    <w:rsid w:val="00063B80"/>
    <w:rsid w:val="00063CE1"/>
    <w:rsid w:val="00063DB0"/>
    <w:rsid w:val="0006465F"/>
    <w:rsid w:val="00064C4C"/>
    <w:rsid w:val="00064D72"/>
    <w:rsid w:val="00064F08"/>
    <w:rsid w:val="00065220"/>
    <w:rsid w:val="00065812"/>
    <w:rsid w:val="00065B70"/>
    <w:rsid w:val="00065BC2"/>
    <w:rsid w:val="00065EA4"/>
    <w:rsid w:val="000661AB"/>
    <w:rsid w:val="0006624B"/>
    <w:rsid w:val="0006657B"/>
    <w:rsid w:val="00066A60"/>
    <w:rsid w:val="00066C3C"/>
    <w:rsid w:val="00066D7E"/>
    <w:rsid w:val="00067351"/>
    <w:rsid w:val="000674B3"/>
    <w:rsid w:val="0006776B"/>
    <w:rsid w:val="00067E61"/>
    <w:rsid w:val="00067F1F"/>
    <w:rsid w:val="00070051"/>
    <w:rsid w:val="00070BA3"/>
    <w:rsid w:val="00070EEB"/>
    <w:rsid w:val="0007107E"/>
    <w:rsid w:val="00071FFF"/>
    <w:rsid w:val="000723AD"/>
    <w:rsid w:val="00072C4D"/>
    <w:rsid w:val="00073097"/>
    <w:rsid w:val="00074348"/>
    <w:rsid w:val="00074371"/>
    <w:rsid w:val="0007467C"/>
    <w:rsid w:val="00074695"/>
    <w:rsid w:val="00074C05"/>
    <w:rsid w:val="00074C42"/>
    <w:rsid w:val="00074D5A"/>
    <w:rsid w:val="00074D73"/>
    <w:rsid w:val="000757F2"/>
    <w:rsid w:val="00075AA1"/>
    <w:rsid w:val="00075BD3"/>
    <w:rsid w:val="00075CFA"/>
    <w:rsid w:val="00075DD8"/>
    <w:rsid w:val="00075E4F"/>
    <w:rsid w:val="00076346"/>
    <w:rsid w:val="00076608"/>
    <w:rsid w:val="0007696F"/>
    <w:rsid w:val="000769F9"/>
    <w:rsid w:val="00076B1B"/>
    <w:rsid w:val="00076C9F"/>
    <w:rsid w:val="00076CF1"/>
    <w:rsid w:val="00077394"/>
    <w:rsid w:val="00077E99"/>
    <w:rsid w:val="00077EA3"/>
    <w:rsid w:val="00077F13"/>
    <w:rsid w:val="00080B7A"/>
    <w:rsid w:val="000812BE"/>
    <w:rsid w:val="00081F94"/>
    <w:rsid w:val="00081FF3"/>
    <w:rsid w:val="00082112"/>
    <w:rsid w:val="000832EE"/>
    <w:rsid w:val="0008373E"/>
    <w:rsid w:val="00083CFF"/>
    <w:rsid w:val="00083F0E"/>
    <w:rsid w:val="00083FBC"/>
    <w:rsid w:val="00084259"/>
    <w:rsid w:val="0008457A"/>
    <w:rsid w:val="00084A39"/>
    <w:rsid w:val="00084B2A"/>
    <w:rsid w:val="00084B8F"/>
    <w:rsid w:val="00084D2C"/>
    <w:rsid w:val="0008501E"/>
    <w:rsid w:val="0008545B"/>
    <w:rsid w:val="0008554C"/>
    <w:rsid w:val="00085BA1"/>
    <w:rsid w:val="00085E1F"/>
    <w:rsid w:val="000861AC"/>
    <w:rsid w:val="000868D3"/>
    <w:rsid w:val="00086CFD"/>
    <w:rsid w:val="00086D1D"/>
    <w:rsid w:val="00086EB6"/>
    <w:rsid w:val="000872FF"/>
    <w:rsid w:val="0008730E"/>
    <w:rsid w:val="0008781B"/>
    <w:rsid w:val="0008791C"/>
    <w:rsid w:val="00087A64"/>
    <w:rsid w:val="00087D48"/>
    <w:rsid w:val="00087F51"/>
    <w:rsid w:val="000905B8"/>
    <w:rsid w:val="00090997"/>
    <w:rsid w:val="0009102D"/>
    <w:rsid w:val="00091259"/>
    <w:rsid w:val="0009126C"/>
    <w:rsid w:val="00092834"/>
    <w:rsid w:val="00092856"/>
    <w:rsid w:val="000928E9"/>
    <w:rsid w:val="00092B12"/>
    <w:rsid w:val="00092C8E"/>
    <w:rsid w:val="00092F98"/>
    <w:rsid w:val="000931DC"/>
    <w:rsid w:val="00093245"/>
    <w:rsid w:val="000935A5"/>
    <w:rsid w:val="0009363B"/>
    <w:rsid w:val="0009365E"/>
    <w:rsid w:val="00093973"/>
    <w:rsid w:val="00093C77"/>
    <w:rsid w:val="00094400"/>
    <w:rsid w:val="00094529"/>
    <w:rsid w:val="00094C6B"/>
    <w:rsid w:val="00094E21"/>
    <w:rsid w:val="00095048"/>
    <w:rsid w:val="00095841"/>
    <w:rsid w:val="0009598D"/>
    <w:rsid w:val="00095A3E"/>
    <w:rsid w:val="00095A95"/>
    <w:rsid w:val="0009610C"/>
    <w:rsid w:val="00096165"/>
    <w:rsid w:val="00096641"/>
    <w:rsid w:val="00096768"/>
    <w:rsid w:val="000967ED"/>
    <w:rsid w:val="00096B68"/>
    <w:rsid w:val="00096D40"/>
    <w:rsid w:val="000971C2"/>
    <w:rsid w:val="00097771"/>
    <w:rsid w:val="00097BF1"/>
    <w:rsid w:val="00097C38"/>
    <w:rsid w:val="00097E56"/>
    <w:rsid w:val="00097FE7"/>
    <w:rsid w:val="000A0029"/>
    <w:rsid w:val="000A0146"/>
    <w:rsid w:val="000A0222"/>
    <w:rsid w:val="000A08A1"/>
    <w:rsid w:val="000A09C0"/>
    <w:rsid w:val="000A0BA8"/>
    <w:rsid w:val="000A0BE9"/>
    <w:rsid w:val="000A0F02"/>
    <w:rsid w:val="000A1547"/>
    <w:rsid w:val="000A1941"/>
    <w:rsid w:val="000A1BB4"/>
    <w:rsid w:val="000A1D34"/>
    <w:rsid w:val="000A21F6"/>
    <w:rsid w:val="000A23C2"/>
    <w:rsid w:val="000A26C6"/>
    <w:rsid w:val="000A2775"/>
    <w:rsid w:val="000A28EA"/>
    <w:rsid w:val="000A29A4"/>
    <w:rsid w:val="000A2A19"/>
    <w:rsid w:val="000A2B97"/>
    <w:rsid w:val="000A2C4D"/>
    <w:rsid w:val="000A2C54"/>
    <w:rsid w:val="000A2C8C"/>
    <w:rsid w:val="000A2CDC"/>
    <w:rsid w:val="000A2F6B"/>
    <w:rsid w:val="000A3509"/>
    <w:rsid w:val="000A38BF"/>
    <w:rsid w:val="000A3E27"/>
    <w:rsid w:val="000A3EA7"/>
    <w:rsid w:val="000A3F5F"/>
    <w:rsid w:val="000A3FE8"/>
    <w:rsid w:val="000A408D"/>
    <w:rsid w:val="000A4129"/>
    <w:rsid w:val="000A487E"/>
    <w:rsid w:val="000A4BC1"/>
    <w:rsid w:val="000A4C09"/>
    <w:rsid w:val="000A569D"/>
    <w:rsid w:val="000A56AA"/>
    <w:rsid w:val="000A5BBC"/>
    <w:rsid w:val="000A5C95"/>
    <w:rsid w:val="000A60E3"/>
    <w:rsid w:val="000A6154"/>
    <w:rsid w:val="000A6615"/>
    <w:rsid w:val="000A68FE"/>
    <w:rsid w:val="000A6970"/>
    <w:rsid w:val="000A6C1D"/>
    <w:rsid w:val="000A6E27"/>
    <w:rsid w:val="000A6F00"/>
    <w:rsid w:val="000A6F8E"/>
    <w:rsid w:val="000A757B"/>
    <w:rsid w:val="000A7ABC"/>
    <w:rsid w:val="000B0102"/>
    <w:rsid w:val="000B02F8"/>
    <w:rsid w:val="000B0771"/>
    <w:rsid w:val="000B0C68"/>
    <w:rsid w:val="000B0D62"/>
    <w:rsid w:val="000B0F20"/>
    <w:rsid w:val="000B10A5"/>
    <w:rsid w:val="000B15C4"/>
    <w:rsid w:val="000B1BBA"/>
    <w:rsid w:val="000B1CEC"/>
    <w:rsid w:val="000B1E97"/>
    <w:rsid w:val="000B1F06"/>
    <w:rsid w:val="000B2672"/>
    <w:rsid w:val="000B27B0"/>
    <w:rsid w:val="000B29F5"/>
    <w:rsid w:val="000B2C74"/>
    <w:rsid w:val="000B2D63"/>
    <w:rsid w:val="000B2FD2"/>
    <w:rsid w:val="000B31A4"/>
    <w:rsid w:val="000B394B"/>
    <w:rsid w:val="000B404E"/>
    <w:rsid w:val="000B4240"/>
    <w:rsid w:val="000B4387"/>
    <w:rsid w:val="000B43E1"/>
    <w:rsid w:val="000B45D2"/>
    <w:rsid w:val="000B4B1E"/>
    <w:rsid w:val="000B4B30"/>
    <w:rsid w:val="000B4E29"/>
    <w:rsid w:val="000B4F7C"/>
    <w:rsid w:val="000B554F"/>
    <w:rsid w:val="000B5787"/>
    <w:rsid w:val="000B5E96"/>
    <w:rsid w:val="000B6146"/>
    <w:rsid w:val="000B6327"/>
    <w:rsid w:val="000B6830"/>
    <w:rsid w:val="000B6995"/>
    <w:rsid w:val="000B6A50"/>
    <w:rsid w:val="000B77C7"/>
    <w:rsid w:val="000B78E8"/>
    <w:rsid w:val="000B7DB3"/>
    <w:rsid w:val="000B7E87"/>
    <w:rsid w:val="000C00FA"/>
    <w:rsid w:val="000C025C"/>
    <w:rsid w:val="000C0C80"/>
    <w:rsid w:val="000C0E08"/>
    <w:rsid w:val="000C0E2D"/>
    <w:rsid w:val="000C15AD"/>
    <w:rsid w:val="000C163A"/>
    <w:rsid w:val="000C1761"/>
    <w:rsid w:val="000C1F20"/>
    <w:rsid w:val="000C22A7"/>
    <w:rsid w:val="000C24F7"/>
    <w:rsid w:val="000C2598"/>
    <w:rsid w:val="000C2621"/>
    <w:rsid w:val="000C272B"/>
    <w:rsid w:val="000C28EB"/>
    <w:rsid w:val="000C342D"/>
    <w:rsid w:val="000C3552"/>
    <w:rsid w:val="000C3613"/>
    <w:rsid w:val="000C4138"/>
    <w:rsid w:val="000C4395"/>
    <w:rsid w:val="000C4405"/>
    <w:rsid w:val="000C4783"/>
    <w:rsid w:val="000C4840"/>
    <w:rsid w:val="000C4D10"/>
    <w:rsid w:val="000C4DB6"/>
    <w:rsid w:val="000C5196"/>
    <w:rsid w:val="000C54F6"/>
    <w:rsid w:val="000C5A7D"/>
    <w:rsid w:val="000C623F"/>
    <w:rsid w:val="000C647F"/>
    <w:rsid w:val="000C6741"/>
    <w:rsid w:val="000C694D"/>
    <w:rsid w:val="000C6B04"/>
    <w:rsid w:val="000C6D0B"/>
    <w:rsid w:val="000C6DA4"/>
    <w:rsid w:val="000C6FA3"/>
    <w:rsid w:val="000C70C7"/>
    <w:rsid w:val="000C78CA"/>
    <w:rsid w:val="000D0189"/>
    <w:rsid w:val="000D0194"/>
    <w:rsid w:val="000D0E86"/>
    <w:rsid w:val="000D0EE4"/>
    <w:rsid w:val="000D0F8F"/>
    <w:rsid w:val="000D122E"/>
    <w:rsid w:val="000D1428"/>
    <w:rsid w:val="000D1767"/>
    <w:rsid w:val="000D1A8A"/>
    <w:rsid w:val="000D1FD3"/>
    <w:rsid w:val="000D2296"/>
    <w:rsid w:val="000D2736"/>
    <w:rsid w:val="000D3AE7"/>
    <w:rsid w:val="000D3F5B"/>
    <w:rsid w:val="000D4386"/>
    <w:rsid w:val="000D47C1"/>
    <w:rsid w:val="000D4896"/>
    <w:rsid w:val="000D4D3F"/>
    <w:rsid w:val="000D4D4A"/>
    <w:rsid w:val="000D501E"/>
    <w:rsid w:val="000D52FE"/>
    <w:rsid w:val="000D5431"/>
    <w:rsid w:val="000D5883"/>
    <w:rsid w:val="000D628E"/>
    <w:rsid w:val="000D6678"/>
    <w:rsid w:val="000D66E2"/>
    <w:rsid w:val="000D6979"/>
    <w:rsid w:val="000D6AA3"/>
    <w:rsid w:val="000D6B6F"/>
    <w:rsid w:val="000D71C4"/>
    <w:rsid w:val="000D73FC"/>
    <w:rsid w:val="000D7410"/>
    <w:rsid w:val="000D7419"/>
    <w:rsid w:val="000D74FE"/>
    <w:rsid w:val="000D774C"/>
    <w:rsid w:val="000D7FFC"/>
    <w:rsid w:val="000E05C3"/>
    <w:rsid w:val="000E06AC"/>
    <w:rsid w:val="000E0D04"/>
    <w:rsid w:val="000E1389"/>
    <w:rsid w:val="000E1637"/>
    <w:rsid w:val="000E183B"/>
    <w:rsid w:val="000E186B"/>
    <w:rsid w:val="000E1D11"/>
    <w:rsid w:val="000E1E70"/>
    <w:rsid w:val="000E21B8"/>
    <w:rsid w:val="000E228F"/>
    <w:rsid w:val="000E2AB4"/>
    <w:rsid w:val="000E2C7E"/>
    <w:rsid w:val="000E3010"/>
    <w:rsid w:val="000E3539"/>
    <w:rsid w:val="000E3812"/>
    <w:rsid w:val="000E52A0"/>
    <w:rsid w:val="000E57EC"/>
    <w:rsid w:val="000E5FC4"/>
    <w:rsid w:val="000E6131"/>
    <w:rsid w:val="000E625D"/>
    <w:rsid w:val="000E6859"/>
    <w:rsid w:val="000E6EDE"/>
    <w:rsid w:val="000E6F31"/>
    <w:rsid w:val="000E6FB7"/>
    <w:rsid w:val="000E7545"/>
    <w:rsid w:val="000E76BE"/>
    <w:rsid w:val="000E7AD8"/>
    <w:rsid w:val="000E7EEF"/>
    <w:rsid w:val="000F0016"/>
    <w:rsid w:val="000F0DEF"/>
    <w:rsid w:val="000F10F8"/>
    <w:rsid w:val="000F1212"/>
    <w:rsid w:val="000F1392"/>
    <w:rsid w:val="000F14B6"/>
    <w:rsid w:val="000F155B"/>
    <w:rsid w:val="000F1B89"/>
    <w:rsid w:val="000F1CB6"/>
    <w:rsid w:val="000F24F3"/>
    <w:rsid w:val="000F2B3B"/>
    <w:rsid w:val="000F3075"/>
    <w:rsid w:val="000F30FC"/>
    <w:rsid w:val="000F3635"/>
    <w:rsid w:val="000F3E14"/>
    <w:rsid w:val="000F4021"/>
    <w:rsid w:val="000F40CF"/>
    <w:rsid w:val="000F4B49"/>
    <w:rsid w:val="000F4D21"/>
    <w:rsid w:val="000F4E3D"/>
    <w:rsid w:val="000F5078"/>
    <w:rsid w:val="000F5471"/>
    <w:rsid w:val="000F5488"/>
    <w:rsid w:val="000F5BA6"/>
    <w:rsid w:val="000F6728"/>
    <w:rsid w:val="000F6B03"/>
    <w:rsid w:val="000F7339"/>
    <w:rsid w:val="000F7767"/>
    <w:rsid w:val="00100098"/>
    <w:rsid w:val="001003CF"/>
    <w:rsid w:val="001003FD"/>
    <w:rsid w:val="0010059A"/>
    <w:rsid w:val="001006D4"/>
    <w:rsid w:val="00100717"/>
    <w:rsid w:val="001008D5"/>
    <w:rsid w:val="00101364"/>
    <w:rsid w:val="00101536"/>
    <w:rsid w:val="00101631"/>
    <w:rsid w:val="00102041"/>
    <w:rsid w:val="0010245B"/>
    <w:rsid w:val="00102584"/>
    <w:rsid w:val="001028C0"/>
    <w:rsid w:val="00102CC4"/>
    <w:rsid w:val="0010300E"/>
    <w:rsid w:val="001032A9"/>
    <w:rsid w:val="001034C7"/>
    <w:rsid w:val="00103B16"/>
    <w:rsid w:val="001040ED"/>
    <w:rsid w:val="00104121"/>
    <w:rsid w:val="00104A5E"/>
    <w:rsid w:val="001051DA"/>
    <w:rsid w:val="001057D1"/>
    <w:rsid w:val="00105AC2"/>
    <w:rsid w:val="00105EA3"/>
    <w:rsid w:val="00105F0A"/>
    <w:rsid w:val="0010620D"/>
    <w:rsid w:val="001063B5"/>
    <w:rsid w:val="001067D2"/>
    <w:rsid w:val="00106966"/>
    <w:rsid w:val="00106D37"/>
    <w:rsid w:val="00106E9E"/>
    <w:rsid w:val="00107B28"/>
    <w:rsid w:val="00107B4F"/>
    <w:rsid w:val="00107B56"/>
    <w:rsid w:val="00107C3A"/>
    <w:rsid w:val="00110138"/>
    <w:rsid w:val="00110822"/>
    <w:rsid w:val="0011091D"/>
    <w:rsid w:val="001109A2"/>
    <w:rsid w:val="00110D07"/>
    <w:rsid w:val="00110F61"/>
    <w:rsid w:val="00111BC1"/>
    <w:rsid w:val="00111DDA"/>
    <w:rsid w:val="00111F38"/>
    <w:rsid w:val="001126A2"/>
    <w:rsid w:val="00112A4A"/>
    <w:rsid w:val="00112FF0"/>
    <w:rsid w:val="00113313"/>
    <w:rsid w:val="00113461"/>
    <w:rsid w:val="001136C3"/>
    <w:rsid w:val="00113788"/>
    <w:rsid w:val="001139EE"/>
    <w:rsid w:val="001139FB"/>
    <w:rsid w:val="00113FBF"/>
    <w:rsid w:val="00114381"/>
    <w:rsid w:val="00114698"/>
    <w:rsid w:val="00114E1D"/>
    <w:rsid w:val="0011547E"/>
    <w:rsid w:val="00115708"/>
    <w:rsid w:val="00115793"/>
    <w:rsid w:val="001159B5"/>
    <w:rsid w:val="00115FFD"/>
    <w:rsid w:val="0011645B"/>
    <w:rsid w:val="001164D3"/>
    <w:rsid w:val="00116784"/>
    <w:rsid w:val="00116AAE"/>
    <w:rsid w:val="00116C90"/>
    <w:rsid w:val="00116D87"/>
    <w:rsid w:val="00116E5C"/>
    <w:rsid w:val="00117010"/>
    <w:rsid w:val="0011748C"/>
    <w:rsid w:val="0011780E"/>
    <w:rsid w:val="001178E9"/>
    <w:rsid w:val="00117F4F"/>
    <w:rsid w:val="00120359"/>
    <w:rsid w:val="001203E2"/>
    <w:rsid w:val="0012043A"/>
    <w:rsid w:val="001209B5"/>
    <w:rsid w:val="00120AAA"/>
    <w:rsid w:val="00120C59"/>
    <w:rsid w:val="0012148D"/>
    <w:rsid w:val="0012153B"/>
    <w:rsid w:val="00121834"/>
    <w:rsid w:val="00122513"/>
    <w:rsid w:val="0012270B"/>
    <w:rsid w:val="00122888"/>
    <w:rsid w:val="0012299C"/>
    <w:rsid w:val="00122B0C"/>
    <w:rsid w:val="0012304A"/>
    <w:rsid w:val="001232CB"/>
    <w:rsid w:val="001233F2"/>
    <w:rsid w:val="00123584"/>
    <w:rsid w:val="001235A1"/>
    <w:rsid w:val="00123792"/>
    <w:rsid w:val="00123FF1"/>
    <w:rsid w:val="00124190"/>
    <w:rsid w:val="0012427F"/>
    <w:rsid w:val="00124801"/>
    <w:rsid w:val="00125159"/>
    <w:rsid w:val="0012540F"/>
    <w:rsid w:val="00125470"/>
    <w:rsid w:val="00125AE5"/>
    <w:rsid w:val="00125CB3"/>
    <w:rsid w:val="00125DD1"/>
    <w:rsid w:val="00125EFC"/>
    <w:rsid w:val="00125FE6"/>
    <w:rsid w:val="00126431"/>
    <w:rsid w:val="001268BE"/>
    <w:rsid w:val="00126CD0"/>
    <w:rsid w:val="001270C4"/>
    <w:rsid w:val="001275FE"/>
    <w:rsid w:val="0012772A"/>
    <w:rsid w:val="0012797D"/>
    <w:rsid w:val="00127DC2"/>
    <w:rsid w:val="00130007"/>
    <w:rsid w:val="001302C6"/>
    <w:rsid w:val="00130741"/>
    <w:rsid w:val="00130D26"/>
    <w:rsid w:val="0013112B"/>
    <w:rsid w:val="0013112F"/>
    <w:rsid w:val="00131165"/>
    <w:rsid w:val="0013139E"/>
    <w:rsid w:val="001316AC"/>
    <w:rsid w:val="001316F6"/>
    <w:rsid w:val="0013183F"/>
    <w:rsid w:val="001319B5"/>
    <w:rsid w:val="00131C6F"/>
    <w:rsid w:val="00131F8E"/>
    <w:rsid w:val="00131F8F"/>
    <w:rsid w:val="0013211E"/>
    <w:rsid w:val="001327A3"/>
    <w:rsid w:val="001327A7"/>
    <w:rsid w:val="0013286F"/>
    <w:rsid w:val="0013289E"/>
    <w:rsid w:val="001330D0"/>
    <w:rsid w:val="0013365E"/>
    <w:rsid w:val="00133773"/>
    <w:rsid w:val="001343F2"/>
    <w:rsid w:val="001344C8"/>
    <w:rsid w:val="00134F9C"/>
    <w:rsid w:val="00135321"/>
    <w:rsid w:val="0013552E"/>
    <w:rsid w:val="001355C5"/>
    <w:rsid w:val="001362C7"/>
    <w:rsid w:val="00136408"/>
    <w:rsid w:val="0013697A"/>
    <w:rsid w:val="00136F90"/>
    <w:rsid w:val="00136FED"/>
    <w:rsid w:val="00137204"/>
    <w:rsid w:val="001375B8"/>
    <w:rsid w:val="001375F9"/>
    <w:rsid w:val="00137783"/>
    <w:rsid w:val="001379A1"/>
    <w:rsid w:val="00137A32"/>
    <w:rsid w:val="0014015E"/>
    <w:rsid w:val="0014036A"/>
    <w:rsid w:val="0014041C"/>
    <w:rsid w:val="001406A3"/>
    <w:rsid w:val="0014091F"/>
    <w:rsid w:val="00140B8B"/>
    <w:rsid w:val="00140D6B"/>
    <w:rsid w:val="00140FD5"/>
    <w:rsid w:val="00141206"/>
    <w:rsid w:val="00141BFD"/>
    <w:rsid w:val="00141DB3"/>
    <w:rsid w:val="001423A1"/>
    <w:rsid w:val="00142820"/>
    <w:rsid w:val="001428B0"/>
    <w:rsid w:val="00142EFF"/>
    <w:rsid w:val="001430A7"/>
    <w:rsid w:val="00143102"/>
    <w:rsid w:val="001435FB"/>
    <w:rsid w:val="001439BD"/>
    <w:rsid w:val="00143A8F"/>
    <w:rsid w:val="00143DCF"/>
    <w:rsid w:val="00143E0B"/>
    <w:rsid w:val="00144119"/>
    <w:rsid w:val="001442A1"/>
    <w:rsid w:val="001446FC"/>
    <w:rsid w:val="001447C8"/>
    <w:rsid w:val="0014501C"/>
    <w:rsid w:val="001454FF"/>
    <w:rsid w:val="0014557A"/>
    <w:rsid w:val="00145808"/>
    <w:rsid w:val="00146112"/>
    <w:rsid w:val="00146245"/>
    <w:rsid w:val="00146D5E"/>
    <w:rsid w:val="00146E58"/>
    <w:rsid w:val="0014716C"/>
    <w:rsid w:val="001476E2"/>
    <w:rsid w:val="001478B2"/>
    <w:rsid w:val="0014790A"/>
    <w:rsid w:val="00147CBE"/>
    <w:rsid w:val="001502AC"/>
    <w:rsid w:val="001504E3"/>
    <w:rsid w:val="001508ED"/>
    <w:rsid w:val="00150A80"/>
    <w:rsid w:val="00150BCB"/>
    <w:rsid w:val="00150F1D"/>
    <w:rsid w:val="001511A5"/>
    <w:rsid w:val="00151C7E"/>
    <w:rsid w:val="0015247F"/>
    <w:rsid w:val="00152CA8"/>
    <w:rsid w:val="00152D10"/>
    <w:rsid w:val="00152EF2"/>
    <w:rsid w:val="001535E6"/>
    <w:rsid w:val="001537C5"/>
    <w:rsid w:val="00153D4C"/>
    <w:rsid w:val="00153DB6"/>
    <w:rsid w:val="00154054"/>
    <w:rsid w:val="001542BF"/>
    <w:rsid w:val="00154394"/>
    <w:rsid w:val="00154420"/>
    <w:rsid w:val="001545B5"/>
    <w:rsid w:val="00154B06"/>
    <w:rsid w:val="00154BB1"/>
    <w:rsid w:val="00154C19"/>
    <w:rsid w:val="00154DB9"/>
    <w:rsid w:val="0015501C"/>
    <w:rsid w:val="001550D9"/>
    <w:rsid w:val="00155504"/>
    <w:rsid w:val="001556D9"/>
    <w:rsid w:val="00155FCF"/>
    <w:rsid w:val="0015606A"/>
    <w:rsid w:val="0015653D"/>
    <w:rsid w:val="001569D5"/>
    <w:rsid w:val="00156EBA"/>
    <w:rsid w:val="00157315"/>
    <w:rsid w:val="00157D13"/>
    <w:rsid w:val="00160053"/>
    <w:rsid w:val="00160129"/>
    <w:rsid w:val="0016072F"/>
    <w:rsid w:val="00160BAF"/>
    <w:rsid w:val="00160D5F"/>
    <w:rsid w:val="00160D6E"/>
    <w:rsid w:val="00161441"/>
    <w:rsid w:val="001620C5"/>
    <w:rsid w:val="001620DD"/>
    <w:rsid w:val="001622F2"/>
    <w:rsid w:val="0016244C"/>
    <w:rsid w:val="0016248D"/>
    <w:rsid w:val="00162859"/>
    <w:rsid w:val="00162E67"/>
    <w:rsid w:val="00163033"/>
    <w:rsid w:val="0016345F"/>
    <w:rsid w:val="00163601"/>
    <w:rsid w:val="00163DF9"/>
    <w:rsid w:val="00163E68"/>
    <w:rsid w:val="00163F26"/>
    <w:rsid w:val="00164108"/>
    <w:rsid w:val="00164247"/>
    <w:rsid w:val="0016458D"/>
    <w:rsid w:val="001645AF"/>
    <w:rsid w:val="00164703"/>
    <w:rsid w:val="0016485D"/>
    <w:rsid w:val="00164D2E"/>
    <w:rsid w:val="00164E98"/>
    <w:rsid w:val="00165108"/>
    <w:rsid w:val="001657CE"/>
    <w:rsid w:val="00165875"/>
    <w:rsid w:val="0016593C"/>
    <w:rsid w:val="00165C54"/>
    <w:rsid w:val="00166161"/>
    <w:rsid w:val="00166F08"/>
    <w:rsid w:val="0016707C"/>
    <w:rsid w:val="00167308"/>
    <w:rsid w:val="00167652"/>
    <w:rsid w:val="00167C19"/>
    <w:rsid w:val="00167CE3"/>
    <w:rsid w:val="00167D24"/>
    <w:rsid w:val="00167D4F"/>
    <w:rsid w:val="00167E7B"/>
    <w:rsid w:val="001708FC"/>
    <w:rsid w:val="00171617"/>
    <w:rsid w:val="00171824"/>
    <w:rsid w:val="00171D26"/>
    <w:rsid w:val="00171E96"/>
    <w:rsid w:val="00171EB4"/>
    <w:rsid w:val="00172607"/>
    <w:rsid w:val="00172BBA"/>
    <w:rsid w:val="00173115"/>
    <w:rsid w:val="001733F8"/>
    <w:rsid w:val="001738E0"/>
    <w:rsid w:val="001739DD"/>
    <w:rsid w:val="00173D26"/>
    <w:rsid w:val="00173E78"/>
    <w:rsid w:val="00173E9B"/>
    <w:rsid w:val="001742E1"/>
    <w:rsid w:val="0017451F"/>
    <w:rsid w:val="00174A4D"/>
    <w:rsid w:val="00174E78"/>
    <w:rsid w:val="00174F54"/>
    <w:rsid w:val="0017529B"/>
    <w:rsid w:val="00175332"/>
    <w:rsid w:val="00175503"/>
    <w:rsid w:val="001755EA"/>
    <w:rsid w:val="0017566D"/>
    <w:rsid w:val="001757F8"/>
    <w:rsid w:val="00175967"/>
    <w:rsid w:val="00175CF7"/>
    <w:rsid w:val="00175D31"/>
    <w:rsid w:val="00175D4E"/>
    <w:rsid w:val="001760ED"/>
    <w:rsid w:val="00176376"/>
    <w:rsid w:val="0017646C"/>
    <w:rsid w:val="00176D55"/>
    <w:rsid w:val="00176FED"/>
    <w:rsid w:val="0017734A"/>
    <w:rsid w:val="0017748F"/>
    <w:rsid w:val="0017750A"/>
    <w:rsid w:val="00177571"/>
    <w:rsid w:val="00177ACD"/>
    <w:rsid w:val="00177AD0"/>
    <w:rsid w:val="00177C18"/>
    <w:rsid w:val="00177D66"/>
    <w:rsid w:val="00177E99"/>
    <w:rsid w:val="001807B6"/>
    <w:rsid w:val="001808E8"/>
    <w:rsid w:val="00180F97"/>
    <w:rsid w:val="00181247"/>
    <w:rsid w:val="0018189A"/>
    <w:rsid w:val="00181996"/>
    <w:rsid w:val="00181B36"/>
    <w:rsid w:val="00181C0F"/>
    <w:rsid w:val="00181C1D"/>
    <w:rsid w:val="00181FCA"/>
    <w:rsid w:val="00182257"/>
    <w:rsid w:val="00182578"/>
    <w:rsid w:val="00182E70"/>
    <w:rsid w:val="00182EEF"/>
    <w:rsid w:val="00182F4E"/>
    <w:rsid w:val="001833CF"/>
    <w:rsid w:val="00183417"/>
    <w:rsid w:val="00183714"/>
    <w:rsid w:val="00183C10"/>
    <w:rsid w:val="0018415D"/>
    <w:rsid w:val="001841E8"/>
    <w:rsid w:val="0018438A"/>
    <w:rsid w:val="00184A38"/>
    <w:rsid w:val="00185071"/>
    <w:rsid w:val="001851A6"/>
    <w:rsid w:val="00185376"/>
    <w:rsid w:val="001856CF"/>
    <w:rsid w:val="001857BF"/>
    <w:rsid w:val="0018585D"/>
    <w:rsid w:val="00185A9F"/>
    <w:rsid w:val="00185C24"/>
    <w:rsid w:val="00185DA9"/>
    <w:rsid w:val="00186636"/>
    <w:rsid w:val="00186863"/>
    <w:rsid w:val="00186C31"/>
    <w:rsid w:val="00187675"/>
    <w:rsid w:val="001877D1"/>
    <w:rsid w:val="001878FF"/>
    <w:rsid w:val="00187AAD"/>
    <w:rsid w:val="00187DE7"/>
    <w:rsid w:val="00187F48"/>
    <w:rsid w:val="0019052B"/>
    <w:rsid w:val="001906AA"/>
    <w:rsid w:val="001908FF"/>
    <w:rsid w:val="00191506"/>
    <w:rsid w:val="00192058"/>
    <w:rsid w:val="00192354"/>
    <w:rsid w:val="00192586"/>
    <w:rsid w:val="0019265D"/>
    <w:rsid w:val="00192C0F"/>
    <w:rsid w:val="00193688"/>
    <w:rsid w:val="00193AEB"/>
    <w:rsid w:val="00193E1D"/>
    <w:rsid w:val="00194365"/>
    <w:rsid w:val="001944B4"/>
    <w:rsid w:val="001948C0"/>
    <w:rsid w:val="00194C09"/>
    <w:rsid w:val="00194FA5"/>
    <w:rsid w:val="001955D8"/>
    <w:rsid w:val="001956DD"/>
    <w:rsid w:val="00195A29"/>
    <w:rsid w:val="00196072"/>
    <w:rsid w:val="0019611B"/>
    <w:rsid w:val="001963B4"/>
    <w:rsid w:val="001965DA"/>
    <w:rsid w:val="00196830"/>
    <w:rsid w:val="0019693A"/>
    <w:rsid w:val="00196B85"/>
    <w:rsid w:val="00196E96"/>
    <w:rsid w:val="0019723C"/>
    <w:rsid w:val="001975C3"/>
    <w:rsid w:val="00197DD5"/>
    <w:rsid w:val="001A01C3"/>
    <w:rsid w:val="001A03D1"/>
    <w:rsid w:val="001A0D49"/>
    <w:rsid w:val="001A1062"/>
    <w:rsid w:val="001A12F1"/>
    <w:rsid w:val="001A13B8"/>
    <w:rsid w:val="001A146B"/>
    <w:rsid w:val="001A14D8"/>
    <w:rsid w:val="001A170D"/>
    <w:rsid w:val="001A1B21"/>
    <w:rsid w:val="001A1CC3"/>
    <w:rsid w:val="001A1FDA"/>
    <w:rsid w:val="001A2546"/>
    <w:rsid w:val="001A29D3"/>
    <w:rsid w:val="001A2AB0"/>
    <w:rsid w:val="001A2ADB"/>
    <w:rsid w:val="001A349D"/>
    <w:rsid w:val="001A3645"/>
    <w:rsid w:val="001A39D4"/>
    <w:rsid w:val="001A4060"/>
    <w:rsid w:val="001A486C"/>
    <w:rsid w:val="001A492B"/>
    <w:rsid w:val="001A496B"/>
    <w:rsid w:val="001A5420"/>
    <w:rsid w:val="001A542A"/>
    <w:rsid w:val="001A54F6"/>
    <w:rsid w:val="001A5838"/>
    <w:rsid w:val="001A6639"/>
    <w:rsid w:val="001A6F79"/>
    <w:rsid w:val="001A702B"/>
    <w:rsid w:val="001A735E"/>
    <w:rsid w:val="001A75D3"/>
    <w:rsid w:val="001A7F56"/>
    <w:rsid w:val="001B03B7"/>
    <w:rsid w:val="001B0A8B"/>
    <w:rsid w:val="001B1068"/>
    <w:rsid w:val="001B1127"/>
    <w:rsid w:val="001B1246"/>
    <w:rsid w:val="001B1506"/>
    <w:rsid w:val="001B1C0C"/>
    <w:rsid w:val="001B2357"/>
    <w:rsid w:val="001B242A"/>
    <w:rsid w:val="001B2B14"/>
    <w:rsid w:val="001B2B6B"/>
    <w:rsid w:val="001B2BC4"/>
    <w:rsid w:val="001B3199"/>
    <w:rsid w:val="001B3323"/>
    <w:rsid w:val="001B339D"/>
    <w:rsid w:val="001B3B5A"/>
    <w:rsid w:val="001B3E26"/>
    <w:rsid w:val="001B3E71"/>
    <w:rsid w:val="001B40FE"/>
    <w:rsid w:val="001B4240"/>
    <w:rsid w:val="001B43B3"/>
    <w:rsid w:val="001B4524"/>
    <w:rsid w:val="001B47DD"/>
    <w:rsid w:val="001B4ACE"/>
    <w:rsid w:val="001B4C50"/>
    <w:rsid w:val="001B5650"/>
    <w:rsid w:val="001B58FB"/>
    <w:rsid w:val="001B5925"/>
    <w:rsid w:val="001B5AAD"/>
    <w:rsid w:val="001B5B42"/>
    <w:rsid w:val="001B6510"/>
    <w:rsid w:val="001B6C04"/>
    <w:rsid w:val="001B724B"/>
    <w:rsid w:val="001B7263"/>
    <w:rsid w:val="001B7272"/>
    <w:rsid w:val="001B747A"/>
    <w:rsid w:val="001B74C6"/>
    <w:rsid w:val="001B7605"/>
    <w:rsid w:val="001B7A44"/>
    <w:rsid w:val="001C00C9"/>
    <w:rsid w:val="001C05A0"/>
    <w:rsid w:val="001C09FE"/>
    <w:rsid w:val="001C0E47"/>
    <w:rsid w:val="001C1197"/>
    <w:rsid w:val="001C11A8"/>
    <w:rsid w:val="001C1D56"/>
    <w:rsid w:val="001C2083"/>
    <w:rsid w:val="001C23C8"/>
    <w:rsid w:val="001C2C86"/>
    <w:rsid w:val="001C3292"/>
    <w:rsid w:val="001C32EB"/>
    <w:rsid w:val="001C351D"/>
    <w:rsid w:val="001C3A64"/>
    <w:rsid w:val="001C3BD4"/>
    <w:rsid w:val="001C3C68"/>
    <w:rsid w:val="001C3F24"/>
    <w:rsid w:val="001C3F8E"/>
    <w:rsid w:val="001C46C7"/>
    <w:rsid w:val="001C4712"/>
    <w:rsid w:val="001C4829"/>
    <w:rsid w:val="001C4B26"/>
    <w:rsid w:val="001C4C0C"/>
    <w:rsid w:val="001C523E"/>
    <w:rsid w:val="001C543F"/>
    <w:rsid w:val="001C5DA3"/>
    <w:rsid w:val="001C5E55"/>
    <w:rsid w:val="001C62A0"/>
    <w:rsid w:val="001C6C36"/>
    <w:rsid w:val="001C735B"/>
    <w:rsid w:val="001C73B5"/>
    <w:rsid w:val="001C73FC"/>
    <w:rsid w:val="001C76C6"/>
    <w:rsid w:val="001C76F1"/>
    <w:rsid w:val="001C79BE"/>
    <w:rsid w:val="001C7F39"/>
    <w:rsid w:val="001C7FB1"/>
    <w:rsid w:val="001D0040"/>
    <w:rsid w:val="001D008D"/>
    <w:rsid w:val="001D0211"/>
    <w:rsid w:val="001D0B61"/>
    <w:rsid w:val="001D1097"/>
    <w:rsid w:val="001D16CA"/>
    <w:rsid w:val="001D1C22"/>
    <w:rsid w:val="001D1E28"/>
    <w:rsid w:val="001D23A7"/>
    <w:rsid w:val="001D2421"/>
    <w:rsid w:val="001D26D3"/>
    <w:rsid w:val="001D2B10"/>
    <w:rsid w:val="001D3079"/>
    <w:rsid w:val="001D3605"/>
    <w:rsid w:val="001D39DE"/>
    <w:rsid w:val="001D3C57"/>
    <w:rsid w:val="001D417B"/>
    <w:rsid w:val="001D4197"/>
    <w:rsid w:val="001D42D4"/>
    <w:rsid w:val="001D4450"/>
    <w:rsid w:val="001D4684"/>
    <w:rsid w:val="001D47B5"/>
    <w:rsid w:val="001D48CF"/>
    <w:rsid w:val="001D4A77"/>
    <w:rsid w:val="001D4F75"/>
    <w:rsid w:val="001D5104"/>
    <w:rsid w:val="001D534D"/>
    <w:rsid w:val="001D53FD"/>
    <w:rsid w:val="001D5632"/>
    <w:rsid w:val="001D5B27"/>
    <w:rsid w:val="001D5DCB"/>
    <w:rsid w:val="001D5E06"/>
    <w:rsid w:val="001D5E37"/>
    <w:rsid w:val="001D5F5B"/>
    <w:rsid w:val="001D61FE"/>
    <w:rsid w:val="001D62F1"/>
    <w:rsid w:val="001D659F"/>
    <w:rsid w:val="001D67BD"/>
    <w:rsid w:val="001D6BC1"/>
    <w:rsid w:val="001D6D6B"/>
    <w:rsid w:val="001D716D"/>
    <w:rsid w:val="001D7193"/>
    <w:rsid w:val="001D78C1"/>
    <w:rsid w:val="001D7ED6"/>
    <w:rsid w:val="001E0001"/>
    <w:rsid w:val="001E00FB"/>
    <w:rsid w:val="001E0794"/>
    <w:rsid w:val="001E08EA"/>
    <w:rsid w:val="001E0DDA"/>
    <w:rsid w:val="001E10C1"/>
    <w:rsid w:val="001E119E"/>
    <w:rsid w:val="001E12A8"/>
    <w:rsid w:val="001E14F1"/>
    <w:rsid w:val="001E24DC"/>
    <w:rsid w:val="001E2562"/>
    <w:rsid w:val="001E2891"/>
    <w:rsid w:val="001E2E90"/>
    <w:rsid w:val="001E2F4D"/>
    <w:rsid w:val="001E3489"/>
    <w:rsid w:val="001E3AD8"/>
    <w:rsid w:val="001E3D4E"/>
    <w:rsid w:val="001E3DF9"/>
    <w:rsid w:val="001E4291"/>
    <w:rsid w:val="001E4297"/>
    <w:rsid w:val="001E494A"/>
    <w:rsid w:val="001E558C"/>
    <w:rsid w:val="001E55B4"/>
    <w:rsid w:val="001E57C0"/>
    <w:rsid w:val="001E65E2"/>
    <w:rsid w:val="001E6685"/>
    <w:rsid w:val="001E68A5"/>
    <w:rsid w:val="001E7FDC"/>
    <w:rsid w:val="001F02BE"/>
    <w:rsid w:val="001F0418"/>
    <w:rsid w:val="001F0699"/>
    <w:rsid w:val="001F0787"/>
    <w:rsid w:val="001F09E7"/>
    <w:rsid w:val="001F10E6"/>
    <w:rsid w:val="001F11AB"/>
    <w:rsid w:val="001F1439"/>
    <w:rsid w:val="001F1645"/>
    <w:rsid w:val="001F1699"/>
    <w:rsid w:val="001F1E6B"/>
    <w:rsid w:val="001F2609"/>
    <w:rsid w:val="001F2714"/>
    <w:rsid w:val="001F294F"/>
    <w:rsid w:val="001F307C"/>
    <w:rsid w:val="001F332F"/>
    <w:rsid w:val="001F36EE"/>
    <w:rsid w:val="001F38E5"/>
    <w:rsid w:val="001F3957"/>
    <w:rsid w:val="001F3CEE"/>
    <w:rsid w:val="001F41C1"/>
    <w:rsid w:val="001F4383"/>
    <w:rsid w:val="001F454E"/>
    <w:rsid w:val="001F4561"/>
    <w:rsid w:val="001F45B6"/>
    <w:rsid w:val="001F48A5"/>
    <w:rsid w:val="001F48E0"/>
    <w:rsid w:val="001F50D5"/>
    <w:rsid w:val="001F5522"/>
    <w:rsid w:val="001F6189"/>
    <w:rsid w:val="001F61C2"/>
    <w:rsid w:val="001F6214"/>
    <w:rsid w:val="001F65F2"/>
    <w:rsid w:val="001F6669"/>
    <w:rsid w:val="001F6810"/>
    <w:rsid w:val="001F6D90"/>
    <w:rsid w:val="001F6D98"/>
    <w:rsid w:val="001F6F4D"/>
    <w:rsid w:val="001F71A5"/>
    <w:rsid w:val="001F730F"/>
    <w:rsid w:val="001F77E9"/>
    <w:rsid w:val="001F792B"/>
    <w:rsid w:val="001F7BDF"/>
    <w:rsid w:val="001F7F39"/>
    <w:rsid w:val="00200248"/>
    <w:rsid w:val="0020029D"/>
    <w:rsid w:val="0020045B"/>
    <w:rsid w:val="00200575"/>
    <w:rsid w:val="0020066D"/>
    <w:rsid w:val="002008C5"/>
    <w:rsid w:val="002009C8"/>
    <w:rsid w:val="00200BA4"/>
    <w:rsid w:val="00200F70"/>
    <w:rsid w:val="002010D9"/>
    <w:rsid w:val="002013F9"/>
    <w:rsid w:val="00201635"/>
    <w:rsid w:val="00201987"/>
    <w:rsid w:val="00201ACE"/>
    <w:rsid w:val="00201D5F"/>
    <w:rsid w:val="002020E0"/>
    <w:rsid w:val="0020267F"/>
    <w:rsid w:val="00202984"/>
    <w:rsid w:val="00202D64"/>
    <w:rsid w:val="0020345A"/>
    <w:rsid w:val="00203599"/>
    <w:rsid w:val="00203977"/>
    <w:rsid w:val="00203BB5"/>
    <w:rsid w:val="00204094"/>
    <w:rsid w:val="00204151"/>
    <w:rsid w:val="00204547"/>
    <w:rsid w:val="00204798"/>
    <w:rsid w:val="00204C11"/>
    <w:rsid w:val="00204C2D"/>
    <w:rsid w:val="00204FA9"/>
    <w:rsid w:val="00205828"/>
    <w:rsid w:val="00205B46"/>
    <w:rsid w:val="00205CAF"/>
    <w:rsid w:val="002060A6"/>
    <w:rsid w:val="00206484"/>
    <w:rsid w:val="002066A1"/>
    <w:rsid w:val="00206914"/>
    <w:rsid w:val="00206D70"/>
    <w:rsid w:val="00206FA7"/>
    <w:rsid w:val="0020712A"/>
    <w:rsid w:val="002075C7"/>
    <w:rsid w:val="00207738"/>
    <w:rsid w:val="0020799D"/>
    <w:rsid w:val="002079F4"/>
    <w:rsid w:val="00207AD1"/>
    <w:rsid w:val="00207BE4"/>
    <w:rsid w:val="00207E35"/>
    <w:rsid w:val="002101FC"/>
    <w:rsid w:val="002102C8"/>
    <w:rsid w:val="00210EB3"/>
    <w:rsid w:val="0021113B"/>
    <w:rsid w:val="00211666"/>
    <w:rsid w:val="00211D18"/>
    <w:rsid w:val="00212266"/>
    <w:rsid w:val="00212521"/>
    <w:rsid w:val="00212661"/>
    <w:rsid w:val="0021278B"/>
    <w:rsid w:val="00212837"/>
    <w:rsid w:val="00212CBC"/>
    <w:rsid w:val="002131BA"/>
    <w:rsid w:val="00213311"/>
    <w:rsid w:val="002133EA"/>
    <w:rsid w:val="0021343E"/>
    <w:rsid w:val="00213E1F"/>
    <w:rsid w:val="00214138"/>
    <w:rsid w:val="002141EA"/>
    <w:rsid w:val="00214A2F"/>
    <w:rsid w:val="0021511B"/>
    <w:rsid w:val="0021563A"/>
    <w:rsid w:val="002157AF"/>
    <w:rsid w:val="00215A74"/>
    <w:rsid w:val="00215DF1"/>
    <w:rsid w:val="0021611B"/>
    <w:rsid w:val="002162A6"/>
    <w:rsid w:val="002162D2"/>
    <w:rsid w:val="00216930"/>
    <w:rsid w:val="00216AB4"/>
    <w:rsid w:val="00216E7B"/>
    <w:rsid w:val="00216F1E"/>
    <w:rsid w:val="00217011"/>
    <w:rsid w:val="002176C2"/>
    <w:rsid w:val="0021778D"/>
    <w:rsid w:val="0021784F"/>
    <w:rsid w:val="00217A02"/>
    <w:rsid w:val="00217E23"/>
    <w:rsid w:val="00220043"/>
    <w:rsid w:val="002204A9"/>
    <w:rsid w:val="00220CB3"/>
    <w:rsid w:val="00220D7F"/>
    <w:rsid w:val="0022120E"/>
    <w:rsid w:val="002213AE"/>
    <w:rsid w:val="002215D7"/>
    <w:rsid w:val="002218B7"/>
    <w:rsid w:val="00221FD2"/>
    <w:rsid w:val="002224D5"/>
    <w:rsid w:val="002227F3"/>
    <w:rsid w:val="00222B50"/>
    <w:rsid w:val="00222C1A"/>
    <w:rsid w:val="00222CE3"/>
    <w:rsid w:val="00223C25"/>
    <w:rsid w:val="00223FE3"/>
    <w:rsid w:val="0022430B"/>
    <w:rsid w:val="002243AA"/>
    <w:rsid w:val="002246EC"/>
    <w:rsid w:val="0022483D"/>
    <w:rsid w:val="002248C4"/>
    <w:rsid w:val="002251E6"/>
    <w:rsid w:val="0022522C"/>
    <w:rsid w:val="002252DD"/>
    <w:rsid w:val="00225498"/>
    <w:rsid w:val="002254F4"/>
    <w:rsid w:val="00225967"/>
    <w:rsid w:val="00225EFB"/>
    <w:rsid w:val="00226189"/>
    <w:rsid w:val="0022629E"/>
    <w:rsid w:val="0022644B"/>
    <w:rsid w:val="00226709"/>
    <w:rsid w:val="0022670F"/>
    <w:rsid w:val="0022705A"/>
    <w:rsid w:val="00227204"/>
    <w:rsid w:val="00227218"/>
    <w:rsid w:val="00227279"/>
    <w:rsid w:val="002272CD"/>
    <w:rsid w:val="00227F2A"/>
    <w:rsid w:val="00230023"/>
    <w:rsid w:val="0023022B"/>
    <w:rsid w:val="00230523"/>
    <w:rsid w:val="00230A40"/>
    <w:rsid w:val="00230A9A"/>
    <w:rsid w:val="0023110E"/>
    <w:rsid w:val="00232178"/>
    <w:rsid w:val="0023293E"/>
    <w:rsid w:val="00233929"/>
    <w:rsid w:val="00233B98"/>
    <w:rsid w:val="00233CE5"/>
    <w:rsid w:val="00233E89"/>
    <w:rsid w:val="0023435D"/>
    <w:rsid w:val="00234ACB"/>
    <w:rsid w:val="00234AEA"/>
    <w:rsid w:val="00234F4C"/>
    <w:rsid w:val="00234FE7"/>
    <w:rsid w:val="0023512A"/>
    <w:rsid w:val="0023533D"/>
    <w:rsid w:val="00235E37"/>
    <w:rsid w:val="00235EAE"/>
    <w:rsid w:val="002360EE"/>
    <w:rsid w:val="0023617E"/>
    <w:rsid w:val="00236294"/>
    <w:rsid w:val="002363A7"/>
    <w:rsid w:val="0023649A"/>
    <w:rsid w:val="00236702"/>
    <w:rsid w:val="00236873"/>
    <w:rsid w:val="00236B23"/>
    <w:rsid w:val="00237410"/>
    <w:rsid w:val="00237BA2"/>
    <w:rsid w:val="00237C17"/>
    <w:rsid w:val="00237F31"/>
    <w:rsid w:val="00240146"/>
    <w:rsid w:val="0024057A"/>
    <w:rsid w:val="00240587"/>
    <w:rsid w:val="00240710"/>
    <w:rsid w:val="0024074D"/>
    <w:rsid w:val="00241204"/>
    <w:rsid w:val="0024159E"/>
    <w:rsid w:val="002428F3"/>
    <w:rsid w:val="00242933"/>
    <w:rsid w:val="00243220"/>
    <w:rsid w:val="00243675"/>
    <w:rsid w:val="00243E35"/>
    <w:rsid w:val="00243FCC"/>
    <w:rsid w:val="00244242"/>
    <w:rsid w:val="0024436E"/>
    <w:rsid w:val="0024462B"/>
    <w:rsid w:val="00244ACF"/>
    <w:rsid w:val="0024523E"/>
    <w:rsid w:val="0024550A"/>
    <w:rsid w:val="00245996"/>
    <w:rsid w:val="00245BE4"/>
    <w:rsid w:val="00245DD1"/>
    <w:rsid w:val="002476A3"/>
    <w:rsid w:val="00247781"/>
    <w:rsid w:val="002504EE"/>
    <w:rsid w:val="002511A3"/>
    <w:rsid w:val="00251275"/>
    <w:rsid w:val="002514D1"/>
    <w:rsid w:val="00251791"/>
    <w:rsid w:val="00251862"/>
    <w:rsid w:val="00251983"/>
    <w:rsid w:val="00251ECF"/>
    <w:rsid w:val="0025223F"/>
    <w:rsid w:val="0025237F"/>
    <w:rsid w:val="00252630"/>
    <w:rsid w:val="00252DC0"/>
    <w:rsid w:val="00253223"/>
    <w:rsid w:val="002533F5"/>
    <w:rsid w:val="002534BF"/>
    <w:rsid w:val="00253D3F"/>
    <w:rsid w:val="00253D64"/>
    <w:rsid w:val="00253E49"/>
    <w:rsid w:val="0025448B"/>
    <w:rsid w:val="00254B97"/>
    <w:rsid w:val="00254CA4"/>
    <w:rsid w:val="00254CC4"/>
    <w:rsid w:val="00254EFB"/>
    <w:rsid w:val="00255724"/>
    <w:rsid w:val="002557C6"/>
    <w:rsid w:val="00256202"/>
    <w:rsid w:val="0025664C"/>
    <w:rsid w:val="00257084"/>
    <w:rsid w:val="0025709B"/>
    <w:rsid w:val="0025752B"/>
    <w:rsid w:val="002578B0"/>
    <w:rsid w:val="00257DA0"/>
    <w:rsid w:val="00257DDD"/>
    <w:rsid w:val="00257DE3"/>
    <w:rsid w:val="002600A3"/>
    <w:rsid w:val="0026015F"/>
    <w:rsid w:val="002601B6"/>
    <w:rsid w:val="002604E1"/>
    <w:rsid w:val="00260AE7"/>
    <w:rsid w:val="0026167F"/>
    <w:rsid w:val="0026187B"/>
    <w:rsid w:val="00261986"/>
    <w:rsid w:val="00261A40"/>
    <w:rsid w:val="00261CA4"/>
    <w:rsid w:val="0026223A"/>
    <w:rsid w:val="00262275"/>
    <w:rsid w:val="0026252A"/>
    <w:rsid w:val="0026275E"/>
    <w:rsid w:val="00262882"/>
    <w:rsid w:val="0026291B"/>
    <w:rsid w:val="00263001"/>
    <w:rsid w:val="00263667"/>
    <w:rsid w:val="00263B02"/>
    <w:rsid w:val="00263CF4"/>
    <w:rsid w:val="00263F32"/>
    <w:rsid w:val="00263FEC"/>
    <w:rsid w:val="00264148"/>
    <w:rsid w:val="0026453D"/>
    <w:rsid w:val="00264958"/>
    <w:rsid w:val="00264B34"/>
    <w:rsid w:val="00264E23"/>
    <w:rsid w:val="00265322"/>
    <w:rsid w:val="00265845"/>
    <w:rsid w:val="0026584F"/>
    <w:rsid w:val="0026609E"/>
    <w:rsid w:val="00266158"/>
    <w:rsid w:val="002661AA"/>
    <w:rsid w:val="002661AB"/>
    <w:rsid w:val="00266401"/>
    <w:rsid w:val="002666AF"/>
    <w:rsid w:val="002666DC"/>
    <w:rsid w:val="00266816"/>
    <w:rsid w:val="0026695E"/>
    <w:rsid w:val="0026699B"/>
    <w:rsid w:val="00266DED"/>
    <w:rsid w:val="002673CF"/>
    <w:rsid w:val="00267550"/>
    <w:rsid w:val="0026783F"/>
    <w:rsid w:val="0026799D"/>
    <w:rsid w:val="00267FF1"/>
    <w:rsid w:val="00270215"/>
    <w:rsid w:val="002704DD"/>
    <w:rsid w:val="00270796"/>
    <w:rsid w:val="00270A35"/>
    <w:rsid w:val="00270E90"/>
    <w:rsid w:val="002711D2"/>
    <w:rsid w:val="00271211"/>
    <w:rsid w:val="00271546"/>
    <w:rsid w:val="0027167B"/>
    <w:rsid w:val="002717B6"/>
    <w:rsid w:val="00271978"/>
    <w:rsid w:val="00271CC9"/>
    <w:rsid w:val="00272194"/>
    <w:rsid w:val="00272221"/>
    <w:rsid w:val="0027261A"/>
    <w:rsid w:val="002727F8"/>
    <w:rsid w:val="0027306D"/>
    <w:rsid w:val="002736CD"/>
    <w:rsid w:val="0027377F"/>
    <w:rsid w:val="00273798"/>
    <w:rsid w:val="00273882"/>
    <w:rsid w:val="002739A6"/>
    <w:rsid w:val="00273BBD"/>
    <w:rsid w:val="00274346"/>
    <w:rsid w:val="002743CF"/>
    <w:rsid w:val="00274405"/>
    <w:rsid w:val="00274585"/>
    <w:rsid w:val="00274AFE"/>
    <w:rsid w:val="00274D17"/>
    <w:rsid w:val="00274FDD"/>
    <w:rsid w:val="00275533"/>
    <w:rsid w:val="00275604"/>
    <w:rsid w:val="0027567D"/>
    <w:rsid w:val="0027578B"/>
    <w:rsid w:val="00275B64"/>
    <w:rsid w:val="00275BFA"/>
    <w:rsid w:val="00275CFB"/>
    <w:rsid w:val="00275D03"/>
    <w:rsid w:val="00275D5A"/>
    <w:rsid w:val="00275F2D"/>
    <w:rsid w:val="002764EF"/>
    <w:rsid w:val="00276A5D"/>
    <w:rsid w:val="00276BF7"/>
    <w:rsid w:val="00276DF3"/>
    <w:rsid w:val="00276E0E"/>
    <w:rsid w:val="00276FA1"/>
    <w:rsid w:val="00276FC7"/>
    <w:rsid w:val="0027710D"/>
    <w:rsid w:val="00277526"/>
    <w:rsid w:val="00277C22"/>
    <w:rsid w:val="00277CF2"/>
    <w:rsid w:val="00277D3C"/>
    <w:rsid w:val="00277E0E"/>
    <w:rsid w:val="00277EF9"/>
    <w:rsid w:val="0028031F"/>
    <w:rsid w:val="00280512"/>
    <w:rsid w:val="0028066C"/>
    <w:rsid w:val="0028113F"/>
    <w:rsid w:val="002811A4"/>
    <w:rsid w:val="0028129F"/>
    <w:rsid w:val="002813B4"/>
    <w:rsid w:val="00281626"/>
    <w:rsid w:val="0028164F"/>
    <w:rsid w:val="00281861"/>
    <w:rsid w:val="0028199B"/>
    <w:rsid w:val="00281C13"/>
    <w:rsid w:val="00281E64"/>
    <w:rsid w:val="00281F81"/>
    <w:rsid w:val="00282B02"/>
    <w:rsid w:val="00282FB2"/>
    <w:rsid w:val="00283080"/>
    <w:rsid w:val="0028382E"/>
    <w:rsid w:val="00283E9B"/>
    <w:rsid w:val="00284241"/>
    <w:rsid w:val="0028428D"/>
    <w:rsid w:val="0028430F"/>
    <w:rsid w:val="00284648"/>
    <w:rsid w:val="0028498A"/>
    <w:rsid w:val="00284BC9"/>
    <w:rsid w:val="00284F1A"/>
    <w:rsid w:val="00285228"/>
    <w:rsid w:val="00285548"/>
    <w:rsid w:val="00285735"/>
    <w:rsid w:val="0028576C"/>
    <w:rsid w:val="00285A36"/>
    <w:rsid w:val="00285C4A"/>
    <w:rsid w:val="00285CC3"/>
    <w:rsid w:val="0028697B"/>
    <w:rsid w:val="00286C16"/>
    <w:rsid w:val="00286C9E"/>
    <w:rsid w:val="00286F04"/>
    <w:rsid w:val="00287607"/>
    <w:rsid w:val="0028769D"/>
    <w:rsid w:val="00287BCB"/>
    <w:rsid w:val="00287DE9"/>
    <w:rsid w:val="00290101"/>
    <w:rsid w:val="002901DB"/>
    <w:rsid w:val="00290A1D"/>
    <w:rsid w:val="002910F3"/>
    <w:rsid w:val="0029113B"/>
    <w:rsid w:val="002912A5"/>
    <w:rsid w:val="00291368"/>
    <w:rsid w:val="002915E0"/>
    <w:rsid w:val="002917F4"/>
    <w:rsid w:val="00291B62"/>
    <w:rsid w:val="00291DBF"/>
    <w:rsid w:val="00291DCC"/>
    <w:rsid w:val="002922FF"/>
    <w:rsid w:val="002923A3"/>
    <w:rsid w:val="002923F9"/>
    <w:rsid w:val="00292403"/>
    <w:rsid w:val="00292CC0"/>
    <w:rsid w:val="00292F19"/>
    <w:rsid w:val="00293054"/>
    <w:rsid w:val="002934A8"/>
    <w:rsid w:val="002935AA"/>
    <w:rsid w:val="0029385F"/>
    <w:rsid w:val="00293966"/>
    <w:rsid w:val="00293EC5"/>
    <w:rsid w:val="0029416B"/>
    <w:rsid w:val="0029427E"/>
    <w:rsid w:val="00294861"/>
    <w:rsid w:val="00294A65"/>
    <w:rsid w:val="00294BE7"/>
    <w:rsid w:val="002952CE"/>
    <w:rsid w:val="002953C1"/>
    <w:rsid w:val="002953DA"/>
    <w:rsid w:val="002959F8"/>
    <w:rsid w:val="00295B77"/>
    <w:rsid w:val="002961CE"/>
    <w:rsid w:val="00296348"/>
    <w:rsid w:val="002966A5"/>
    <w:rsid w:val="002970A3"/>
    <w:rsid w:val="00297621"/>
    <w:rsid w:val="00297C88"/>
    <w:rsid w:val="002A0187"/>
    <w:rsid w:val="002A028F"/>
    <w:rsid w:val="002A0381"/>
    <w:rsid w:val="002A06CB"/>
    <w:rsid w:val="002A0749"/>
    <w:rsid w:val="002A0F57"/>
    <w:rsid w:val="002A126D"/>
    <w:rsid w:val="002A13D7"/>
    <w:rsid w:val="002A14D4"/>
    <w:rsid w:val="002A14E5"/>
    <w:rsid w:val="002A17C7"/>
    <w:rsid w:val="002A1B1C"/>
    <w:rsid w:val="002A1D8F"/>
    <w:rsid w:val="002A1FCF"/>
    <w:rsid w:val="002A20BD"/>
    <w:rsid w:val="002A2502"/>
    <w:rsid w:val="002A26F3"/>
    <w:rsid w:val="002A2865"/>
    <w:rsid w:val="002A2A2F"/>
    <w:rsid w:val="002A2E06"/>
    <w:rsid w:val="002A2E14"/>
    <w:rsid w:val="002A2EEA"/>
    <w:rsid w:val="002A3785"/>
    <w:rsid w:val="002A3839"/>
    <w:rsid w:val="002A398C"/>
    <w:rsid w:val="002A3B76"/>
    <w:rsid w:val="002A40C0"/>
    <w:rsid w:val="002A4580"/>
    <w:rsid w:val="002A467A"/>
    <w:rsid w:val="002A4D36"/>
    <w:rsid w:val="002A4DC2"/>
    <w:rsid w:val="002A4E20"/>
    <w:rsid w:val="002A5082"/>
    <w:rsid w:val="002A5245"/>
    <w:rsid w:val="002A53F8"/>
    <w:rsid w:val="002A5688"/>
    <w:rsid w:val="002A5809"/>
    <w:rsid w:val="002A6BE5"/>
    <w:rsid w:val="002A7031"/>
    <w:rsid w:val="002A790A"/>
    <w:rsid w:val="002A7A3B"/>
    <w:rsid w:val="002A7CC0"/>
    <w:rsid w:val="002A7D5D"/>
    <w:rsid w:val="002B0524"/>
    <w:rsid w:val="002B0526"/>
    <w:rsid w:val="002B189E"/>
    <w:rsid w:val="002B1B17"/>
    <w:rsid w:val="002B1F34"/>
    <w:rsid w:val="002B22F7"/>
    <w:rsid w:val="002B2B78"/>
    <w:rsid w:val="002B2DB7"/>
    <w:rsid w:val="002B2DC4"/>
    <w:rsid w:val="002B2E47"/>
    <w:rsid w:val="002B3758"/>
    <w:rsid w:val="002B3D9A"/>
    <w:rsid w:val="002B3E5F"/>
    <w:rsid w:val="002B3FC0"/>
    <w:rsid w:val="002B40FD"/>
    <w:rsid w:val="002B417D"/>
    <w:rsid w:val="002B4400"/>
    <w:rsid w:val="002B4E90"/>
    <w:rsid w:val="002B5761"/>
    <w:rsid w:val="002B5863"/>
    <w:rsid w:val="002B5B44"/>
    <w:rsid w:val="002B60B2"/>
    <w:rsid w:val="002B6320"/>
    <w:rsid w:val="002B6582"/>
    <w:rsid w:val="002B66EC"/>
    <w:rsid w:val="002B6A70"/>
    <w:rsid w:val="002B6CDE"/>
    <w:rsid w:val="002B6E68"/>
    <w:rsid w:val="002B713F"/>
    <w:rsid w:val="002B756A"/>
    <w:rsid w:val="002B7691"/>
    <w:rsid w:val="002B7789"/>
    <w:rsid w:val="002C0680"/>
    <w:rsid w:val="002C068C"/>
    <w:rsid w:val="002C0F46"/>
    <w:rsid w:val="002C1556"/>
    <w:rsid w:val="002C155F"/>
    <w:rsid w:val="002C1976"/>
    <w:rsid w:val="002C1D38"/>
    <w:rsid w:val="002C22C3"/>
    <w:rsid w:val="002C26E2"/>
    <w:rsid w:val="002C280A"/>
    <w:rsid w:val="002C31A4"/>
    <w:rsid w:val="002C31E8"/>
    <w:rsid w:val="002C345C"/>
    <w:rsid w:val="002C3695"/>
    <w:rsid w:val="002C376E"/>
    <w:rsid w:val="002C37DC"/>
    <w:rsid w:val="002C3A62"/>
    <w:rsid w:val="002C3D0E"/>
    <w:rsid w:val="002C4193"/>
    <w:rsid w:val="002C47B8"/>
    <w:rsid w:val="002C5092"/>
    <w:rsid w:val="002C5394"/>
    <w:rsid w:val="002C5852"/>
    <w:rsid w:val="002C58E7"/>
    <w:rsid w:val="002C69E9"/>
    <w:rsid w:val="002C6C2B"/>
    <w:rsid w:val="002C6D97"/>
    <w:rsid w:val="002C6FBC"/>
    <w:rsid w:val="002C7024"/>
    <w:rsid w:val="002C7251"/>
    <w:rsid w:val="002C79BA"/>
    <w:rsid w:val="002C7EBE"/>
    <w:rsid w:val="002D0286"/>
    <w:rsid w:val="002D0357"/>
    <w:rsid w:val="002D047F"/>
    <w:rsid w:val="002D05E2"/>
    <w:rsid w:val="002D0651"/>
    <w:rsid w:val="002D0678"/>
    <w:rsid w:val="002D0766"/>
    <w:rsid w:val="002D07EA"/>
    <w:rsid w:val="002D08C6"/>
    <w:rsid w:val="002D0B01"/>
    <w:rsid w:val="002D1493"/>
    <w:rsid w:val="002D168B"/>
    <w:rsid w:val="002D1EE1"/>
    <w:rsid w:val="002D22E7"/>
    <w:rsid w:val="002D234A"/>
    <w:rsid w:val="002D2403"/>
    <w:rsid w:val="002D2732"/>
    <w:rsid w:val="002D28D7"/>
    <w:rsid w:val="002D2C6F"/>
    <w:rsid w:val="002D2D83"/>
    <w:rsid w:val="002D2F7F"/>
    <w:rsid w:val="002D3155"/>
    <w:rsid w:val="002D3179"/>
    <w:rsid w:val="002D3CD9"/>
    <w:rsid w:val="002D43BF"/>
    <w:rsid w:val="002D4B02"/>
    <w:rsid w:val="002D4C2F"/>
    <w:rsid w:val="002D5C69"/>
    <w:rsid w:val="002D5DBF"/>
    <w:rsid w:val="002D5E3C"/>
    <w:rsid w:val="002D5FA2"/>
    <w:rsid w:val="002D6002"/>
    <w:rsid w:val="002D60C7"/>
    <w:rsid w:val="002D64AA"/>
    <w:rsid w:val="002D6919"/>
    <w:rsid w:val="002D6D6F"/>
    <w:rsid w:val="002D790C"/>
    <w:rsid w:val="002D7CF5"/>
    <w:rsid w:val="002E0203"/>
    <w:rsid w:val="002E0684"/>
    <w:rsid w:val="002E0760"/>
    <w:rsid w:val="002E076C"/>
    <w:rsid w:val="002E1329"/>
    <w:rsid w:val="002E145F"/>
    <w:rsid w:val="002E1584"/>
    <w:rsid w:val="002E163F"/>
    <w:rsid w:val="002E176A"/>
    <w:rsid w:val="002E1791"/>
    <w:rsid w:val="002E1A9E"/>
    <w:rsid w:val="002E1C0C"/>
    <w:rsid w:val="002E21FA"/>
    <w:rsid w:val="002E2380"/>
    <w:rsid w:val="002E24E3"/>
    <w:rsid w:val="002E25B5"/>
    <w:rsid w:val="002E2870"/>
    <w:rsid w:val="002E2BA1"/>
    <w:rsid w:val="002E2C5D"/>
    <w:rsid w:val="002E2D40"/>
    <w:rsid w:val="002E346C"/>
    <w:rsid w:val="002E365C"/>
    <w:rsid w:val="002E411D"/>
    <w:rsid w:val="002E4705"/>
    <w:rsid w:val="002E47A6"/>
    <w:rsid w:val="002E483E"/>
    <w:rsid w:val="002E49CD"/>
    <w:rsid w:val="002E4BF8"/>
    <w:rsid w:val="002E4F6E"/>
    <w:rsid w:val="002E51F2"/>
    <w:rsid w:val="002E5514"/>
    <w:rsid w:val="002E5965"/>
    <w:rsid w:val="002E5AC0"/>
    <w:rsid w:val="002E5F48"/>
    <w:rsid w:val="002E68BD"/>
    <w:rsid w:val="002E7550"/>
    <w:rsid w:val="002E7EBC"/>
    <w:rsid w:val="002E7FAE"/>
    <w:rsid w:val="002F023A"/>
    <w:rsid w:val="002F0616"/>
    <w:rsid w:val="002F0BF1"/>
    <w:rsid w:val="002F0BF8"/>
    <w:rsid w:val="002F0F44"/>
    <w:rsid w:val="002F106A"/>
    <w:rsid w:val="002F15DD"/>
    <w:rsid w:val="002F17DD"/>
    <w:rsid w:val="002F19C1"/>
    <w:rsid w:val="002F1BB2"/>
    <w:rsid w:val="002F2154"/>
    <w:rsid w:val="002F21A8"/>
    <w:rsid w:val="002F21EB"/>
    <w:rsid w:val="002F247F"/>
    <w:rsid w:val="002F2556"/>
    <w:rsid w:val="002F2626"/>
    <w:rsid w:val="002F2D0B"/>
    <w:rsid w:val="002F2DB8"/>
    <w:rsid w:val="002F2EB0"/>
    <w:rsid w:val="002F3384"/>
    <w:rsid w:val="002F3526"/>
    <w:rsid w:val="002F374D"/>
    <w:rsid w:val="002F3912"/>
    <w:rsid w:val="002F3E2D"/>
    <w:rsid w:val="002F425D"/>
    <w:rsid w:val="002F4355"/>
    <w:rsid w:val="002F46BD"/>
    <w:rsid w:val="002F4978"/>
    <w:rsid w:val="002F4A9C"/>
    <w:rsid w:val="002F4B2A"/>
    <w:rsid w:val="002F4B62"/>
    <w:rsid w:val="002F4F9F"/>
    <w:rsid w:val="002F542D"/>
    <w:rsid w:val="002F551F"/>
    <w:rsid w:val="002F57E3"/>
    <w:rsid w:val="002F5BF1"/>
    <w:rsid w:val="002F5C3C"/>
    <w:rsid w:val="002F5FC6"/>
    <w:rsid w:val="002F60E3"/>
    <w:rsid w:val="002F6728"/>
    <w:rsid w:val="002F690B"/>
    <w:rsid w:val="002F692D"/>
    <w:rsid w:val="002F6C4C"/>
    <w:rsid w:val="002F750D"/>
    <w:rsid w:val="002F76D3"/>
    <w:rsid w:val="002F7773"/>
    <w:rsid w:val="002F787B"/>
    <w:rsid w:val="002F7B17"/>
    <w:rsid w:val="002F7F4A"/>
    <w:rsid w:val="00300344"/>
    <w:rsid w:val="00300503"/>
    <w:rsid w:val="00300AFD"/>
    <w:rsid w:val="00300C4C"/>
    <w:rsid w:val="00300D4D"/>
    <w:rsid w:val="0030103D"/>
    <w:rsid w:val="0030109D"/>
    <w:rsid w:val="00301829"/>
    <w:rsid w:val="00301A10"/>
    <w:rsid w:val="00302419"/>
    <w:rsid w:val="00302774"/>
    <w:rsid w:val="00302886"/>
    <w:rsid w:val="00302A17"/>
    <w:rsid w:val="00302AF7"/>
    <w:rsid w:val="00302C2D"/>
    <w:rsid w:val="00302C8E"/>
    <w:rsid w:val="003035E7"/>
    <w:rsid w:val="00303DDB"/>
    <w:rsid w:val="00303FE3"/>
    <w:rsid w:val="0030440A"/>
    <w:rsid w:val="003045AB"/>
    <w:rsid w:val="00304704"/>
    <w:rsid w:val="003047A4"/>
    <w:rsid w:val="00304E34"/>
    <w:rsid w:val="0030518E"/>
    <w:rsid w:val="00305689"/>
    <w:rsid w:val="0030573D"/>
    <w:rsid w:val="00305AE8"/>
    <w:rsid w:val="00305F1B"/>
    <w:rsid w:val="00305F57"/>
    <w:rsid w:val="00306046"/>
    <w:rsid w:val="0030722C"/>
    <w:rsid w:val="003072F9"/>
    <w:rsid w:val="003076BE"/>
    <w:rsid w:val="0030790A"/>
    <w:rsid w:val="00307923"/>
    <w:rsid w:val="00307EC7"/>
    <w:rsid w:val="00307F05"/>
    <w:rsid w:val="00310388"/>
    <w:rsid w:val="00310739"/>
    <w:rsid w:val="00310E65"/>
    <w:rsid w:val="00310F33"/>
    <w:rsid w:val="003113C2"/>
    <w:rsid w:val="00311519"/>
    <w:rsid w:val="00311874"/>
    <w:rsid w:val="00311A90"/>
    <w:rsid w:val="00311C47"/>
    <w:rsid w:val="00311EA8"/>
    <w:rsid w:val="00311EF5"/>
    <w:rsid w:val="00311F73"/>
    <w:rsid w:val="003123DB"/>
    <w:rsid w:val="00312617"/>
    <w:rsid w:val="00312DEA"/>
    <w:rsid w:val="00313089"/>
    <w:rsid w:val="003130CA"/>
    <w:rsid w:val="00313454"/>
    <w:rsid w:val="003138BD"/>
    <w:rsid w:val="0031395D"/>
    <w:rsid w:val="00313A1F"/>
    <w:rsid w:val="00313B34"/>
    <w:rsid w:val="00313F48"/>
    <w:rsid w:val="0031449F"/>
    <w:rsid w:val="00314770"/>
    <w:rsid w:val="00314A22"/>
    <w:rsid w:val="00314AF2"/>
    <w:rsid w:val="00314F80"/>
    <w:rsid w:val="00315256"/>
    <w:rsid w:val="00315888"/>
    <w:rsid w:val="0031645D"/>
    <w:rsid w:val="003164E1"/>
    <w:rsid w:val="0031658B"/>
    <w:rsid w:val="00316796"/>
    <w:rsid w:val="0031680D"/>
    <w:rsid w:val="00316DEC"/>
    <w:rsid w:val="003178A0"/>
    <w:rsid w:val="00317B0B"/>
    <w:rsid w:val="00317BA4"/>
    <w:rsid w:val="00317D4D"/>
    <w:rsid w:val="00317F81"/>
    <w:rsid w:val="003206E2"/>
    <w:rsid w:val="003208D1"/>
    <w:rsid w:val="00321173"/>
    <w:rsid w:val="003211B1"/>
    <w:rsid w:val="003216C0"/>
    <w:rsid w:val="0032170B"/>
    <w:rsid w:val="00321B46"/>
    <w:rsid w:val="00321C72"/>
    <w:rsid w:val="00321CBD"/>
    <w:rsid w:val="00321F95"/>
    <w:rsid w:val="00322842"/>
    <w:rsid w:val="00323817"/>
    <w:rsid w:val="0032387F"/>
    <w:rsid w:val="00323D93"/>
    <w:rsid w:val="003246F6"/>
    <w:rsid w:val="003248C0"/>
    <w:rsid w:val="00324E44"/>
    <w:rsid w:val="00324F9A"/>
    <w:rsid w:val="00325433"/>
    <w:rsid w:val="00325A9A"/>
    <w:rsid w:val="00325ACF"/>
    <w:rsid w:val="003260D6"/>
    <w:rsid w:val="003261AE"/>
    <w:rsid w:val="00326276"/>
    <w:rsid w:val="0032686D"/>
    <w:rsid w:val="00326AB5"/>
    <w:rsid w:val="00326C62"/>
    <w:rsid w:val="00326E3E"/>
    <w:rsid w:val="00327EC5"/>
    <w:rsid w:val="003306D0"/>
    <w:rsid w:val="003306EF"/>
    <w:rsid w:val="00330781"/>
    <w:rsid w:val="003308B4"/>
    <w:rsid w:val="00330B0F"/>
    <w:rsid w:val="00330D33"/>
    <w:rsid w:val="00330EFE"/>
    <w:rsid w:val="00330FE1"/>
    <w:rsid w:val="00330FFD"/>
    <w:rsid w:val="00331108"/>
    <w:rsid w:val="0033161F"/>
    <w:rsid w:val="003319A6"/>
    <w:rsid w:val="00331A1C"/>
    <w:rsid w:val="00331A43"/>
    <w:rsid w:val="00331C11"/>
    <w:rsid w:val="00331D5F"/>
    <w:rsid w:val="003321F8"/>
    <w:rsid w:val="003326D4"/>
    <w:rsid w:val="003327BC"/>
    <w:rsid w:val="00332D32"/>
    <w:rsid w:val="003335CF"/>
    <w:rsid w:val="003338A8"/>
    <w:rsid w:val="003339F7"/>
    <w:rsid w:val="00333BCF"/>
    <w:rsid w:val="00333FFF"/>
    <w:rsid w:val="00334074"/>
    <w:rsid w:val="00334183"/>
    <w:rsid w:val="00334558"/>
    <w:rsid w:val="00334BD0"/>
    <w:rsid w:val="00334C18"/>
    <w:rsid w:val="00334F1B"/>
    <w:rsid w:val="00334FDC"/>
    <w:rsid w:val="003354D7"/>
    <w:rsid w:val="003356B1"/>
    <w:rsid w:val="00335955"/>
    <w:rsid w:val="00335A68"/>
    <w:rsid w:val="00335DF5"/>
    <w:rsid w:val="00336D1E"/>
    <w:rsid w:val="00336EF7"/>
    <w:rsid w:val="003373D1"/>
    <w:rsid w:val="00337415"/>
    <w:rsid w:val="00337466"/>
    <w:rsid w:val="00337475"/>
    <w:rsid w:val="00337769"/>
    <w:rsid w:val="003377C8"/>
    <w:rsid w:val="003378DA"/>
    <w:rsid w:val="00337EBB"/>
    <w:rsid w:val="00340374"/>
    <w:rsid w:val="003407C3"/>
    <w:rsid w:val="003409E1"/>
    <w:rsid w:val="00340BCA"/>
    <w:rsid w:val="00341C02"/>
    <w:rsid w:val="0034201A"/>
    <w:rsid w:val="00342070"/>
    <w:rsid w:val="0034213C"/>
    <w:rsid w:val="0034248F"/>
    <w:rsid w:val="00342612"/>
    <w:rsid w:val="00342B0A"/>
    <w:rsid w:val="00343010"/>
    <w:rsid w:val="0034302B"/>
    <w:rsid w:val="00343038"/>
    <w:rsid w:val="00343197"/>
    <w:rsid w:val="003434D0"/>
    <w:rsid w:val="00343D89"/>
    <w:rsid w:val="0034411E"/>
    <w:rsid w:val="00344371"/>
    <w:rsid w:val="003443DF"/>
    <w:rsid w:val="003446F1"/>
    <w:rsid w:val="0034495A"/>
    <w:rsid w:val="00344CEE"/>
    <w:rsid w:val="00344DDF"/>
    <w:rsid w:val="00345BA8"/>
    <w:rsid w:val="00345BDD"/>
    <w:rsid w:val="00345DFD"/>
    <w:rsid w:val="00345FF6"/>
    <w:rsid w:val="003461FB"/>
    <w:rsid w:val="0034625C"/>
    <w:rsid w:val="00346351"/>
    <w:rsid w:val="003463CE"/>
    <w:rsid w:val="003465A1"/>
    <w:rsid w:val="0034685F"/>
    <w:rsid w:val="003468EA"/>
    <w:rsid w:val="003469B0"/>
    <w:rsid w:val="00346BC1"/>
    <w:rsid w:val="00346C3D"/>
    <w:rsid w:val="00346D26"/>
    <w:rsid w:val="00346E7B"/>
    <w:rsid w:val="003470C3"/>
    <w:rsid w:val="00347463"/>
    <w:rsid w:val="003500EE"/>
    <w:rsid w:val="00350252"/>
    <w:rsid w:val="003505BE"/>
    <w:rsid w:val="00350BAF"/>
    <w:rsid w:val="0035106F"/>
    <w:rsid w:val="00351444"/>
    <w:rsid w:val="0035178F"/>
    <w:rsid w:val="00351D48"/>
    <w:rsid w:val="00351F7A"/>
    <w:rsid w:val="00351F85"/>
    <w:rsid w:val="00352516"/>
    <w:rsid w:val="00352E72"/>
    <w:rsid w:val="003534C6"/>
    <w:rsid w:val="003535F8"/>
    <w:rsid w:val="00354052"/>
    <w:rsid w:val="003546DE"/>
    <w:rsid w:val="003547F3"/>
    <w:rsid w:val="00354AB6"/>
    <w:rsid w:val="00354FE7"/>
    <w:rsid w:val="003552E7"/>
    <w:rsid w:val="00355697"/>
    <w:rsid w:val="00355999"/>
    <w:rsid w:val="00355C8B"/>
    <w:rsid w:val="00356138"/>
    <w:rsid w:val="00356C3C"/>
    <w:rsid w:val="00356C86"/>
    <w:rsid w:val="00356D2D"/>
    <w:rsid w:val="00356EB9"/>
    <w:rsid w:val="00356F47"/>
    <w:rsid w:val="00357062"/>
    <w:rsid w:val="00357132"/>
    <w:rsid w:val="003572AA"/>
    <w:rsid w:val="00357F59"/>
    <w:rsid w:val="003601E1"/>
    <w:rsid w:val="0036025F"/>
    <w:rsid w:val="003602DE"/>
    <w:rsid w:val="00360387"/>
    <w:rsid w:val="003604D0"/>
    <w:rsid w:val="00360A3F"/>
    <w:rsid w:val="00361905"/>
    <w:rsid w:val="00361D71"/>
    <w:rsid w:val="00361F5D"/>
    <w:rsid w:val="00362EAB"/>
    <w:rsid w:val="00363119"/>
    <w:rsid w:val="00363F1A"/>
    <w:rsid w:val="00364537"/>
    <w:rsid w:val="003649C0"/>
    <w:rsid w:val="00365065"/>
    <w:rsid w:val="0036534D"/>
    <w:rsid w:val="0036557F"/>
    <w:rsid w:val="003660A0"/>
    <w:rsid w:val="003669F7"/>
    <w:rsid w:val="00366AE4"/>
    <w:rsid w:val="00366B30"/>
    <w:rsid w:val="00366BB8"/>
    <w:rsid w:val="00366E94"/>
    <w:rsid w:val="00367D90"/>
    <w:rsid w:val="00367E2A"/>
    <w:rsid w:val="00367FF2"/>
    <w:rsid w:val="003701C7"/>
    <w:rsid w:val="0037062F"/>
    <w:rsid w:val="003708F8"/>
    <w:rsid w:val="00370C7B"/>
    <w:rsid w:val="00370CCD"/>
    <w:rsid w:val="00370D5B"/>
    <w:rsid w:val="00370E01"/>
    <w:rsid w:val="00371A38"/>
    <w:rsid w:val="00371CFF"/>
    <w:rsid w:val="00372022"/>
    <w:rsid w:val="0037269F"/>
    <w:rsid w:val="00372869"/>
    <w:rsid w:val="0037286B"/>
    <w:rsid w:val="00372CF4"/>
    <w:rsid w:val="00373107"/>
    <w:rsid w:val="003732C9"/>
    <w:rsid w:val="00373528"/>
    <w:rsid w:val="00373820"/>
    <w:rsid w:val="00373E78"/>
    <w:rsid w:val="00374295"/>
    <w:rsid w:val="0037430A"/>
    <w:rsid w:val="0037438F"/>
    <w:rsid w:val="003743F1"/>
    <w:rsid w:val="0037443F"/>
    <w:rsid w:val="0037473B"/>
    <w:rsid w:val="00375331"/>
    <w:rsid w:val="00375400"/>
    <w:rsid w:val="003756B1"/>
    <w:rsid w:val="003762CA"/>
    <w:rsid w:val="0037659E"/>
    <w:rsid w:val="00376692"/>
    <w:rsid w:val="00376CFB"/>
    <w:rsid w:val="003772E4"/>
    <w:rsid w:val="003776F8"/>
    <w:rsid w:val="00377A7D"/>
    <w:rsid w:val="00377CE3"/>
    <w:rsid w:val="00377FC5"/>
    <w:rsid w:val="0038050A"/>
    <w:rsid w:val="00380A44"/>
    <w:rsid w:val="00380A7F"/>
    <w:rsid w:val="00381086"/>
    <w:rsid w:val="0038135A"/>
    <w:rsid w:val="003814EE"/>
    <w:rsid w:val="00381987"/>
    <w:rsid w:val="00381A3D"/>
    <w:rsid w:val="00381AA7"/>
    <w:rsid w:val="00381CB0"/>
    <w:rsid w:val="0038238B"/>
    <w:rsid w:val="00382690"/>
    <w:rsid w:val="0038270F"/>
    <w:rsid w:val="00382D64"/>
    <w:rsid w:val="00383131"/>
    <w:rsid w:val="0038317C"/>
    <w:rsid w:val="003836C9"/>
    <w:rsid w:val="003839BD"/>
    <w:rsid w:val="00383D1B"/>
    <w:rsid w:val="00383DF2"/>
    <w:rsid w:val="00384010"/>
    <w:rsid w:val="00384118"/>
    <w:rsid w:val="00384277"/>
    <w:rsid w:val="0038438A"/>
    <w:rsid w:val="0038457E"/>
    <w:rsid w:val="00385018"/>
    <w:rsid w:val="00385187"/>
    <w:rsid w:val="003859AF"/>
    <w:rsid w:val="00385B32"/>
    <w:rsid w:val="00385B86"/>
    <w:rsid w:val="00385BB1"/>
    <w:rsid w:val="00385FB5"/>
    <w:rsid w:val="003864DD"/>
    <w:rsid w:val="003869FA"/>
    <w:rsid w:val="00386D43"/>
    <w:rsid w:val="00386DB5"/>
    <w:rsid w:val="0038708C"/>
    <w:rsid w:val="0038768F"/>
    <w:rsid w:val="00387707"/>
    <w:rsid w:val="00387961"/>
    <w:rsid w:val="00390170"/>
    <w:rsid w:val="00390819"/>
    <w:rsid w:val="00390AED"/>
    <w:rsid w:val="003913A7"/>
    <w:rsid w:val="003920C9"/>
    <w:rsid w:val="003921FD"/>
    <w:rsid w:val="00392A32"/>
    <w:rsid w:val="00392AC2"/>
    <w:rsid w:val="003930C4"/>
    <w:rsid w:val="003939AA"/>
    <w:rsid w:val="00393AC9"/>
    <w:rsid w:val="003944AC"/>
    <w:rsid w:val="003945D5"/>
    <w:rsid w:val="003945EF"/>
    <w:rsid w:val="00394C0F"/>
    <w:rsid w:val="00394F43"/>
    <w:rsid w:val="00394F95"/>
    <w:rsid w:val="003952D6"/>
    <w:rsid w:val="0039550F"/>
    <w:rsid w:val="00395774"/>
    <w:rsid w:val="00395810"/>
    <w:rsid w:val="003958E5"/>
    <w:rsid w:val="00395B75"/>
    <w:rsid w:val="0039633D"/>
    <w:rsid w:val="00396493"/>
    <w:rsid w:val="00396873"/>
    <w:rsid w:val="0039693C"/>
    <w:rsid w:val="00396EB1"/>
    <w:rsid w:val="00396F6E"/>
    <w:rsid w:val="00397003"/>
    <w:rsid w:val="00397086"/>
    <w:rsid w:val="003970C8"/>
    <w:rsid w:val="00397422"/>
    <w:rsid w:val="0039759A"/>
    <w:rsid w:val="00397822"/>
    <w:rsid w:val="00397A92"/>
    <w:rsid w:val="00397B41"/>
    <w:rsid w:val="00397DF9"/>
    <w:rsid w:val="003A0324"/>
    <w:rsid w:val="003A047E"/>
    <w:rsid w:val="003A0727"/>
    <w:rsid w:val="003A0AD3"/>
    <w:rsid w:val="003A0CDF"/>
    <w:rsid w:val="003A1CA3"/>
    <w:rsid w:val="003A2744"/>
    <w:rsid w:val="003A2764"/>
    <w:rsid w:val="003A2A64"/>
    <w:rsid w:val="003A2B0D"/>
    <w:rsid w:val="003A2E10"/>
    <w:rsid w:val="003A3F83"/>
    <w:rsid w:val="003A3F8C"/>
    <w:rsid w:val="003A41F5"/>
    <w:rsid w:val="003A4F2C"/>
    <w:rsid w:val="003A5413"/>
    <w:rsid w:val="003A5934"/>
    <w:rsid w:val="003A5BAC"/>
    <w:rsid w:val="003A5C4A"/>
    <w:rsid w:val="003A5DBB"/>
    <w:rsid w:val="003A6658"/>
    <w:rsid w:val="003A68CC"/>
    <w:rsid w:val="003A6A27"/>
    <w:rsid w:val="003A6B24"/>
    <w:rsid w:val="003A6C7F"/>
    <w:rsid w:val="003A6E63"/>
    <w:rsid w:val="003A7351"/>
    <w:rsid w:val="003A76B7"/>
    <w:rsid w:val="003A7E2F"/>
    <w:rsid w:val="003B0065"/>
    <w:rsid w:val="003B008A"/>
    <w:rsid w:val="003B0188"/>
    <w:rsid w:val="003B0742"/>
    <w:rsid w:val="003B0822"/>
    <w:rsid w:val="003B082E"/>
    <w:rsid w:val="003B17FA"/>
    <w:rsid w:val="003B1BCD"/>
    <w:rsid w:val="003B1C74"/>
    <w:rsid w:val="003B1FB3"/>
    <w:rsid w:val="003B23D4"/>
    <w:rsid w:val="003B2747"/>
    <w:rsid w:val="003B2D09"/>
    <w:rsid w:val="003B3048"/>
    <w:rsid w:val="003B31D7"/>
    <w:rsid w:val="003B3716"/>
    <w:rsid w:val="003B373E"/>
    <w:rsid w:val="003B39C1"/>
    <w:rsid w:val="003B49DC"/>
    <w:rsid w:val="003B50F9"/>
    <w:rsid w:val="003B5176"/>
    <w:rsid w:val="003B5334"/>
    <w:rsid w:val="003B5710"/>
    <w:rsid w:val="003B5941"/>
    <w:rsid w:val="003B5ACF"/>
    <w:rsid w:val="003B5B64"/>
    <w:rsid w:val="003B5B8E"/>
    <w:rsid w:val="003B5DF2"/>
    <w:rsid w:val="003B607C"/>
    <w:rsid w:val="003B621F"/>
    <w:rsid w:val="003B6764"/>
    <w:rsid w:val="003B68AE"/>
    <w:rsid w:val="003B6A6A"/>
    <w:rsid w:val="003B7725"/>
    <w:rsid w:val="003B772A"/>
    <w:rsid w:val="003B773D"/>
    <w:rsid w:val="003B7788"/>
    <w:rsid w:val="003B7826"/>
    <w:rsid w:val="003B7C68"/>
    <w:rsid w:val="003B7CF8"/>
    <w:rsid w:val="003B7D01"/>
    <w:rsid w:val="003B7D2A"/>
    <w:rsid w:val="003B7F82"/>
    <w:rsid w:val="003C00A1"/>
    <w:rsid w:val="003C04EB"/>
    <w:rsid w:val="003C0651"/>
    <w:rsid w:val="003C0C1D"/>
    <w:rsid w:val="003C1157"/>
    <w:rsid w:val="003C1B61"/>
    <w:rsid w:val="003C1F27"/>
    <w:rsid w:val="003C2296"/>
    <w:rsid w:val="003C22E7"/>
    <w:rsid w:val="003C2738"/>
    <w:rsid w:val="003C31A6"/>
    <w:rsid w:val="003C3446"/>
    <w:rsid w:val="003C383F"/>
    <w:rsid w:val="003C386A"/>
    <w:rsid w:val="003C3B75"/>
    <w:rsid w:val="003C3D20"/>
    <w:rsid w:val="003C3E55"/>
    <w:rsid w:val="003C48D5"/>
    <w:rsid w:val="003C4B7F"/>
    <w:rsid w:val="003C5800"/>
    <w:rsid w:val="003C5918"/>
    <w:rsid w:val="003C5F0E"/>
    <w:rsid w:val="003C639C"/>
    <w:rsid w:val="003C6656"/>
    <w:rsid w:val="003C69FB"/>
    <w:rsid w:val="003C7166"/>
    <w:rsid w:val="003C739B"/>
    <w:rsid w:val="003C7772"/>
    <w:rsid w:val="003C77EB"/>
    <w:rsid w:val="003C788B"/>
    <w:rsid w:val="003C7944"/>
    <w:rsid w:val="003C79B7"/>
    <w:rsid w:val="003C7F1D"/>
    <w:rsid w:val="003D0113"/>
    <w:rsid w:val="003D018B"/>
    <w:rsid w:val="003D01C6"/>
    <w:rsid w:val="003D01D3"/>
    <w:rsid w:val="003D043B"/>
    <w:rsid w:val="003D0633"/>
    <w:rsid w:val="003D06BF"/>
    <w:rsid w:val="003D072D"/>
    <w:rsid w:val="003D090F"/>
    <w:rsid w:val="003D093E"/>
    <w:rsid w:val="003D0BBD"/>
    <w:rsid w:val="003D0C07"/>
    <w:rsid w:val="003D0C11"/>
    <w:rsid w:val="003D10B8"/>
    <w:rsid w:val="003D168E"/>
    <w:rsid w:val="003D1974"/>
    <w:rsid w:val="003D19D9"/>
    <w:rsid w:val="003D1CEF"/>
    <w:rsid w:val="003D2012"/>
    <w:rsid w:val="003D2211"/>
    <w:rsid w:val="003D228C"/>
    <w:rsid w:val="003D2A6B"/>
    <w:rsid w:val="003D3461"/>
    <w:rsid w:val="003D3660"/>
    <w:rsid w:val="003D376E"/>
    <w:rsid w:val="003D3E1E"/>
    <w:rsid w:val="003D40D9"/>
    <w:rsid w:val="003D42EF"/>
    <w:rsid w:val="003D57E6"/>
    <w:rsid w:val="003D5854"/>
    <w:rsid w:val="003D6C98"/>
    <w:rsid w:val="003D6DD5"/>
    <w:rsid w:val="003D6FC3"/>
    <w:rsid w:val="003D71C6"/>
    <w:rsid w:val="003D787C"/>
    <w:rsid w:val="003D7C83"/>
    <w:rsid w:val="003D7CE2"/>
    <w:rsid w:val="003D7D04"/>
    <w:rsid w:val="003D7D96"/>
    <w:rsid w:val="003E08AE"/>
    <w:rsid w:val="003E0C76"/>
    <w:rsid w:val="003E0E5B"/>
    <w:rsid w:val="003E12C7"/>
    <w:rsid w:val="003E187A"/>
    <w:rsid w:val="003E2582"/>
    <w:rsid w:val="003E287B"/>
    <w:rsid w:val="003E291A"/>
    <w:rsid w:val="003E2AAF"/>
    <w:rsid w:val="003E2DA6"/>
    <w:rsid w:val="003E2F58"/>
    <w:rsid w:val="003E300F"/>
    <w:rsid w:val="003E30D8"/>
    <w:rsid w:val="003E3434"/>
    <w:rsid w:val="003E346D"/>
    <w:rsid w:val="003E3727"/>
    <w:rsid w:val="003E396E"/>
    <w:rsid w:val="003E3A54"/>
    <w:rsid w:val="003E46C1"/>
    <w:rsid w:val="003E551F"/>
    <w:rsid w:val="003E599E"/>
    <w:rsid w:val="003E5DB7"/>
    <w:rsid w:val="003E6144"/>
    <w:rsid w:val="003E6303"/>
    <w:rsid w:val="003E6610"/>
    <w:rsid w:val="003E6926"/>
    <w:rsid w:val="003E6A76"/>
    <w:rsid w:val="003E6C14"/>
    <w:rsid w:val="003E6E8F"/>
    <w:rsid w:val="003E71CD"/>
    <w:rsid w:val="003E755B"/>
    <w:rsid w:val="003E7605"/>
    <w:rsid w:val="003E7615"/>
    <w:rsid w:val="003E76D0"/>
    <w:rsid w:val="003E77B4"/>
    <w:rsid w:val="003E7ECA"/>
    <w:rsid w:val="003F0184"/>
    <w:rsid w:val="003F07CB"/>
    <w:rsid w:val="003F0823"/>
    <w:rsid w:val="003F0CE0"/>
    <w:rsid w:val="003F0FB9"/>
    <w:rsid w:val="003F1309"/>
    <w:rsid w:val="003F1561"/>
    <w:rsid w:val="003F17F9"/>
    <w:rsid w:val="003F17FF"/>
    <w:rsid w:val="003F1B87"/>
    <w:rsid w:val="003F21AD"/>
    <w:rsid w:val="003F2305"/>
    <w:rsid w:val="003F242D"/>
    <w:rsid w:val="003F2E0B"/>
    <w:rsid w:val="003F2E4E"/>
    <w:rsid w:val="003F2FCE"/>
    <w:rsid w:val="003F3383"/>
    <w:rsid w:val="003F360A"/>
    <w:rsid w:val="003F3D08"/>
    <w:rsid w:val="003F4384"/>
    <w:rsid w:val="003F43CE"/>
    <w:rsid w:val="003F4486"/>
    <w:rsid w:val="003F45B4"/>
    <w:rsid w:val="003F4615"/>
    <w:rsid w:val="003F499F"/>
    <w:rsid w:val="003F4ABC"/>
    <w:rsid w:val="003F4E00"/>
    <w:rsid w:val="003F5340"/>
    <w:rsid w:val="003F5964"/>
    <w:rsid w:val="003F5B1B"/>
    <w:rsid w:val="003F5BD7"/>
    <w:rsid w:val="003F5D38"/>
    <w:rsid w:val="003F5EA2"/>
    <w:rsid w:val="003F6003"/>
    <w:rsid w:val="003F613F"/>
    <w:rsid w:val="003F625A"/>
    <w:rsid w:val="003F631F"/>
    <w:rsid w:val="003F6347"/>
    <w:rsid w:val="003F65A5"/>
    <w:rsid w:val="003F65C1"/>
    <w:rsid w:val="003F69A1"/>
    <w:rsid w:val="003F6B49"/>
    <w:rsid w:val="003F6F80"/>
    <w:rsid w:val="003F7087"/>
    <w:rsid w:val="003F72B7"/>
    <w:rsid w:val="003F7B11"/>
    <w:rsid w:val="003F7B5E"/>
    <w:rsid w:val="003F7BE7"/>
    <w:rsid w:val="003F7C9B"/>
    <w:rsid w:val="003F7DFD"/>
    <w:rsid w:val="00400027"/>
    <w:rsid w:val="0040019A"/>
    <w:rsid w:val="0040019C"/>
    <w:rsid w:val="00400419"/>
    <w:rsid w:val="004008CC"/>
    <w:rsid w:val="00400901"/>
    <w:rsid w:val="00400DDB"/>
    <w:rsid w:val="00400E1E"/>
    <w:rsid w:val="00400FD5"/>
    <w:rsid w:val="004017E7"/>
    <w:rsid w:val="004018C5"/>
    <w:rsid w:val="00401D9D"/>
    <w:rsid w:val="00401DFD"/>
    <w:rsid w:val="00402134"/>
    <w:rsid w:val="00402314"/>
    <w:rsid w:val="00402355"/>
    <w:rsid w:val="00402481"/>
    <w:rsid w:val="00402CCB"/>
    <w:rsid w:val="00402EDB"/>
    <w:rsid w:val="00402FE4"/>
    <w:rsid w:val="004032D9"/>
    <w:rsid w:val="0040331D"/>
    <w:rsid w:val="00403403"/>
    <w:rsid w:val="00403433"/>
    <w:rsid w:val="00403534"/>
    <w:rsid w:val="004035A4"/>
    <w:rsid w:val="00403CEC"/>
    <w:rsid w:val="00403DFB"/>
    <w:rsid w:val="00403EFC"/>
    <w:rsid w:val="00403EFD"/>
    <w:rsid w:val="00404126"/>
    <w:rsid w:val="004048C1"/>
    <w:rsid w:val="00404FE0"/>
    <w:rsid w:val="0040502D"/>
    <w:rsid w:val="00405163"/>
    <w:rsid w:val="004053AF"/>
    <w:rsid w:val="0040545E"/>
    <w:rsid w:val="0040572D"/>
    <w:rsid w:val="00405850"/>
    <w:rsid w:val="00405921"/>
    <w:rsid w:val="00405B98"/>
    <w:rsid w:val="00405D83"/>
    <w:rsid w:val="0040631C"/>
    <w:rsid w:val="004064CB"/>
    <w:rsid w:val="00406528"/>
    <w:rsid w:val="00406845"/>
    <w:rsid w:val="004069AD"/>
    <w:rsid w:val="004069C7"/>
    <w:rsid w:val="00406B85"/>
    <w:rsid w:val="00406DE5"/>
    <w:rsid w:val="004071D9"/>
    <w:rsid w:val="004077D5"/>
    <w:rsid w:val="004077E5"/>
    <w:rsid w:val="00407900"/>
    <w:rsid w:val="00407C80"/>
    <w:rsid w:val="00407E63"/>
    <w:rsid w:val="00407FA3"/>
    <w:rsid w:val="004107FE"/>
    <w:rsid w:val="00410891"/>
    <w:rsid w:val="0041097C"/>
    <w:rsid w:val="004109A8"/>
    <w:rsid w:val="00411058"/>
    <w:rsid w:val="004117FC"/>
    <w:rsid w:val="0041199E"/>
    <w:rsid w:val="0041239C"/>
    <w:rsid w:val="004129E0"/>
    <w:rsid w:val="00412A3C"/>
    <w:rsid w:val="00412B15"/>
    <w:rsid w:val="00412BCB"/>
    <w:rsid w:val="00412D78"/>
    <w:rsid w:val="00412EBC"/>
    <w:rsid w:val="00412FEF"/>
    <w:rsid w:val="00413559"/>
    <w:rsid w:val="0041367F"/>
    <w:rsid w:val="00414032"/>
    <w:rsid w:val="00415190"/>
    <w:rsid w:val="004151DA"/>
    <w:rsid w:val="004158AF"/>
    <w:rsid w:val="00415C6C"/>
    <w:rsid w:val="00415D4F"/>
    <w:rsid w:val="004162AC"/>
    <w:rsid w:val="00416924"/>
    <w:rsid w:val="004174E9"/>
    <w:rsid w:val="004174EC"/>
    <w:rsid w:val="00417C11"/>
    <w:rsid w:val="00417E04"/>
    <w:rsid w:val="00420085"/>
    <w:rsid w:val="004201D8"/>
    <w:rsid w:val="004201FD"/>
    <w:rsid w:val="004202ED"/>
    <w:rsid w:val="00420308"/>
    <w:rsid w:val="00420394"/>
    <w:rsid w:val="004204C6"/>
    <w:rsid w:val="004204E0"/>
    <w:rsid w:val="00420785"/>
    <w:rsid w:val="00420AB7"/>
    <w:rsid w:val="00421225"/>
    <w:rsid w:val="00421462"/>
    <w:rsid w:val="00421A30"/>
    <w:rsid w:val="00421E9F"/>
    <w:rsid w:val="00421ECA"/>
    <w:rsid w:val="004225A8"/>
    <w:rsid w:val="004229A8"/>
    <w:rsid w:val="00422C00"/>
    <w:rsid w:val="00422CFD"/>
    <w:rsid w:val="00422D8D"/>
    <w:rsid w:val="0042308D"/>
    <w:rsid w:val="004231DD"/>
    <w:rsid w:val="00423322"/>
    <w:rsid w:val="004239DF"/>
    <w:rsid w:val="00423BF2"/>
    <w:rsid w:val="0042407D"/>
    <w:rsid w:val="00424232"/>
    <w:rsid w:val="004247AC"/>
    <w:rsid w:val="004249EF"/>
    <w:rsid w:val="0042549D"/>
    <w:rsid w:val="00425A9D"/>
    <w:rsid w:val="00425D8E"/>
    <w:rsid w:val="00426235"/>
    <w:rsid w:val="004262ED"/>
    <w:rsid w:val="00426584"/>
    <w:rsid w:val="004265C7"/>
    <w:rsid w:val="00426B2D"/>
    <w:rsid w:val="00426DEF"/>
    <w:rsid w:val="00427119"/>
    <w:rsid w:val="00427598"/>
    <w:rsid w:val="00427CBF"/>
    <w:rsid w:val="00427DF1"/>
    <w:rsid w:val="004301F8"/>
    <w:rsid w:val="00430303"/>
    <w:rsid w:val="0043084C"/>
    <w:rsid w:val="00430B41"/>
    <w:rsid w:val="00431671"/>
    <w:rsid w:val="00431733"/>
    <w:rsid w:val="00431CD2"/>
    <w:rsid w:val="00432607"/>
    <w:rsid w:val="0043262E"/>
    <w:rsid w:val="00432883"/>
    <w:rsid w:val="00432BF6"/>
    <w:rsid w:val="00432DD4"/>
    <w:rsid w:val="00432EDA"/>
    <w:rsid w:val="00432F23"/>
    <w:rsid w:val="0043310A"/>
    <w:rsid w:val="00433455"/>
    <w:rsid w:val="00433518"/>
    <w:rsid w:val="004336D1"/>
    <w:rsid w:val="00433A28"/>
    <w:rsid w:val="00433B48"/>
    <w:rsid w:val="00433E35"/>
    <w:rsid w:val="0043434F"/>
    <w:rsid w:val="00434368"/>
    <w:rsid w:val="004343A5"/>
    <w:rsid w:val="0043460C"/>
    <w:rsid w:val="00434A0B"/>
    <w:rsid w:val="00434A75"/>
    <w:rsid w:val="00434BE1"/>
    <w:rsid w:val="00434C3E"/>
    <w:rsid w:val="00434E53"/>
    <w:rsid w:val="00434FD0"/>
    <w:rsid w:val="004350BF"/>
    <w:rsid w:val="00435171"/>
    <w:rsid w:val="00435658"/>
    <w:rsid w:val="00435A2B"/>
    <w:rsid w:val="00435A76"/>
    <w:rsid w:val="00435CED"/>
    <w:rsid w:val="0043610A"/>
    <w:rsid w:val="0043619F"/>
    <w:rsid w:val="0043663F"/>
    <w:rsid w:val="0043667E"/>
    <w:rsid w:val="0043670E"/>
    <w:rsid w:val="00436D0F"/>
    <w:rsid w:val="00437017"/>
    <w:rsid w:val="0043703F"/>
    <w:rsid w:val="004374FF"/>
    <w:rsid w:val="0043756D"/>
    <w:rsid w:val="004375AD"/>
    <w:rsid w:val="0043796E"/>
    <w:rsid w:val="00437C90"/>
    <w:rsid w:val="00437E05"/>
    <w:rsid w:val="00440080"/>
    <w:rsid w:val="00440845"/>
    <w:rsid w:val="00440B62"/>
    <w:rsid w:val="00440BA8"/>
    <w:rsid w:val="00441060"/>
    <w:rsid w:val="00441260"/>
    <w:rsid w:val="00441D21"/>
    <w:rsid w:val="004425A5"/>
    <w:rsid w:val="00442840"/>
    <w:rsid w:val="00442A5C"/>
    <w:rsid w:val="00443414"/>
    <w:rsid w:val="00443A2B"/>
    <w:rsid w:val="00443C5F"/>
    <w:rsid w:val="004441D5"/>
    <w:rsid w:val="004443EA"/>
    <w:rsid w:val="004443F4"/>
    <w:rsid w:val="00444487"/>
    <w:rsid w:val="004445E1"/>
    <w:rsid w:val="00444745"/>
    <w:rsid w:val="004449CF"/>
    <w:rsid w:val="00444BDB"/>
    <w:rsid w:val="00444C1D"/>
    <w:rsid w:val="00444FF0"/>
    <w:rsid w:val="0044503C"/>
    <w:rsid w:val="00445080"/>
    <w:rsid w:val="0044509D"/>
    <w:rsid w:val="0044527F"/>
    <w:rsid w:val="00445342"/>
    <w:rsid w:val="0044550C"/>
    <w:rsid w:val="004457AB"/>
    <w:rsid w:val="00446096"/>
    <w:rsid w:val="00446248"/>
    <w:rsid w:val="00446991"/>
    <w:rsid w:val="00446A1C"/>
    <w:rsid w:val="00446B97"/>
    <w:rsid w:val="00447EB0"/>
    <w:rsid w:val="0045034E"/>
    <w:rsid w:val="0045112C"/>
    <w:rsid w:val="004512CF"/>
    <w:rsid w:val="00451D2B"/>
    <w:rsid w:val="00451F25"/>
    <w:rsid w:val="00452721"/>
    <w:rsid w:val="00452CC2"/>
    <w:rsid w:val="00453287"/>
    <w:rsid w:val="00453A32"/>
    <w:rsid w:val="00454844"/>
    <w:rsid w:val="00454E17"/>
    <w:rsid w:val="00455556"/>
    <w:rsid w:val="004561B5"/>
    <w:rsid w:val="00456333"/>
    <w:rsid w:val="0045666A"/>
    <w:rsid w:val="00456A1E"/>
    <w:rsid w:val="004570F0"/>
    <w:rsid w:val="00457C8A"/>
    <w:rsid w:val="0046014F"/>
    <w:rsid w:val="0046091B"/>
    <w:rsid w:val="00460D10"/>
    <w:rsid w:val="00460DCB"/>
    <w:rsid w:val="0046119F"/>
    <w:rsid w:val="0046158C"/>
    <w:rsid w:val="004617C7"/>
    <w:rsid w:val="00461A7D"/>
    <w:rsid w:val="00461F1E"/>
    <w:rsid w:val="004620E9"/>
    <w:rsid w:val="00462378"/>
    <w:rsid w:val="00462621"/>
    <w:rsid w:val="00462629"/>
    <w:rsid w:val="00462C18"/>
    <w:rsid w:val="00462D94"/>
    <w:rsid w:val="00462DC6"/>
    <w:rsid w:val="00462F4D"/>
    <w:rsid w:val="00463194"/>
    <w:rsid w:val="004631D7"/>
    <w:rsid w:val="00463553"/>
    <w:rsid w:val="00463905"/>
    <w:rsid w:val="00463B94"/>
    <w:rsid w:val="00463C18"/>
    <w:rsid w:val="00463C88"/>
    <w:rsid w:val="004642D8"/>
    <w:rsid w:val="004643C7"/>
    <w:rsid w:val="004647C5"/>
    <w:rsid w:val="00464F63"/>
    <w:rsid w:val="0046504C"/>
    <w:rsid w:val="004652A1"/>
    <w:rsid w:val="0046547A"/>
    <w:rsid w:val="00465702"/>
    <w:rsid w:val="0046617D"/>
    <w:rsid w:val="004662AB"/>
    <w:rsid w:val="004663BA"/>
    <w:rsid w:val="00466717"/>
    <w:rsid w:val="00466AF6"/>
    <w:rsid w:val="00467055"/>
    <w:rsid w:val="004670AE"/>
    <w:rsid w:val="004673A0"/>
    <w:rsid w:val="004675DD"/>
    <w:rsid w:val="0046764B"/>
    <w:rsid w:val="004703C0"/>
    <w:rsid w:val="00470666"/>
    <w:rsid w:val="004709DE"/>
    <w:rsid w:val="004709E0"/>
    <w:rsid w:val="004710FF"/>
    <w:rsid w:val="004712DD"/>
    <w:rsid w:val="00471595"/>
    <w:rsid w:val="00471A95"/>
    <w:rsid w:val="00471B72"/>
    <w:rsid w:val="00471C71"/>
    <w:rsid w:val="004725BE"/>
    <w:rsid w:val="00472639"/>
    <w:rsid w:val="004726D9"/>
    <w:rsid w:val="00472A66"/>
    <w:rsid w:val="00472AA0"/>
    <w:rsid w:val="00472B70"/>
    <w:rsid w:val="00472B9B"/>
    <w:rsid w:val="00473488"/>
    <w:rsid w:val="0047357F"/>
    <w:rsid w:val="00473DF3"/>
    <w:rsid w:val="00473EAF"/>
    <w:rsid w:val="00474036"/>
    <w:rsid w:val="004745FE"/>
    <w:rsid w:val="004747CB"/>
    <w:rsid w:val="00474ACD"/>
    <w:rsid w:val="00474E16"/>
    <w:rsid w:val="004750DC"/>
    <w:rsid w:val="004752FB"/>
    <w:rsid w:val="00475668"/>
    <w:rsid w:val="00476054"/>
    <w:rsid w:val="004761D0"/>
    <w:rsid w:val="00476253"/>
    <w:rsid w:val="00476606"/>
    <w:rsid w:val="004769C4"/>
    <w:rsid w:val="00476E34"/>
    <w:rsid w:val="00477083"/>
    <w:rsid w:val="00477372"/>
    <w:rsid w:val="0047737C"/>
    <w:rsid w:val="00477978"/>
    <w:rsid w:val="00477B42"/>
    <w:rsid w:val="00477B48"/>
    <w:rsid w:val="00477B55"/>
    <w:rsid w:val="00477BE0"/>
    <w:rsid w:val="00477D15"/>
    <w:rsid w:val="004800D5"/>
    <w:rsid w:val="00480EFF"/>
    <w:rsid w:val="004811A5"/>
    <w:rsid w:val="004813EE"/>
    <w:rsid w:val="004814BD"/>
    <w:rsid w:val="0048157C"/>
    <w:rsid w:val="00481AEB"/>
    <w:rsid w:val="00481C69"/>
    <w:rsid w:val="00481DB6"/>
    <w:rsid w:val="00482119"/>
    <w:rsid w:val="0048232B"/>
    <w:rsid w:val="0048274E"/>
    <w:rsid w:val="00482F07"/>
    <w:rsid w:val="004831D4"/>
    <w:rsid w:val="004837E2"/>
    <w:rsid w:val="00484380"/>
    <w:rsid w:val="0048461E"/>
    <w:rsid w:val="004849AC"/>
    <w:rsid w:val="004849F8"/>
    <w:rsid w:val="00484A74"/>
    <w:rsid w:val="00484ED8"/>
    <w:rsid w:val="004852F9"/>
    <w:rsid w:val="00485CF7"/>
    <w:rsid w:val="00485D28"/>
    <w:rsid w:val="00485D9C"/>
    <w:rsid w:val="0048617B"/>
    <w:rsid w:val="004865A6"/>
    <w:rsid w:val="0048682E"/>
    <w:rsid w:val="00486BA3"/>
    <w:rsid w:val="00486DCC"/>
    <w:rsid w:val="004870E5"/>
    <w:rsid w:val="00490770"/>
    <w:rsid w:val="00490810"/>
    <w:rsid w:val="00490960"/>
    <w:rsid w:val="00490CF1"/>
    <w:rsid w:val="0049140D"/>
    <w:rsid w:val="00491ED8"/>
    <w:rsid w:val="00491FD7"/>
    <w:rsid w:val="00492814"/>
    <w:rsid w:val="00492D36"/>
    <w:rsid w:val="00492F02"/>
    <w:rsid w:val="0049376F"/>
    <w:rsid w:val="00493D55"/>
    <w:rsid w:val="00493EFA"/>
    <w:rsid w:val="00494671"/>
    <w:rsid w:val="00494948"/>
    <w:rsid w:val="00494AE6"/>
    <w:rsid w:val="00494C4B"/>
    <w:rsid w:val="004953A2"/>
    <w:rsid w:val="0049578D"/>
    <w:rsid w:val="00495DD2"/>
    <w:rsid w:val="00495F5A"/>
    <w:rsid w:val="004960C7"/>
    <w:rsid w:val="00496270"/>
    <w:rsid w:val="00496492"/>
    <w:rsid w:val="0049649F"/>
    <w:rsid w:val="004965AA"/>
    <w:rsid w:val="0049666B"/>
    <w:rsid w:val="00496CD8"/>
    <w:rsid w:val="00496E28"/>
    <w:rsid w:val="00496FCD"/>
    <w:rsid w:val="00497298"/>
    <w:rsid w:val="0049729F"/>
    <w:rsid w:val="004A00FD"/>
    <w:rsid w:val="004A0182"/>
    <w:rsid w:val="004A07DC"/>
    <w:rsid w:val="004A0D2C"/>
    <w:rsid w:val="004A17AD"/>
    <w:rsid w:val="004A1AF3"/>
    <w:rsid w:val="004A1B4D"/>
    <w:rsid w:val="004A1BA5"/>
    <w:rsid w:val="004A2153"/>
    <w:rsid w:val="004A21DA"/>
    <w:rsid w:val="004A26E2"/>
    <w:rsid w:val="004A2710"/>
    <w:rsid w:val="004A28CD"/>
    <w:rsid w:val="004A2AD9"/>
    <w:rsid w:val="004A2D0F"/>
    <w:rsid w:val="004A2E08"/>
    <w:rsid w:val="004A3165"/>
    <w:rsid w:val="004A3435"/>
    <w:rsid w:val="004A346A"/>
    <w:rsid w:val="004A36B0"/>
    <w:rsid w:val="004A3CA6"/>
    <w:rsid w:val="004A41C6"/>
    <w:rsid w:val="004A4820"/>
    <w:rsid w:val="004A4B76"/>
    <w:rsid w:val="004A4ED3"/>
    <w:rsid w:val="004A5235"/>
    <w:rsid w:val="004A536C"/>
    <w:rsid w:val="004A540A"/>
    <w:rsid w:val="004A5455"/>
    <w:rsid w:val="004A54CA"/>
    <w:rsid w:val="004A5541"/>
    <w:rsid w:val="004A5B8A"/>
    <w:rsid w:val="004A6C11"/>
    <w:rsid w:val="004A6E8D"/>
    <w:rsid w:val="004A71FA"/>
    <w:rsid w:val="004A7910"/>
    <w:rsid w:val="004A795C"/>
    <w:rsid w:val="004A79C7"/>
    <w:rsid w:val="004A7B34"/>
    <w:rsid w:val="004A7C98"/>
    <w:rsid w:val="004A7D5B"/>
    <w:rsid w:val="004A7E38"/>
    <w:rsid w:val="004B006C"/>
    <w:rsid w:val="004B01EC"/>
    <w:rsid w:val="004B04F6"/>
    <w:rsid w:val="004B0715"/>
    <w:rsid w:val="004B0C33"/>
    <w:rsid w:val="004B0D06"/>
    <w:rsid w:val="004B0D18"/>
    <w:rsid w:val="004B110B"/>
    <w:rsid w:val="004B132C"/>
    <w:rsid w:val="004B19F7"/>
    <w:rsid w:val="004B1AF9"/>
    <w:rsid w:val="004B1C90"/>
    <w:rsid w:val="004B1CAA"/>
    <w:rsid w:val="004B2687"/>
    <w:rsid w:val="004B299F"/>
    <w:rsid w:val="004B29F8"/>
    <w:rsid w:val="004B2E78"/>
    <w:rsid w:val="004B33BB"/>
    <w:rsid w:val="004B3726"/>
    <w:rsid w:val="004B3AE6"/>
    <w:rsid w:val="004B3ECA"/>
    <w:rsid w:val="004B473A"/>
    <w:rsid w:val="004B4818"/>
    <w:rsid w:val="004B4BA7"/>
    <w:rsid w:val="004B4CA5"/>
    <w:rsid w:val="004B4F26"/>
    <w:rsid w:val="004B4F6D"/>
    <w:rsid w:val="004B5061"/>
    <w:rsid w:val="004B52A2"/>
    <w:rsid w:val="004B5409"/>
    <w:rsid w:val="004B54BC"/>
    <w:rsid w:val="004B5855"/>
    <w:rsid w:val="004B5B49"/>
    <w:rsid w:val="004B5E4F"/>
    <w:rsid w:val="004B604C"/>
    <w:rsid w:val="004B62CC"/>
    <w:rsid w:val="004B649D"/>
    <w:rsid w:val="004B6A17"/>
    <w:rsid w:val="004B79E3"/>
    <w:rsid w:val="004C110B"/>
    <w:rsid w:val="004C1778"/>
    <w:rsid w:val="004C19B7"/>
    <w:rsid w:val="004C1B41"/>
    <w:rsid w:val="004C1D02"/>
    <w:rsid w:val="004C1D3D"/>
    <w:rsid w:val="004C256E"/>
    <w:rsid w:val="004C2F7C"/>
    <w:rsid w:val="004C35CB"/>
    <w:rsid w:val="004C360B"/>
    <w:rsid w:val="004C4758"/>
    <w:rsid w:val="004C4CCA"/>
    <w:rsid w:val="004C5197"/>
    <w:rsid w:val="004C53C7"/>
    <w:rsid w:val="004C5729"/>
    <w:rsid w:val="004C5770"/>
    <w:rsid w:val="004C599A"/>
    <w:rsid w:val="004C5E87"/>
    <w:rsid w:val="004C6868"/>
    <w:rsid w:val="004C68CE"/>
    <w:rsid w:val="004C6BFD"/>
    <w:rsid w:val="004C6EED"/>
    <w:rsid w:val="004C6F57"/>
    <w:rsid w:val="004C6FEA"/>
    <w:rsid w:val="004C7652"/>
    <w:rsid w:val="004C7896"/>
    <w:rsid w:val="004C7914"/>
    <w:rsid w:val="004C7A3C"/>
    <w:rsid w:val="004D00FE"/>
    <w:rsid w:val="004D0662"/>
    <w:rsid w:val="004D0959"/>
    <w:rsid w:val="004D0FA2"/>
    <w:rsid w:val="004D163D"/>
    <w:rsid w:val="004D194A"/>
    <w:rsid w:val="004D1D54"/>
    <w:rsid w:val="004D23FE"/>
    <w:rsid w:val="004D2FA5"/>
    <w:rsid w:val="004D34C4"/>
    <w:rsid w:val="004D3968"/>
    <w:rsid w:val="004D3A2D"/>
    <w:rsid w:val="004D41D2"/>
    <w:rsid w:val="004D4364"/>
    <w:rsid w:val="004D43CE"/>
    <w:rsid w:val="004D47D2"/>
    <w:rsid w:val="004D4AB5"/>
    <w:rsid w:val="004D4AD3"/>
    <w:rsid w:val="004D4B53"/>
    <w:rsid w:val="004D573E"/>
    <w:rsid w:val="004D57AA"/>
    <w:rsid w:val="004D5D42"/>
    <w:rsid w:val="004D5FC7"/>
    <w:rsid w:val="004D67F7"/>
    <w:rsid w:val="004D6955"/>
    <w:rsid w:val="004D7149"/>
    <w:rsid w:val="004D76EA"/>
    <w:rsid w:val="004D7721"/>
    <w:rsid w:val="004D7760"/>
    <w:rsid w:val="004D78C7"/>
    <w:rsid w:val="004D7909"/>
    <w:rsid w:val="004D7BC9"/>
    <w:rsid w:val="004D7C81"/>
    <w:rsid w:val="004D7F38"/>
    <w:rsid w:val="004E0096"/>
    <w:rsid w:val="004E02FD"/>
    <w:rsid w:val="004E08D4"/>
    <w:rsid w:val="004E0E39"/>
    <w:rsid w:val="004E13E5"/>
    <w:rsid w:val="004E1F6E"/>
    <w:rsid w:val="004E20D6"/>
    <w:rsid w:val="004E2552"/>
    <w:rsid w:val="004E2662"/>
    <w:rsid w:val="004E287D"/>
    <w:rsid w:val="004E28A4"/>
    <w:rsid w:val="004E2F38"/>
    <w:rsid w:val="004E3069"/>
    <w:rsid w:val="004E369F"/>
    <w:rsid w:val="004E36E7"/>
    <w:rsid w:val="004E397C"/>
    <w:rsid w:val="004E3F15"/>
    <w:rsid w:val="004E405F"/>
    <w:rsid w:val="004E494F"/>
    <w:rsid w:val="004E4A13"/>
    <w:rsid w:val="004E555E"/>
    <w:rsid w:val="004E574B"/>
    <w:rsid w:val="004E5913"/>
    <w:rsid w:val="004E5993"/>
    <w:rsid w:val="004E5E0A"/>
    <w:rsid w:val="004E600A"/>
    <w:rsid w:val="004E6242"/>
    <w:rsid w:val="004E6510"/>
    <w:rsid w:val="004E69AD"/>
    <w:rsid w:val="004E758F"/>
    <w:rsid w:val="004F04DC"/>
    <w:rsid w:val="004F076C"/>
    <w:rsid w:val="004F0786"/>
    <w:rsid w:val="004F0BA3"/>
    <w:rsid w:val="004F0FCC"/>
    <w:rsid w:val="004F10D0"/>
    <w:rsid w:val="004F1535"/>
    <w:rsid w:val="004F1CAB"/>
    <w:rsid w:val="004F1D60"/>
    <w:rsid w:val="004F1D77"/>
    <w:rsid w:val="004F1EC4"/>
    <w:rsid w:val="004F22E3"/>
    <w:rsid w:val="004F24F7"/>
    <w:rsid w:val="004F2512"/>
    <w:rsid w:val="004F28A3"/>
    <w:rsid w:val="004F2D4F"/>
    <w:rsid w:val="004F347F"/>
    <w:rsid w:val="004F3FAF"/>
    <w:rsid w:val="004F4537"/>
    <w:rsid w:val="004F47E6"/>
    <w:rsid w:val="004F4A99"/>
    <w:rsid w:val="004F4BB9"/>
    <w:rsid w:val="004F4CF3"/>
    <w:rsid w:val="004F5042"/>
    <w:rsid w:val="004F5162"/>
    <w:rsid w:val="004F560A"/>
    <w:rsid w:val="004F563B"/>
    <w:rsid w:val="004F58EF"/>
    <w:rsid w:val="004F5A3F"/>
    <w:rsid w:val="004F7387"/>
    <w:rsid w:val="004F78F4"/>
    <w:rsid w:val="004F7AA8"/>
    <w:rsid w:val="004F7F7B"/>
    <w:rsid w:val="00500301"/>
    <w:rsid w:val="00500562"/>
    <w:rsid w:val="0050077C"/>
    <w:rsid w:val="0050083F"/>
    <w:rsid w:val="00500BA2"/>
    <w:rsid w:val="00500C8A"/>
    <w:rsid w:val="005010E6"/>
    <w:rsid w:val="00501497"/>
    <w:rsid w:val="005019F9"/>
    <w:rsid w:val="00501A1B"/>
    <w:rsid w:val="00501AD7"/>
    <w:rsid w:val="00501AE3"/>
    <w:rsid w:val="00501C52"/>
    <w:rsid w:val="00501EBD"/>
    <w:rsid w:val="00501F97"/>
    <w:rsid w:val="005020BB"/>
    <w:rsid w:val="005022B3"/>
    <w:rsid w:val="0050267E"/>
    <w:rsid w:val="005027C6"/>
    <w:rsid w:val="005029B6"/>
    <w:rsid w:val="00502C65"/>
    <w:rsid w:val="00502DA2"/>
    <w:rsid w:val="00502DBB"/>
    <w:rsid w:val="005032C6"/>
    <w:rsid w:val="0050370F"/>
    <w:rsid w:val="00503A30"/>
    <w:rsid w:val="00503ABC"/>
    <w:rsid w:val="005044EE"/>
    <w:rsid w:val="00504563"/>
    <w:rsid w:val="00504B28"/>
    <w:rsid w:val="00504B92"/>
    <w:rsid w:val="00504C76"/>
    <w:rsid w:val="00504FBE"/>
    <w:rsid w:val="005050DD"/>
    <w:rsid w:val="005051F5"/>
    <w:rsid w:val="00505209"/>
    <w:rsid w:val="005054B3"/>
    <w:rsid w:val="005055E6"/>
    <w:rsid w:val="005056E5"/>
    <w:rsid w:val="0050576D"/>
    <w:rsid w:val="00505B6B"/>
    <w:rsid w:val="00505B9C"/>
    <w:rsid w:val="00506104"/>
    <w:rsid w:val="00506626"/>
    <w:rsid w:val="00506960"/>
    <w:rsid w:val="00506C26"/>
    <w:rsid w:val="00506C9E"/>
    <w:rsid w:val="00506D62"/>
    <w:rsid w:val="00506E7E"/>
    <w:rsid w:val="00506FB5"/>
    <w:rsid w:val="0050744B"/>
    <w:rsid w:val="005076B6"/>
    <w:rsid w:val="00507ADB"/>
    <w:rsid w:val="00507F32"/>
    <w:rsid w:val="0051009B"/>
    <w:rsid w:val="00510311"/>
    <w:rsid w:val="00510336"/>
    <w:rsid w:val="00510E57"/>
    <w:rsid w:val="00511089"/>
    <w:rsid w:val="005111CA"/>
    <w:rsid w:val="00511369"/>
    <w:rsid w:val="00511CC5"/>
    <w:rsid w:val="00511DC2"/>
    <w:rsid w:val="00511FA3"/>
    <w:rsid w:val="00512230"/>
    <w:rsid w:val="00512364"/>
    <w:rsid w:val="005126A6"/>
    <w:rsid w:val="00512BF2"/>
    <w:rsid w:val="0051330E"/>
    <w:rsid w:val="005134C2"/>
    <w:rsid w:val="0051352F"/>
    <w:rsid w:val="005137EB"/>
    <w:rsid w:val="00513AB7"/>
    <w:rsid w:val="00513B98"/>
    <w:rsid w:val="00513C57"/>
    <w:rsid w:val="00513CC0"/>
    <w:rsid w:val="00513CD0"/>
    <w:rsid w:val="005142F7"/>
    <w:rsid w:val="005155B8"/>
    <w:rsid w:val="005156E5"/>
    <w:rsid w:val="0051591E"/>
    <w:rsid w:val="00515D0B"/>
    <w:rsid w:val="0051655C"/>
    <w:rsid w:val="00516582"/>
    <w:rsid w:val="0051658A"/>
    <w:rsid w:val="00516904"/>
    <w:rsid w:val="0051696C"/>
    <w:rsid w:val="00516C19"/>
    <w:rsid w:val="00516C9D"/>
    <w:rsid w:val="00516E7E"/>
    <w:rsid w:val="00517357"/>
    <w:rsid w:val="00517386"/>
    <w:rsid w:val="00517632"/>
    <w:rsid w:val="00517784"/>
    <w:rsid w:val="00517951"/>
    <w:rsid w:val="00517C24"/>
    <w:rsid w:val="00517C55"/>
    <w:rsid w:val="00520AFB"/>
    <w:rsid w:val="00520F4E"/>
    <w:rsid w:val="005210F8"/>
    <w:rsid w:val="00521228"/>
    <w:rsid w:val="005215FD"/>
    <w:rsid w:val="00521A0F"/>
    <w:rsid w:val="00522062"/>
    <w:rsid w:val="005230C5"/>
    <w:rsid w:val="0052314B"/>
    <w:rsid w:val="005231BB"/>
    <w:rsid w:val="005233A7"/>
    <w:rsid w:val="005233AA"/>
    <w:rsid w:val="005236EE"/>
    <w:rsid w:val="00523F4F"/>
    <w:rsid w:val="00523F7E"/>
    <w:rsid w:val="00524D9F"/>
    <w:rsid w:val="00525364"/>
    <w:rsid w:val="005253E9"/>
    <w:rsid w:val="0052579F"/>
    <w:rsid w:val="005263E0"/>
    <w:rsid w:val="00526629"/>
    <w:rsid w:val="00526D07"/>
    <w:rsid w:val="005271FF"/>
    <w:rsid w:val="00527A84"/>
    <w:rsid w:val="00527D10"/>
    <w:rsid w:val="00527EC7"/>
    <w:rsid w:val="00530EBF"/>
    <w:rsid w:val="005310A5"/>
    <w:rsid w:val="005314E9"/>
    <w:rsid w:val="0053177C"/>
    <w:rsid w:val="00531A56"/>
    <w:rsid w:val="00531DED"/>
    <w:rsid w:val="00531E70"/>
    <w:rsid w:val="0053209C"/>
    <w:rsid w:val="005329B6"/>
    <w:rsid w:val="00532E28"/>
    <w:rsid w:val="00532E59"/>
    <w:rsid w:val="005332F1"/>
    <w:rsid w:val="005332FF"/>
    <w:rsid w:val="00533488"/>
    <w:rsid w:val="00533705"/>
    <w:rsid w:val="0053370C"/>
    <w:rsid w:val="00533E4B"/>
    <w:rsid w:val="00534CB8"/>
    <w:rsid w:val="0053507B"/>
    <w:rsid w:val="005359A3"/>
    <w:rsid w:val="0053660C"/>
    <w:rsid w:val="00537119"/>
    <w:rsid w:val="00537353"/>
    <w:rsid w:val="00537723"/>
    <w:rsid w:val="005378F8"/>
    <w:rsid w:val="0053794B"/>
    <w:rsid w:val="00537B35"/>
    <w:rsid w:val="00537D0C"/>
    <w:rsid w:val="00537E3C"/>
    <w:rsid w:val="00540124"/>
    <w:rsid w:val="00540217"/>
    <w:rsid w:val="0054056C"/>
    <w:rsid w:val="00540690"/>
    <w:rsid w:val="0054079C"/>
    <w:rsid w:val="005407DD"/>
    <w:rsid w:val="00540896"/>
    <w:rsid w:val="00540FBD"/>
    <w:rsid w:val="00541338"/>
    <w:rsid w:val="0054151E"/>
    <w:rsid w:val="00541637"/>
    <w:rsid w:val="00541782"/>
    <w:rsid w:val="0054196C"/>
    <w:rsid w:val="00541A6C"/>
    <w:rsid w:val="00541F12"/>
    <w:rsid w:val="00542CF6"/>
    <w:rsid w:val="00542FFD"/>
    <w:rsid w:val="00543062"/>
    <w:rsid w:val="0054327D"/>
    <w:rsid w:val="005432B4"/>
    <w:rsid w:val="00543E1C"/>
    <w:rsid w:val="005445CB"/>
    <w:rsid w:val="005445D3"/>
    <w:rsid w:val="005448EF"/>
    <w:rsid w:val="0054498B"/>
    <w:rsid w:val="00544B93"/>
    <w:rsid w:val="00544C68"/>
    <w:rsid w:val="00545178"/>
    <w:rsid w:val="0054545A"/>
    <w:rsid w:val="005454CE"/>
    <w:rsid w:val="005456BD"/>
    <w:rsid w:val="00545889"/>
    <w:rsid w:val="00545DFD"/>
    <w:rsid w:val="0054603C"/>
    <w:rsid w:val="005460B3"/>
    <w:rsid w:val="00546122"/>
    <w:rsid w:val="00546336"/>
    <w:rsid w:val="0054657D"/>
    <w:rsid w:val="00546707"/>
    <w:rsid w:val="00546947"/>
    <w:rsid w:val="00547328"/>
    <w:rsid w:val="00547766"/>
    <w:rsid w:val="0054781D"/>
    <w:rsid w:val="00547916"/>
    <w:rsid w:val="0055012E"/>
    <w:rsid w:val="00550F06"/>
    <w:rsid w:val="005511E1"/>
    <w:rsid w:val="00551AF0"/>
    <w:rsid w:val="00551BDC"/>
    <w:rsid w:val="00551BED"/>
    <w:rsid w:val="00551C53"/>
    <w:rsid w:val="00551FE2"/>
    <w:rsid w:val="0055244B"/>
    <w:rsid w:val="0055259D"/>
    <w:rsid w:val="00552A2F"/>
    <w:rsid w:val="00552AAF"/>
    <w:rsid w:val="00552AF1"/>
    <w:rsid w:val="00552FE0"/>
    <w:rsid w:val="00553032"/>
    <w:rsid w:val="005539DF"/>
    <w:rsid w:val="005539F9"/>
    <w:rsid w:val="00553C2F"/>
    <w:rsid w:val="00553F98"/>
    <w:rsid w:val="005540D3"/>
    <w:rsid w:val="00554531"/>
    <w:rsid w:val="005545B4"/>
    <w:rsid w:val="00554771"/>
    <w:rsid w:val="005548E7"/>
    <w:rsid w:val="00554918"/>
    <w:rsid w:val="00554995"/>
    <w:rsid w:val="00554F0E"/>
    <w:rsid w:val="00555338"/>
    <w:rsid w:val="0055573A"/>
    <w:rsid w:val="00556756"/>
    <w:rsid w:val="0055681C"/>
    <w:rsid w:val="00556BB0"/>
    <w:rsid w:val="00556BCA"/>
    <w:rsid w:val="00556C91"/>
    <w:rsid w:val="00556D82"/>
    <w:rsid w:val="00556E8A"/>
    <w:rsid w:val="00556EF7"/>
    <w:rsid w:val="00557156"/>
    <w:rsid w:val="00557488"/>
    <w:rsid w:val="00557632"/>
    <w:rsid w:val="005578CF"/>
    <w:rsid w:val="0055796A"/>
    <w:rsid w:val="00557BE5"/>
    <w:rsid w:val="00560249"/>
    <w:rsid w:val="005604D4"/>
    <w:rsid w:val="005605B2"/>
    <w:rsid w:val="00560782"/>
    <w:rsid w:val="00560946"/>
    <w:rsid w:val="00560CB6"/>
    <w:rsid w:val="00561026"/>
    <w:rsid w:val="00561229"/>
    <w:rsid w:val="00561496"/>
    <w:rsid w:val="005618C8"/>
    <w:rsid w:val="005619AB"/>
    <w:rsid w:val="00561A9C"/>
    <w:rsid w:val="00561C45"/>
    <w:rsid w:val="0056226E"/>
    <w:rsid w:val="00562485"/>
    <w:rsid w:val="005627ED"/>
    <w:rsid w:val="00562993"/>
    <w:rsid w:val="005631D4"/>
    <w:rsid w:val="005635C2"/>
    <w:rsid w:val="00563958"/>
    <w:rsid w:val="00563B20"/>
    <w:rsid w:val="00564312"/>
    <w:rsid w:val="005643CB"/>
    <w:rsid w:val="0056486F"/>
    <w:rsid w:val="00564B45"/>
    <w:rsid w:val="00564C84"/>
    <w:rsid w:val="00564F06"/>
    <w:rsid w:val="00565095"/>
    <w:rsid w:val="005651A3"/>
    <w:rsid w:val="00565725"/>
    <w:rsid w:val="005657CB"/>
    <w:rsid w:val="005658D6"/>
    <w:rsid w:val="00565D16"/>
    <w:rsid w:val="00565DB7"/>
    <w:rsid w:val="005660A1"/>
    <w:rsid w:val="005661A5"/>
    <w:rsid w:val="005664A0"/>
    <w:rsid w:val="00566782"/>
    <w:rsid w:val="0056679F"/>
    <w:rsid w:val="00566BC9"/>
    <w:rsid w:val="00566CC5"/>
    <w:rsid w:val="00566CCC"/>
    <w:rsid w:val="00566E4E"/>
    <w:rsid w:val="0056724E"/>
    <w:rsid w:val="00567336"/>
    <w:rsid w:val="00567615"/>
    <w:rsid w:val="00567DBB"/>
    <w:rsid w:val="005701E3"/>
    <w:rsid w:val="00570388"/>
    <w:rsid w:val="00570645"/>
    <w:rsid w:val="00570AA1"/>
    <w:rsid w:val="00570E4E"/>
    <w:rsid w:val="00571260"/>
    <w:rsid w:val="00571528"/>
    <w:rsid w:val="00571652"/>
    <w:rsid w:val="00571D44"/>
    <w:rsid w:val="00571ECC"/>
    <w:rsid w:val="005721ED"/>
    <w:rsid w:val="005723FA"/>
    <w:rsid w:val="00572534"/>
    <w:rsid w:val="0057285F"/>
    <w:rsid w:val="00572E64"/>
    <w:rsid w:val="0057305C"/>
    <w:rsid w:val="00574419"/>
    <w:rsid w:val="00574745"/>
    <w:rsid w:val="00574878"/>
    <w:rsid w:val="0057493D"/>
    <w:rsid w:val="00575E9D"/>
    <w:rsid w:val="005762B6"/>
    <w:rsid w:val="0057664F"/>
    <w:rsid w:val="00576653"/>
    <w:rsid w:val="00576961"/>
    <w:rsid w:val="00576AD7"/>
    <w:rsid w:val="00576D3E"/>
    <w:rsid w:val="00576DC8"/>
    <w:rsid w:val="00576FA3"/>
    <w:rsid w:val="00577489"/>
    <w:rsid w:val="00577745"/>
    <w:rsid w:val="00577C91"/>
    <w:rsid w:val="00577E0D"/>
    <w:rsid w:val="00577F6C"/>
    <w:rsid w:val="00580092"/>
    <w:rsid w:val="005800DC"/>
    <w:rsid w:val="00580266"/>
    <w:rsid w:val="00580D8B"/>
    <w:rsid w:val="00581083"/>
    <w:rsid w:val="0058152F"/>
    <w:rsid w:val="00581936"/>
    <w:rsid w:val="00581B08"/>
    <w:rsid w:val="00581B28"/>
    <w:rsid w:val="00581D9B"/>
    <w:rsid w:val="0058245A"/>
    <w:rsid w:val="005828AE"/>
    <w:rsid w:val="0058303B"/>
    <w:rsid w:val="00583774"/>
    <w:rsid w:val="005838E9"/>
    <w:rsid w:val="005838F3"/>
    <w:rsid w:val="00583A42"/>
    <w:rsid w:val="00583A61"/>
    <w:rsid w:val="00583C6C"/>
    <w:rsid w:val="00584510"/>
    <w:rsid w:val="00584E22"/>
    <w:rsid w:val="00584EF0"/>
    <w:rsid w:val="00585CFD"/>
    <w:rsid w:val="00585E7C"/>
    <w:rsid w:val="0058615E"/>
    <w:rsid w:val="00586161"/>
    <w:rsid w:val="00586196"/>
    <w:rsid w:val="00586351"/>
    <w:rsid w:val="00586450"/>
    <w:rsid w:val="005865F5"/>
    <w:rsid w:val="0058667B"/>
    <w:rsid w:val="00586AD1"/>
    <w:rsid w:val="00586FB4"/>
    <w:rsid w:val="005872B0"/>
    <w:rsid w:val="0058775A"/>
    <w:rsid w:val="005877EB"/>
    <w:rsid w:val="005903C1"/>
    <w:rsid w:val="00590422"/>
    <w:rsid w:val="00590A14"/>
    <w:rsid w:val="00590E1F"/>
    <w:rsid w:val="00591408"/>
    <w:rsid w:val="0059159B"/>
    <w:rsid w:val="00591D93"/>
    <w:rsid w:val="0059204A"/>
    <w:rsid w:val="00593016"/>
    <w:rsid w:val="0059363D"/>
    <w:rsid w:val="005944D9"/>
    <w:rsid w:val="00594617"/>
    <w:rsid w:val="00594735"/>
    <w:rsid w:val="00594B58"/>
    <w:rsid w:val="00595115"/>
    <w:rsid w:val="005953A8"/>
    <w:rsid w:val="005953E0"/>
    <w:rsid w:val="00595E24"/>
    <w:rsid w:val="00596200"/>
    <w:rsid w:val="00596A78"/>
    <w:rsid w:val="0059729A"/>
    <w:rsid w:val="005972AC"/>
    <w:rsid w:val="005972BA"/>
    <w:rsid w:val="00597769"/>
    <w:rsid w:val="005A0408"/>
    <w:rsid w:val="005A04E5"/>
    <w:rsid w:val="005A0B66"/>
    <w:rsid w:val="005A0DB0"/>
    <w:rsid w:val="005A0E4D"/>
    <w:rsid w:val="005A0FA1"/>
    <w:rsid w:val="005A11A5"/>
    <w:rsid w:val="005A1660"/>
    <w:rsid w:val="005A1A2F"/>
    <w:rsid w:val="005A1AD7"/>
    <w:rsid w:val="005A1F7A"/>
    <w:rsid w:val="005A21AF"/>
    <w:rsid w:val="005A2365"/>
    <w:rsid w:val="005A2EE3"/>
    <w:rsid w:val="005A3056"/>
    <w:rsid w:val="005A3089"/>
    <w:rsid w:val="005A3135"/>
    <w:rsid w:val="005A31E5"/>
    <w:rsid w:val="005A3611"/>
    <w:rsid w:val="005A3717"/>
    <w:rsid w:val="005A383E"/>
    <w:rsid w:val="005A38A1"/>
    <w:rsid w:val="005A38E2"/>
    <w:rsid w:val="005A3ADB"/>
    <w:rsid w:val="005A3DE9"/>
    <w:rsid w:val="005A4A50"/>
    <w:rsid w:val="005A4BFF"/>
    <w:rsid w:val="005A5270"/>
    <w:rsid w:val="005A548D"/>
    <w:rsid w:val="005A54CE"/>
    <w:rsid w:val="005A562A"/>
    <w:rsid w:val="005A57E6"/>
    <w:rsid w:val="005A5839"/>
    <w:rsid w:val="005A5E5C"/>
    <w:rsid w:val="005A6A18"/>
    <w:rsid w:val="005A6D51"/>
    <w:rsid w:val="005A6E21"/>
    <w:rsid w:val="005A70E1"/>
    <w:rsid w:val="005A780C"/>
    <w:rsid w:val="005A7AC3"/>
    <w:rsid w:val="005A7EEF"/>
    <w:rsid w:val="005B0390"/>
    <w:rsid w:val="005B058C"/>
    <w:rsid w:val="005B0875"/>
    <w:rsid w:val="005B11EA"/>
    <w:rsid w:val="005B1749"/>
    <w:rsid w:val="005B1822"/>
    <w:rsid w:val="005B1F04"/>
    <w:rsid w:val="005B2160"/>
    <w:rsid w:val="005B284F"/>
    <w:rsid w:val="005B2E4F"/>
    <w:rsid w:val="005B2E85"/>
    <w:rsid w:val="005B2F42"/>
    <w:rsid w:val="005B3233"/>
    <w:rsid w:val="005B3240"/>
    <w:rsid w:val="005B32C3"/>
    <w:rsid w:val="005B3D2F"/>
    <w:rsid w:val="005B3E91"/>
    <w:rsid w:val="005B437E"/>
    <w:rsid w:val="005B4AA6"/>
    <w:rsid w:val="005B4B71"/>
    <w:rsid w:val="005B4C07"/>
    <w:rsid w:val="005B4E78"/>
    <w:rsid w:val="005B4F1A"/>
    <w:rsid w:val="005B4FE0"/>
    <w:rsid w:val="005B52C5"/>
    <w:rsid w:val="005B53AB"/>
    <w:rsid w:val="005B572A"/>
    <w:rsid w:val="005B5D93"/>
    <w:rsid w:val="005B6537"/>
    <w:rsid w:val="005B70CC"/>
    <w:rsid w:val="005B733F"/>
    <w:rsid w:val="005B749E"/>
    <w:rsid w:val="005B74E2"/>
    <w:rsid w:val="005B74EB"/>
    <w:rsid w:val="005B77FB"/>
    <w:rsid w:val="005B7AD8"/>
    <w:rsid w:val="005B7B2D"/>
    <w:rsid w:val="005C0530"/>
    <w:rsid w:val="005C0F0C"/>
    <w:rsid w:val="005C1662"/>
    <w:rsid w:val="005C1907"/>
    <w:rsid w:val="005C1FE3"/>
    <w:rsid w:val="005C2038"/>
    <w:rsid w:val="005C21A9"/>
    <w:rsid w:val="005C2470"/>
    <w:rsid w:val="005C2A47"/>
    <w:rsid w:val="005C2A8E"/>
    <w:rsid w:val="005C2BD0"/>
    <w:rsid w:val="005C2BE1"/>
    <w:rsid w:val="005C2D60"/>
    <w:rsid w:val="005C2EB6"/>
    <w:rsid w:val="005C2F77"/>
    <w:rsid w:val="005C3087"/>
    <w:rsid w:val="005C312B"/>
    <w:rsid w:val="005C3457"/>
    <w:rsid w:val="005C3C6B"/>
    <w:rsid w:val="005C3F92"/>
    <w:rsid w:val="005C437C"/>
    <w:rsid w:val="005C447E"/>
    <w:rsid w:val="005C4948"/>
    <w:rsid w:val="005C4B39"/>
    <w:rsid w:val="005C4F84"/>
    <w:rsid w:val="005C50A1"/>
    <w:rsid w:val="005C5425"/>
    <w:rsid w:val="005C5D37"/>
    <w:rsid w:val="005C6040"/>
    <w:rsid w:val="005C6328"/>
    <w:rsid w:val="005C671D"/>
    <w:rsid w:val="005C6767"/>
    <w:rsid w:val="005C6837"/>
    <w:rsid w:val="005C6BFC"/>
    <w:rsid w:val="005C6E55"/>
    <w:rsid w:val="005C70A0"/>
    <w:rsid w:val="005C73BE"/>
    <w:rsid w:val="005C74B2"/>
    <w:rsid w:val="005C7623"/>
    <w:rsid w:val="005C7752"/>
    <w:rsid w:val="005C781E"/>
    <w:rsid w:val="005C787D"/>
    <w:rsid w:val="005C7908"/>
    <w:rsid w:val="005C7EC0"/>
    <w:rsid w:val="005D0174"/>
    <w:rsid w:val="005D098E"/>
    <w:rsid w:val="005D12AE"/>
    <w:rsid w:val="005D1650"/>
    <w:rsid w:val="005D1663"/>
    <w:rsid w:val="005D16BE"/>
    <w:rsid w:val="005D16FE"/>
    <w:rsid w:val="005D18A2"/>
    <w:rsid w:val="005D1C26"/>
    <w:rsid w:val="005D1E05"/>
    <w:rsid w:val="005D1E0F"/>
    <w:rsid w:val="005D2055"/>
    <w:rsid w:val="005D213E"/>
    <w:rsid w:val="005D220C"/>
    <w:rsid w:val="005D2848"/>
    <w:rsid w:val="005D28B0"/>
    <w:rsid w:val="005D29D2"/>
    <w:rsid w:val="005D2BB1"/>
    <w:rsid w:val="005D2F60"/>
    <w:rsid w:val="005D2FD6"/>
    <w:rsid w:val="005D3FDA"/>
    <w:rsid w:val="005D4E43"/>
    <w:rsid w:val="005D4F7E"/>
    <w:rsid w:val="005D4FAE"/>
    <w:rsid w:val="005D5338"/>
    <w:rsid w:val="005D543A"/>
    <w:rsid w:val="005D55F5"/>
    <w:rsid w:val="005D5FEE"/>
    <w:rsid w:val="005D64C9"/>
    <w:rsid w:val="005D74EF"/>
    <w:rsid w:val="005D7520"/>
    <w:rsid w:val="005D7781"/>
    <w:rsid w:val="005D789E"/>
    <w:rsid w:val="005D78A2"/>
    <w:rsid w:val="005D7B09"/>
    <w:rsid w:val="005D7B36"/>
    <w:rsid w:val="005D7C2E"/>
    <w:rsid w:val="005E0393"/>
    <w:rsid w:val="005E0D8B"/>
    <w:rsid w:val="005E0E9E"/>
    <w:rsid w:val="005E1067"/>
    <w:rsid w:val="005E11DB"/>
    <w:rsid w:val="005E1404"/>
    <w:rsid w:val="005E1593"/>
    <w:rsid w:val="005E1686"/>
    <w:rsid w:val="005E195C"/>
    <w:rsid w:val="005E2DC4"/>
    <w:rsid w:val="005E3A91"/>
    <w:rsid w:val="005E410D"/>
    <w:rsid w:val="005E454A"/>
    <w:rsid w:val="005E47FE"/>
    <w:rsid w:val="005E4895"/>
    <w:rsid w:val="005E498C"/>
    <w:rsid w:val="005E4B8D"/>
    <w:rsid w:val="005E4E15"/>
    <w:rsid w:val="005E511B"/>
    <w:rsid w:val="005E5377"/>
    <w:rsid w:val="005E53A9"/>
    <w:rsid w:val="005E55A8"/>
    <w:rsid w:val="005E5679"/>
    <w:rsid w:val="005E58A7"/>
    <w:rsid w:val="005E5A67"/>
    <w:rsid w:val="005E5ABA"/>
    <w:rsid w:val="005E5ABB"/>
    <w:rsid w:val="005E670A"/>
    <w:rsid w:val="005E68E7"/>
    <w:rsid w:val="005E6FDD"/>
    <w:rsid w:val="005E70C9"/>
    <w:rsid w:val="005E73C8"/>
    <w:rsid w:val="005E7656"/>
    <w:rsid w:val="005E78D6"/>
    <w:rsid w:val="005F0D78"/>
    <w:rsid w:val="005F1355"/>
    <w:rsid w:val="005F166D"/>
    <w:rsid w:val="005F1E15"/>
    <w:rsid w:val="005F1E31"/>
    <w:rsid w:val="005F23B3"/>
    <w:rsid w:val="005F26DE"/>
    <w:rsid w:val="005F2A8A"/>
    <w:rsid w:val="005F2BDA"/>
    <w:rsid w:val="005F3738"/>
    <w:rsid w:val="005F378E"/>
    <w:rsid w:val="005F447F"/>
    <w:rsid w:val="005F4B42"/>
    <w:rsid w:val="005F4B81"/>
    <w:rsid w:val="005F4F38"/>
    <w:rsid w:val="005F540F"/>
    <w:rsid w:val="005F58C0"/>
    <w:rsid w:val="005F5CA6"/>
    <w:rsid w:val="005F5EAA"/>
    <w:rsid w:val="005F5FE8"/>
    <w:rsid w:val="005F60CB"/>
    <w:rsid w:val="005F62B4"/>
    <w:rsid w:val="005F63E3"/>
    <w:rsid w:val="005F678D"/>
    <w:rsid w:val="005F6800"/>
    <w:rsid w:val="005F6D63"/>
    <w:rsid w:val="005F7022"/>
    <w:rsid w:val="005F779D"/>
    <w:rsid w:val="005F788A"/>
    <w:rsid w:val="005F7C72"/>
    <w:rsid w:val="005F7E3C"/>
    <w:rsid w:val="005F7F26"/>
    <w:rsid w:val="00600405"/>
    <w:rsid w:val="00600554"/>
    <w:rsid w:val="00600620"/>
    <w:rsid w:val="006007AF"/>
    <w:rsid w:val="006014F5"/>
    <w:rsid w:val="0060169B"/>
    <w:rsid w:val="006019D4"/>
    <w:rsid w:val="00601CD9"/>
    <w:rsid w:val="00601E6F"/>
    <w:rsid w:val="00601EA2"/>
    <w:rsid w:val="0060239A"/>
    <w:rsid w:val="006023A9"/>
    <w:rsid w:val="0060250D"/>
    <w:rsid w:val="006025B1"/>
    <w:rsid w:val="006025F7"/>
    <w:rsid w:val="0060279C"/>
    <w:rsid w:val="006029AB"/>
    <w:rsid w:val="00602E86"/>
    <w:rsid w:val="00603E70"/>
    <w:rsid w:val="00603EA2"/>
    <w:rsid w:val="006040FB"/>
    <w:rsid w:val="006042DF"/>
    <w:rsid w:val="0060455C"/>
    <w:rsid w:val="006045FA"/>
    <w:rsid w:val="0060464D"/>
    <w:rsid w:val="00604B2B"/>
    <w:rsid w:val="0060575B"/>
    <w:rsid w:val="00605A2C"/>
    <w:rsid w:val="00605BE0"/>
    <w:rsid w:val="00605E09"/>
    <w:rsid w:val="00606149"/>
    <w:rsid w:val="006061FC"/>
    <w:rsid w:val="006065D6"/>
    <w:rsid w:val="006067BA"/>
    <w:rsid w:val="00606934"/>
    <w:rsid w:val="00606BBC"/>
    <w:rsid w:val="00606FC0"/>
    <w:rsid w:val="00607189"/>
    <w:rsid w:val="006075BE"/>
    <w:rsid w:val="0060770C"/>
    <w:rsid w:val="00607F6B"/>
    <w:rsid w:val="0061001A"/>
    <w:rsid w:val="00610204"/>
    <w:rsid w:val="00610665"/>
    <w:rsid w:val="00610C9E"/>
    <w:rsid w:val="00611953"/>
    <w:rsid w:val="00611B7F"/>
    <w:rsid w:val="0061295E"/>
    <w:rsid w:val="00612A88"/>
    <w:rsid w:val="00612BD1"/>
    <w:rsid w:val="00613146"/>
    <w:rsid w:val="006137DA"/>
    <w:rsid w:val="006139B8"/>
    <w:rsid w:val="00613D24"/>
    <w:rsid w:val="00614653"/>
    <w:rsid w:val="006146F0"/>
    <w:rsid w:val="006148C6"/>
    <w:rsid w:val="00614A08"/>
    <w:rsid w:val="00614E31"/>
    <w:rsid w:val="00614E3A"/>
    <w:rsid w:val="00615126"/>
    <w:rsid w:val="006154D6"/>
    <w:rsid w:val="006156AD"/>
    <w:rsid w:val="00615A05"/>
    <w:rsid w:val="00615BF7"/>
    <w:rsid w:val="00615E30"/>
    <w:rsid w:val="00616078"/>
    <w:rsid w:val="006161C3"/>
    <w:rsid w:val="00616273"/>
    <w:rsid w:val="0061630C"/>
    <w:rsid w:val="006166DC"/>
    <w:rsid w:val="0061693F"/>
    <w:rsid w:val="00616995"/>
    <w:rsid w:val="00616B65"/>
    <w:rsid w:val="00617375"/>
    <w:rsid w:val="0061781D"/>
    <w:rsid w:val="00620083"/>
    <w:rsid w:val="006214AD"/>
    <w:rsid w:val="0062152D"/>
    <w:rsid w:val="00621606"/>
    <w:rsid w:val="00621914"/>
    <w:rsid w:val="00621A2F"/>
    <w:rsid w:val="00621D07"/>
    <w:rsid w:val="006222FE"/>
    <w:rsid w:val="00622698"/>
    <w:rsid w:val="00622B36"/>
    <w:rsid w:val="00622EC0"/>
    <w:rsid w:val="00623266"/>
    <w:rsid w:val="006233E8"/>
    <w:rsid w:val="006235C5"/>
    <w:rsid w:val="00623E18"/>
    <w:rsid w:val="006240A0"/>
    <w:rsid w:val="006248B3"/>
    <w:rsid w:val="00624FCB"/>
    <w:rsid w:val="006251A3"/>
    <w:rsid w:val="006252B3"/>
    <w:rsid w:val="0062536F"/>
    <w:rsid w:val="0062571A"/>
    <w:rsid w:val="00625B0F"/>
    <w:rsid w:val="00625E9A"/>
    <w:rsid w:val="0062644D"/>
    <w:rsid w:val="00626DC9"/>
    <w:rsid w:val="00626EFB"/>
    <w:rsid w:val="0062762D"/>
    <w:rsid w:val="00627948"/>
    <w:rsid w:val="006279B7"/>
    <w:rsid w:val="006279FF"/>
    <w:rsid w:val="00627AC1"/>
    <w:rsid w:val="0063017B"/>
    <w:rsid w:val="006302B4"/>
    <w:rsid w:val="00630E24"/>
    <w:rsid w:val="00631321"/>
    <w:rsid w:val="0063185B"/>
    <w:rsid w:val="0063188E"/>
    <w:rsid w:val="00631C06"/>
    <w:rsid w:val="00631DD9"/>
    <w:rsid w:val="006320E9"/>
    <w:rsid w:val="00632394"/>
    <w:rsid w:val="006323A2"/>
    <w:rsid w:val="00632614"/>
    <w:rsid w:val="00632A5A"/>
    <w:rsid w:val="00632AA6"/>
    <w:rsid w:val="00632BD5"/>
    <w:rsid w:val="0063305C"/>
    <w:rsid w:val="00633404"/>
    <w:rsid w:val="0063349D"/>
    <w:rsid w:val="00633503"/>
    <w:rsid w:val="00633605"/>
    <w:rsid w:val="00633C05"/>
    <w:rsid w:val="00633C98"/>
    <w:rsid w:val="00633EC6"/>
    <w:rsid w:val="006341C7"/>
    <w:rsid w:val="0063463E"/>
    <w:rsid w:val="00634879"/>
    <w:rsid w:val="00634A8A"/>
    <w:rsid w:val="00634BE6"/>
    <w:rsid w:val="00634C51"/>
    <w:rsid w:val="00634C54"/>
    <w:rsid w:val="00635602"/>
    <w:rsid w:val="0063565B"/>
    <w:rsid w:val="0063566B"/>
    <w:rsid w:val="0063597B"/>
    <w:rsid w:val="00635990"/>
    <w:rsid w:val="0063599A"/>
    <w:rsid w:val="00635AEA"/>
    <w:rsid w:val="00635F70"/>
    <w:rsid w:val="00635F94"/>
    <w:rsid w:val="00636480"/>
    <w:rsid w:val="00636FA7"/>
    <w:rsid w:val="00637078"/>
    <w:rsid w:val="00637385"/>
    <w:rsid w:val="00637561"/>
    <w:rsid w:val="006375B0"/>
    <w:rsid w:val="00637F78"/>
    <w:rsid w:val="00640656"/>
    <w:rsid w:val="006406C0"/>
    <w:rsid w:val="0064074F"/>
    <w:rsid w:val="006407E5"/>
    <w:rsid w:val="00640EF3"/>
    <w:rsid w:val="00640F26"/>
    <w:rsid w:val="006410C0"/>
    <w:rsid w:val="0064153B"/>
    <w:rsid w:val="0064163B"/>
    <w:rsid w:val="006419C5"/>
    <w:rsid w:val="00641CFE"/>
    <w:rsid w:val="006421B0"/>
    <w:rsid w:val="006429B2"/>
    <w:rsid w:val="006429B5"/>
    <w:rsid w:val="00642B10"/>
    <w:rsid w:val="00643456"/>
    <w:rsid w:val="00643505"/>
    <w:rsid w:val="00643C87"/>
    <w:rsid w:val="0064415D"/>
    <w:rsid w:val="006442CF"/>
    <w:rsid w:val="006444B6"/>
    <w:rsid w:val="00644635"/>
    <w:rsid w:val="00644BC8"/>
    <w:rsid w:val="00644D7E"/>
    <w:rsid w:val="00644D89"/>
    <w:rsid w:val="006450CF"/>
    <w:rsid w:val="0064514E"/>
    <w:rsid w:val="006459F0"/>
    <w:rsid w:val="00645D95"/>
    <w:rsid w:val="006460AF"/>
    <w:rsid w:val="00646558"/>
    <w:rsid w:val="00646803"/>
    <w:rsid w:val="0064683E"/>
    <w:rsid w:val="00647744"/>
    <w:rsid w:val="00647918"/>
    <w:rsid w:val="00647A69"/>
    <w:rsid w:val="00647AFF"/>
    <w:rsid w:val="00647DA3"/>
    <w:rsid w:val="00650428"/>
    <w:rsid w:val="006507AE"/>
    <w:rsid w:val="00650EA7"/>
    <w:rsid w:val="006512FD"/>
    <w:rsid w:val="00651372"/>
    <w:rsid w:val="00651533"/>
    <w:rsid w:val="00651824"/>
    <w:rsid w:val="00651E1D"/>
    <w:rsid w:val="00652504"/>
    <w:rsid w:val="006527EC"/>
    <w:rsid w:val="006528A6"/>
    <w:rsid w:val="00652C18"/>
    <w:rsid w:val="00652C88"/>
    <w:rsid w:val="00652DB2"/>
    <w:rsid w:val="00653297"/>
    <w:rsid w:val="006532D7"/>
    <w:rsid w:val="00653412"/>
    <w:rsid w:val="006534CE"/>
    <w:rsid w:val="0065391E"/>
    <w:rsid w:val="00653A82"/>
    <w:rsid w:val="00653C0C"/>
    <w:rsid w:val="00653D13"/>
    <w:rsid w:val="00653D66"/>
    <w:rsid w:val="00653D72"/>
    <w:rsid w:val="0065410B"/>
    <w:rsid w:val="00654227"/>
    <w:rsid w:val="006547C3"/>
    <w:rsid w:val="0065481E"/>
    <w:rsid w:val="006548BC"/>
    <w:rsid w:val="0065523A"/>
    <w:rsid w:val="006552A2"/>
    <w:rsid w:val="00655353"/>
    <w:rsid w:val="0065590E"/>
    <w:rsid w:val="00655CEC"/>
    <w:rsid w:val="00656518"/>
    <w:rsid w:val="0065679C"/>
    <w:rsid w:val="00656CBE"/>
    <w:rsid w:val="00657834"/>
    <w:rsid w:val="00657CB8"/>
    <w:rsid w:val="0066032D"/>
    <w:rsid w:val="00660951"/>
    <w:rsid w:val="00660C65"/>
    <w:rsid w:val="00661178"/>
    <w:rsid w:val="00661B30"/>
    <w:rsid w:val="00661F40"/>
    <w:rsid w:val="0066237A"/>
    <w:rsid w:val="006623AE"/>
    <w:rsid w:val="00662856"/>
    <w:rsid w:val="006629C8"/>
    <w:rsid w:val="00662B04"/>
    <w:rsid w:val="00662B23"/>
    <w:rsid w:val="00662DD2"/>
    <w:rsid w:val="006630CD"/>
    <w:rsid w:val="006635C1"/>
    <w:rsid w:val="0066364F"/>
    <w:rsid w:val="0066372F"/>
    <w:rsid w:val="0066396A"/>
    <w:rsid w:val="00663B61"/>
    <w:rsid w:val="00663C62"/>
    <w:rsid w:val="00663C79"/>
    <w:rsid w:val="00664227"/>
    <w:rsid w:val="0066483D"/>
    <w:rsid w:val="00664873"/>
    <w:rsid w:val="00664BFF"/>
    <w:rsid w:val="00665083"/>
    <w:rsid w:val="006650C7"/>
    <w:rsid w:val="00665167"/>
    <w:rsid w:val="0066535C"/>
    <w:rsid w:val="00665936"/>
    <w:rsid w:val="00665943"/>
    <w:rsid w:val="00665C68"/>
    <w:rsid w:val="006664A8"/>
    <w:rsid w:val="006667A9"/>
    <w:rsid w:val="006667F9"/>
    <w:rsid w:val="00666870"/>
    <w:rsid w:val="006668E1"/>
    <w:rsid w:val="00666C37"/>
    <w:rsid w:val="00666E09"/>
    <w:rsid w:val="00666FA4"/>
    <w:rsid w:val="00667060"/>
    <w:rsid w:val="00667398"/>
    <w:rsid w:val="00667DE3"/>
    <w:rsid w:val="00670164"/>
    <w:rsid w:val="00670583"/>
    <w:rsid w:val="00670A98"/>
    <w:rsid w:val="00670EED"/>
    <w:rsid w:val="006711A1"/>
    <w:rsid w:val="00671448"/>
    <w:rsid w:val="006715D2"/>
    <w:rsid w:val="006716DD"/>
    <w:rsid w:val="006718D6"/>
    <w:rsid w:val="00671918"/>
    <w:rsid w:val="00671DF3"/>
    <w:rsid w:val="00672216"/>
    <w:rsid w:val="006726C5"/>
    <w:rsid w:val="0067272A"/>
    <w:rsid w:val="00673474"/>
    <w:rsid w:val="00673925"/>
    <w:rsid w:val="00673B62"/>
    <w:rsid w:val="00673CDD"/>
    <w:rsid w:val="00673E21"/>
    <w:rsid w:val="00673E87"/>
    <w:rsid w:val="00673EF2"/>
    <w:rsid w:val="00673FF7"/>
    <w:rsid w:val="00674253"/>
    <w:rsid w:val="00674263"/>
    <w:rsid w:val="00674381"/>
    <w:rsid w:val="006743DE"/>
    <w:rsid w:val="006749D4"/>
    <w:rsid w:val="00675991"/>
    <w:rsid w:val="00675F20"/>
    <w:rsid w:val="00675F21"/>
    <w:rsid w:val="00676414"/>
    <w:rsid w:val="006765EB"/>
    <w:rsid w:val="00676657"/>
    <w:rsid w:val="00676BC9"/>
    <w:rsid w:val="00676D55"/>
    <w:rsid w:val="00676DF2"/>
    <w:rsid w:val="006805CC"/>
    <w:rsid w:val="00680D09"/>
    <w:rsid w:val="00680ECC"/>
    <w:rsid w:val="00680F11"/>
    <w:rsid w:val="0068142C"/>
    <w:rsid w:val="0068147D"/>
    <w:rsid w:val="0068183C"/>
    <w:rsid w:val="00681962"/>
    <w:rsid w:val="00681A68"/>
    <w:rsid w:val="00681ADC"/>
    <w:rsid w:val="00682155"/>
    <w:rsid w:val="00682252"/>
    <w:rsid w:val="0068234C"/>
    <w:rsid w:val="00682609"/>
    <w:rsid w:val="00682770"/>
    <w:rsid w:val="00682990"/>
    <w:rsid w:val="006829D7"/>
    <w:rsid w:val="00682C40"/>
    <w:rsid w:val="00682D19"/>
    <w:rsid w:val="00682D21"/>
    <w:rsid w:val="00682F6A"/>
    <w:rsid w:val="006838AF"/>
    <w:rsid w:val="00683C13"/>
    <w:rsid w:val="00683C42"/>
    <w:rsid w:val="00683C8D"/>
    <w:rsid w:val="00683CE7"/>
    <w:rsid w:val="00683CF5"/>
    <w:rsid w:val="00683D8F"/>
    <w:rsid w:val="00684AA5"/>
    <w:rsid w:val="00684B45"/>
    <w:rsid w:val="00684DAE"/>
    <w:rsid w:val="00684E0C"/>
    <w:rsid w:val="00685099"/>
    <w:rsid w:val="006851BB"/>
    <w:rsid w:val="00685277"/>
    <w:rsid w:val="00685346"/>
    <w:rsid w:val="00685574"/>
    <w:rsid w:val="006859A5"/>
    <w:rsid w:val="00685D69"/>
    <w:rsid w:val="00685DA2"/>
    <w:rsid w:val="006863F4"/>
    <w:rsid w:val="00686463"/>
    <w:rsid w:val="00686F20"/>
    <w:rsid w:val="00687718"/>
    <w:rsid w:val="00687B66"/>
    <w:rsid w:val="00687C6A"/>
    <w:rsid w:val="00687D58"/>
    <w:rsid w:val="00687E3E"/>
    <w:rsid w:val="0069012F"/>
    <w:rsid w:val="0069067C"/>
    <w:rsid w:val="0069089D"/>
    <w:rsid w:val="006909DD"/>
    <w:rsid w:val="00690B30"/>
    <w:rsid w:val="00691147"/>
    <w:rsid w:val="0069114D"/>
    <w:rsid w:val="00691169"/>
    <w:rsid w:val="00691277"/>
    <w:rsid w:val="00691D4C"/>
    <w:rsid w:val="00691FC3"/>
    <w:rsid w:val="0069211C"/>
    <w:rsid w:val="00692C46"/>
    <w:rsid w:val="00692D70"/>
    <w:rsid w:val="00692DBD"/>
    <w:rsid w:val="0069309C"/>
    <w:rsid w:val="006931D0"/>
    <w:rsid w:val="00693A95"/>
    <w:rsid w:val="00693D18"/>
    <w:rsid w:val="00694332"/>
    <w:rsid w:val="00694885"/>
    <w:rsid w:val="00694F16"/>
    <w:rsid w:val="006957E0"/>
    <w:rsid w:val="00695AA5"/>
    <w:rsid w:val="00695E53"/>
    <w:rsid w:val="006960F7"/>
    <w:rsid w:val="00696303"/>
    <w:rsid w:val="00696507"/>
    <w:rsid w:val="006965D4"/>
    <w:rsid w:val="006965DB"/>
    <w:rsid w:val="006969FA"/>
    <w:rsid w:val="00696F33"/>
    <w:rsid w:val="00696F5F"/>
    <w:rsid w:val="006979D9"/>
    <w:rsid w:val="00697F61"/>
    <w:rsid w:val="006A0160"/>
    <w:rsid w:val="006A02CD"/>
    <w:rsid w:val="006A039A"/>
    <w:rsid w:val="006A04A1"/>
    <w:rsid w:val="006A0952"/>
    <w:rsid w:val="006A0FD3"/>
    <w:rsid w:val="006A1088"/>
    <w:rsid w:val="006A1192"/>
    <w:rsid w:val="006A1255"/>
    <w:rsid w:val="006A13BF"/>
    <w:rsid w:val="006A171C"/>
    <w:rsid w:val="006A19E4"/>
    <w:rsid w:val="006A19F5"/>
    <w:rsid w:val="006A1B78"/>
    <w:rsid w:val="006A1BBA"/>
    <w:rsid w:val="006A1D6F"/>
    <w:rsid w:val="006A1F83"/>
    <w:rsid w:val="006A20A3"/>
    <w:rsid w:val="006A277E"/>
    <w:rsid w:val="006A2FBF"/>
    <w:rsid w:val="006A3189"/>
    <w:rsid w:val="006A3194"/>
    <w:rsid w:val="006A32CF"/>
    <w:rsid w:val="006A38DF"/>
    <w:rsid w:val="006A3BDB"/>
    <w:rsid w:val="006A3EEA"/>
    <w:rsid w:val="006A41B7"/>
    <w:rsid w:val="006A4277"/>
    <w:rsid w:val="006A44E5"/>
    <w:rsid w:val="006A4B33"/>
    <w:rsid w:val="006A4C69"/>
    <w:rsid w:val="006A503C"/>
    <w:rsid w:val="006A5590"/>
    <w:rsid w:val="006A5A74"/>
    <w:rsid w:val="006A5B7E"/>
    <w:rsid w:val="006A5BAF"/>
    <w:rsid w:val="006A5CC8"/>
    <w:rsid w:val="006A5D5A"/>
    <w:rsid w:val="006A60DB"/>
    <w:rsid w:val="006A64AC"/>
    <w:rsid w:val="006A64DF"/>
    <w:rsid w:val="006A697B"/>
    <w:rsid w:val="006A6E64"/>
    <w:rsid w:val="006A6EEA"/>
    <w:rsid w:val="006A7620"/>
    <w:rsid w:val="006A7786"/>
    <w:rsid w:val="006B083E"/>
    <w:rsid w:val="006B0B69"/>
    <w:rsid w:val="006B0E80"/>
    <w:rsid w:val="006B13EE"/>
    <w:rsid w:val="006B17EB"/>
    <w:rsid w:val="006B1AFE"/>
    <w:rsid w:val="006B2210"/>
    <w:rsid w:val="006B2318"/>
    <w:rsid w:val="006B2372"/>
    <w:rsid w:val="006B2673"/>
    <w:rsid w:val="006B2901"/>
    <w:rsid w:val="006B29BB"/>
    <w:rsid w:val="006B2C46"/>
    <w:rsid w:val="006B322F"/>
    <w:rsid w:val="006B3ADE"/>
    <w:rsid w:val="006B3B64"/>
    <w:rsid w:val="006B3CA9"/>
    <w:rsid w:val="006B3D5D"/>
    <w:rsid w:val="006B42A2"/>
    <w:rsid w:val="006B4894"/>
    <w:rsid w:val="006B4D8C"/>
    <w:rsid w:val="006B4EA8"/>
    <w:rsid w:val="006B4F09"/>
    <w:rsid w:val="006B5125"/>
    <w:rsid w:val="006B5589"/>
    <w:rsid w:val="006B55B1"/>
    <w:rsid w:val="006B6717"/>
    <w:rsid w:val="006B6B20"/>
    <w:rsid w:val="006B6E29"/>
    <w:rsid w:val="006B6EE6"/>
    <w:rsid w:val="006B704E"/>
    <w:rsid w:val="006B737D"/>
    <w:rsid w:val="006B7630"/>
    <w:rsid w:val="006B766A"/>
    <w:rsid w:val="006B7896"/>
    <w:rsid w:val="006B7B26"/>
    <w:rsid w:val="006B7B78"/>
    <w:rsid w:val="006C016E"/>
    <w:rsid w:val="006C02F0"/>
    <w:rsid w:val="006C033B"/>
    <w:rsid w:val="006C0D9A"/>
    <w:rsid w:val="006C0E8A"/>
    <w:rsid w:val="006C1128"/>
    <w:rsid w:val="006C1554"/>
    <w:rsid w:val="006C16D2"/>
    <w:rsid w:val="006C1787"/>
    <w:rsid w:val="006C1A93"/>
    <w:rsid w:val="006C1B74"/>
    <w:rsid w:val="006C1DD0"/>
    <w:rsid w:val="006C1FD0"/>
    <w:rsid w:val="006C228A"/>
    <w:rsid w:val="006C243E"/>
    <w:rsid w:val="006C2BF2"/>
    <w:rsid w:val="006C2D35"/>
    <w:rsid w:val="006C35E4"/>
    <w:rsid w:val="006C3F87"/>
    <w:rsid w:val="006C4300"/>
    <w:rsid w:val="006C46B5"/>
    <w:rsid w:val="006C49D9"/>
    <w:rsid w:val="006C4C33"/>
    <w:rsid w:val="006C4DCA"/>
    <w:rsid w:val="006C5A5C"/>
    <w:rsid w:val="006C5A92"/>
    <w:rsid w:val="006C5DC7"/>
    <w:rsid w:val="006C5DE8"/>
    <w:rsid w:val="006C5EE1"/>
    <w:rsid w:val="006C5FB9"/>
    <w:rsid w:val="006C639D"/>
    <w:rsid w:val="006C642A"/>
    <w:rsid w:val="006C64A1"/>
    <w:rsid w:val="006C64B6"/>
    <w:rsid w:val="006C6DEA"/>
    <w:rsid w:val="006C7A05"/>
    <w:rsid w:val="006C7A17"/>
    <w:rsid w:val="006C7DE1"/>
    <w:rsid w:val="006D02AA"/>
    <w:rsid w:val="006D0405"/>
    <w:rsid w:val="006D08B7"/>
    <w:rsid w:val="006D08E9"/>
    <w:rsid w:val="006D0A38"/>
    <w:rsid w:val="006D0CF2"/>
    <w:rsid w:val="006D0EC2"/>
    <w:rsid w:val="006D0FC9"/>
    <w:rsid w:val="006D101E"/>
    <w:rsid w:val="006D11C8"/>
    <w:rsid w:val="006D1213"/>
    <w:rsid w:val="006D1837"/>
    <w:rsid w:val="006D1C4F"/>
    <w:rsid w:val="006D214F"/>
    <w:rsid w:val="006D2565"/>
    <w:rsid w:val="006D260F"/>
    <w:rsid w:val="006D267D"/>
    <w:rsid w:val="006D2685"/>
    <w:rsid w:val="006D298D"/>
    <w:rsid w:val="006D2C5F"/>
    <w:rsid w:val="006D2DEA"/>
    <w:rsid w:val="006D2F73"/>
    <w:rsid w:val="006D2F85"/>
    <w:rsid w:val="006D346A"/>
    <w:rsid w:val="006D365B"/>
    <w:rsid w:val="006D37CF"/>
    <w:rsid w:val="006D388A"/>
    <w:rsid w:val="006D3A87"/>
    <w:rsid w:val="006D418F"/>
    <w:rsid w:val="006D423E"/>
    <w:rsid w:val="006D4F06"/>
    <w:rsid w:val="006D4FBB"/>
    <w:rsid w:val="006D51F8"/>
    <w:rsid w:val="006D559D"/>
    <w:rsid w:val="006D5BA6"/>
    <w:rsid w:val="006D63B3"/>
    <w:rsid w:val="006D66F9"/>
    <w:rsid w:val="006D6889"/>
    <w:rsid w:val="006D7356"/>
    <w:rsid w:val="006D738E"/>
    <w:rsid w:val="006D77C7"/>
    <w:rsid w:val="006D792F"/>
    <w:rsid w:val="006D7C82"/>
    <w:rsid w:val="006D7C96"/>
    <w:rsid w:val="006E01D6"/>
    <w:rsid w:val="006E07EA"/>
    <w:rsid w:val="006E0F30"/>
    <w:rsid w:val="006E1047"/>
    <w:rsid w:val="006E117F"/>
    <w:rsid w:val="006E1694"/>
    <w:rsid w:val="006E1DB7"/>
    <w:rsid w:val="006E26EF"/>
    <w:rsid w:val="006E2D56"/>
    <w:rsid w:val="006E357C"/>
    <w:rsid w:val="006E3882"/>
    <w:rsid w:val="006E3B4F"/>
    <w:rsid w:val="006E3CA1"/>
    <w:rsid w:val="006E3E81"/>
    <w:rsid w:val="006E401F"/>
    <w:rsid w:val="006E4637"/>
    <w:rsid w:val="006E4B12"/>
    <w:rsid w:val="006E4CEB"/>
    <w:rsid w:val="006E51A2"/>
    <w:rsid w:val="006E5BFD"/>
    <w:rsid w:val="006E5C40"/>
    <w:rsid w:val="006E613A"/>
    <w:rsid w:val="006E64A1"/>
    <w:rsid w:val="006E6BA1"/>
    <w:rsid w:val="006E71B1"/>
    <w:rsid w:val="006E75F0"/>
    <w:rsid w:val="006E77CC"/>
    <w:rsid w:val="006E789B"/>
    <w:rsid w:val="006F003D"/>
    <w:rsid w:val="006F00EB"/>
    <w:rsid w:val="006F0159"/>
    <w:rsid w:val="006F02FA"/>
    <w:rsid w:val="006F0893"/>
    <w:rsid w:val="006F095D"/>
    <w:rsid w:val="006F0E01"/>
    <w:rsid w:val="006F0F19"/>
    <w:rsid w:val="006F12CD"/>
    <w:rsid w:val="006F131F"/>
    <w:rsid w:val="006F1415"/>
    <w:rsid w:val="006F17C1"/>
    <w:rsid w:val="006F183B"/>
    <w:rsid w:val="006F1D4D"/>
    <w:rsid w:val="006F2347"/>
    <w:rsid w:val="006F300D"/>
    <w:rsid w:val="006F32AC"/>
    <w:rsid w:val="006F32FE"/>
    <w:rsid w:val="006F3725"/>
    <w:rsid w:val="006F3ACD"/>
    <w:rsid w:val="006F3FD3"/>
    <w:rsid w:val="006F40CD"/>
    <w:rsid w:val="006F411A"/>
    <w:rsid w:val="006F4C44"/>
    <w:rsid w:val="006F4DD4"/>
    <w:rsid w:val="006F4DDF"/>
    <w:rsid w:val="006F505E"/>
    <w:rsid w:val="006F52C2"/>
    <w:rsid w:val="006F59DC"/>
    <w:rsid w:val="006F5D49"/>
    <w:rsid w:val="006F5D89"/>
    <w:rsid w:val="006F5F86"/>
    <w:rsid w:val="006F6AAB"/>
    <w:rsid w:val="006F704E"/>
    <w:rsid w:val="006F70CC"/>
    <w:rsid w:val="006F7729"/>
    <w:rsid w:val="006F773C"/>
    <w:rsid w:val="006F7747"/>
    <w:rsid w:val="006F7CAE"/>
    <w:rsid w:val="007003D4"/>
    <w:rsid w:val="0070063A"/>
    <w:rsid w:val="00700A5F"/>
    <w:rsid w:val="00700BFA"/>
    <w:rsid w:val="00700C43"/>
    <w:rsid w:val="00700DFB"/>
    <w:rsid w:val="007014F4"/>
    <w:rsid w:val="007017A8"/>
    <w:rsid w:val="00701B9A"/>
    <w:rsid w:val="00701DCC"/>
    <w:rsid w:val="00701EF5"/>
    <w:rsid w:val="007023A9"/>
    <w:rsid w:val="007025E6"/>
    <w:rsid w:val="0070262F"/>
    <w:rsid w:val="00702CB1"/>
    <w:rsid w:val="00702F22"/>
    <w:rsid w:val="00702F94"/>
    <w:rsid w:val="007033C4"/>
    <w:rsid w:val="0070355B"/>
    <w:rsid w:val="007039DC"/>
    <w:rsid w:val="00703A7D"/>
    <w:rsid w:val="00703ABD"/>
    <w:rsid w:val="00703CE4"/>
    <w:rsid w:val="00703DE9"/>
    <w:rsid w:val="00703EC1"/>
    <w:rsid w:val="00703FAD"/>
    <w:rsid w:val="00704045"/>
    <w:rsid w:val="00704073"/>
    <w:rsid w:val="00704489"/>
    <w:rsid w:val="00704566"/>
    <w:rsid w:val="00704B02"/>
    <w:rsid w:val="007056E2"/>
    <w:rsid w:val="007057A7"/>
    <w:rsid w:val="00705AE4"/>
    <w:rsid w:val="00705EA1"/>
    <w:rsid w:val="00706244"/>
    <w:rsid w:val="007062F8"/>
    <w:rsid w:val="00706802"/>
    <w:rsid w:val="00706880"/>
    <w:rsid w:val="007069EF"/>
    <w:rsid w:val="00706B86"/>
    <w:rsid w:val="0070725F"/>
    <w:rsid w:val="007072DF"/>
    <w:rsid w:val="00707514"/>
    <w:rsid w:val="00707684"/>
    <w:rsid w:val="00707DDA"/>
    <w:rsid w:val="00707EC1"/>
    <w:rsid w:val="007103B6"/>
    <w:rsid w:val="007103E2"/>
    <w:rsid w:val="0071045D"/>
    <w:rsid w:val="00710B74"/>
    <w:rsid w:val="00711202"/>
    <w:rsid w:val="00711216"/>
    <w:rsid w:val="00711377"/>
    <w:rsid w:val="007115D4"/>
    <w:rsid w:val="007118C8"/>
    <w:rsid w:val="00712180"/>
    <w:rsid w:val="007124B4"/>
    <w:rsid w:val="00712A97"/>
    <w:rsid w:val="007131E6"/>
    <w:rsid w:val="0071356D"/>
    <w:rsid w:val="00713811"/>
    <w:rsid w:val="00713ACC"/>
    <w:rsid w:val="00714CA9"/>
    <w:rsid w:val="00715091"/>
    <w:rsid w:val="0071536B"/>
    <w:rsid w:val="00715687"/>
    <w:rsid w:val="00715B78"/>
    <w:rsid w:val="00715CDF"/>
    <w:rsid w:val="0071631E"/>
    <w:rsid w:val="0071678C"/>
    <w:rsid w:val="00716997"/>
    <w:rsid w:val="00716AA3"/>
    <w:rsid w:val="00716D44"/>
    <w:rsid w:val="00716FD0"/>
    <w:rsid w:val="00717055"/>
    <w:rsid w:val="007173D0"/>
    <w:rsid w:val="00717908"/>
    <w:rsid w:val="00717CDB"/>
    <w:rsid w:val="00720052"/>
    <w:rsid w:val="007205F9"/>
    <w:rsid w:val="00720639"/>
    <w:rsid w:val="007207FE"/>
    <w:rsid w:val="00720A25"/>
    <w:rsid w:val="00720F95"/>
    <w:rsid w:val="0072125A"/>
    <w:rsid w:val="00721397"/>
    <w:rsid w:val="00721B37"/>
    <w:rsid w:val="00721D56"/>
    <w:rsid w:val="0072212A"/>
    <w:rsid w:val="00722186"/>
    <w:rsid w:val="007222C9"/>
    <w:rsid w:val="007227A0"/>
    <w:rsid w:val="0072298E"/>
    <w:rsid w:val="00722A63"/>
    <w:rsid w:val="00722E36"/>
    <w:rsid w:val="00722EF5"/>
    <w:rsid w:val="00722F55"/>
    <w:rsid w:val="0072303F"/>
    <w:rsid w:val="00723606"/>
    <w:rsid w:val="0072401E"/>
    <w:rsid w:val="00724430"/>
    <w:rsid w:val="00724668"/>
    <w:rsid w:val="0072477C"/>
    <w:rsid w:val="00724922"/>
    <w:rsid w:val="00724BF9"/>
    <w:rsid w:val="00724E25"/>
    <w:rsid w:val="00725611"/>
    <w:rsid w:val="007257FB"/>
    <w:rsid w:val="00726017"/>
    <w:rsid w:val="0072647A"/>
    <w:rsid w:val="00726780"/>
    <w:rsid w:val="0072717A"/>
    <w:rsid w:val="00727420"/>
    <w:rsid w:val="007276E5"/>
    <w:rsid w:val="00727804"/>
    <w:rsid w:val="00727AAD"/>
    <w:rsid w:val="00727C61"/>
    <w:rsid w:val="007300D6"/>
    <w:rsid w:val="0073021B"/>
    <w:rsid w:val="00730AC7"/>
    <w:rsid w:val="00730D2D"/>
    <w:rsid w:val="00731212"/>
    <w:rsid w:val="00731593"/>
    <w:rsid w:val="007317E8"/>
    <w:rsid w:val="007318EA"/>
    <w:rsid w:val="00731BDE"/>
    <w:rsid w:val="00731DBD"/>
    <w:rsid w:val="0073225C"/>
    <w:rsid w:val="00732B3B"/>
    <w:rsid w:val="00732C3D"/>
    <w:rsid w:val="00732F02"/>
    <w:rsid w:val="00732F2D"/>
    <w:rsid w:val="007330F4"/>
    <w:rsid w:val="00733101"/>
    <w:rsid w:val="0073358B"/>
    <w:rsid w:val="00733FD9"/>
    <w:rsid w:val="00734BD6"/>
    <w:rsid w:val="00734CA5"/>
    <w:rsid w:val="0073508A"/>
    <w:rsid w:val="007350BA"/>
    <w:rsid w:val="0073525E"/>
    <w:rsid w:val="0073532C"/>
    <w:rsid w:val="00735376"/>
    <w:rsid w:val="007353A2"/>
    <w:rsid w:val="0073622F"/>
    <w:rsid w:val="00736258"/>
    <w:rsid w:val="00736A23"/>
    <w:rsid w:val="00736A6D"/>
    <w:rsid w:val="00736FB7"/>
    <w:rsid w:val="0073798B"/>
    <w:rsid w:val="00737CBD"/>
    <w:rsid w:val="00737EE3"/>
    <w:rsid w:val="00740000"/>
    <w:rsid w:val="00740751"/>
    <w:rsid w:val="00740B35"/>
    <w:rsid w:val="00740B3E"/>
    <w:rsid w:val="00740C3F"/>
    <w:rsid w:val="00741066"/>
    <w:rsid w:val="0074162A"/>
    <w:rsid w:val="0074171C"/>
    <w:rsid w:val="00741F9C"/>
    <w:rsid w:val="007420F6"/>
    <w:rsid w:val="007421C0"/>
    <w:rsid w:val="00742694"/>
    <w:rsid w:val="00742E8B"/>
    <w:rsid w:val="00742FAA"/>
    <w:rsid w:val="0074389A"/>
    <w:rsid w:val="0074397F"/>
    <w:rsid w:val="00743CE6"/>
    <w:rsid w:val="00743DC0"/>
    <w:rsid w:val="007442D4"/>
    <w:rsid w:val="00744382"/>
    <w:rsid w:val="0074446A"/>
    <w:rsid w:val="007449D8"/>
    <w:rsid w:val="00744C35"/>
    <w:rsid w:val="00745000"/>
    <w:rsid w:val="007454CE"/>
    <w:rsid w:val="007455AA"/>
    <w:rsid w:val="00745B7E"/>
    <w:rsid w:val="00745DE7"/>
    <w:rsid w:val="00745E1D"/>
    <w:rsid w:val="00746229"/>
    <w:rsid w:val="007462FA"/>
    <w:rsid w:val="00746DA8"/>
    <w:rsid w:val="0074778E"/>
    <w:rsid w:val="00747B75"/>
    <w:rsid w:val="00747C75"/>
    <w:rsid w:val="00747CE9"/>
    <w:rsid w:val="007501C6"/>
    <w:rsid w:val="0075023F"/>
    <w:rsid w:val="007504D0"/>
    <w:rsid w:val="007507A1"/>
    <w:rsid w:val="0075097F"/>
    <w:rsid w:val="00750F0E"/>
    <w:rsid w:val="0075120A"/>
    <w:rsid w:val="0075191D"/>
    <w:rsid w:val="00751B4D"/>
    <w:rsid w:val="00751F1E"/>
    <w:rsid w:val="00751F93"/>
    <w:rsid w:val="00751FAD"/>
    <w:rsid w:val="00752896"/>
    <w:rsid w:val="007529BD"/>
    <w:rsid w:val="00752CB1"/>
    <w:rsid w:val="00752FF4"/>
    <w:rsid w:val="00753266"/>
    <w:rsid w:val="00753322"/>
    <w:rsid w:val="0075337F"/>
    <w:rsid w:val="00753647"/>
    <w:rsid w:val="0075390A"/>
    <w:rsid w:val="00753DDF"/>
    <w:rsid w:val="0075443B"/>
    <w:rsid w:val="0075496E"/>
    <w:rsid w:val="007549F2"/>
    <w:rsid w:val="00754CB2"/>
    <w:rsid w:val="00754E3A"/>
    <w:rsid w:val="007554A8"/>
    <w:rsid w:val="00755516"/>
    <w:rsid w:val="00755578"/>
    <w:rsid w:val="0075566D"/>
    <w:rsid w:val="0075572B"/>
    <w:rsid w:val="00755901"/>
    <w:rsid w:val="00756476"/>
    <w:rsid w:val="00756726"/>
    <w:rsid w:val="00756FD2"/>
    <w:rsid w:val="007575FF"/>
    <w:rsid w:val="007577CA"/>
    <w:rsid w:val="00757B0D"/>
    <w:rsid w:val="00757C52"/>
    <w:rsid w:val="00757DD2"/>
    <w:rsid w:val="0076006C"/>
    <w:rsid w:val="0076044F"/>
    <w:rsid w:val="00760494"/>
    <w:rsid w:val="00760874"/>
    <w:rsid w:val="00760B14"/>
    <w:rsid w:val="00761583"/>
    <w:rsid w:val="00761954"/>
    <w:rsid w:val="00761C4B"/>
    <w:rsid w:val="00761E6D"/>
    <w:rsid w:val="00761FC5"/>
    <w:rsid w:val="007621C7"/>
    <w:rsid w:val="00762512"/>
    <w:rsid w:val="00762765"/>
    <w:rsid w:val="007627C3"/>
    <w:rsid w:val="00762B4B"/>
    <w:rsid w:val="00762D99"/>
    <w:rsid w:val="00763129"/>
    <w:rsid w:val="00763166"/>
    <w:rsid w:val="007631D5"/>
    <w:rsid w:val="00763548"/>
    <w:rsid w:val="00763907"/>
    <w:rsid w:val="00763DEC"/>
    <w:rsid w:val="00764137"/>
    <w:rsid w:val="00764183"/>
    <w:rsid w:val="007644E0"/>
    <w:rsid w:val="00764654"/>
    <w:rsid w:val="00764842"/>
    <w:rsid w:val="00764D04"/>
    <w:rsid w:val="00765161"/>
    <w:rsid w:val="0076520B"/>
    <w:rsid w:val="007659AC"/>
    <w:rsid w:val="00765A4C"/>
    <w:rsid w:val="00765B4D"/>
    <w:rsid w:val="0076607F"/>
    <w:rsid w:val="0076646B"/>
    <w:rsid w:val="007664E0"/>
    <w:rsid w:val="007665EA"/>
    <w:rsid w:val="007666E7"/>
    <w:rsid w:val="00766A00"/>
    <w:rsid w:val="00766B77"/>
    <w:rsid w:val="00766BCF"/>
    <w:rsid w:val="00766BE3"/>
    <w:rsid w:val="00766D1E"/>
    <w:rsid w:val="00766DAE"/>
    <w:rsid w:val="00766F0F"/>
    <w:rsid w:val="00767091"/>
    <w:rsid w:val="007673AB"/>
    <w:rsid w:val="00767D0C"/>
    <w:rsid w:val="00770095"/>
    <w:rsid w:val="0077016A"/>
    <w:rsid w:val="00770275"/>
    <w:rsid w:val="007702CF"/>
    <w:rsid w:val="00770350"/>
    <w:rsid w:val="007703A3"/>
    <w:rsid w:val="007716F7"/>
    <w:rsid w:val="007722ED"/>
    <w:rsid w:val="00772440"/>
    <w:rsid w:val="00772621"/>
    <w:rsid w:val="00772770"/>
    <w:rsid w:val="0077277D"/>
    <w:rsid w:val="00772B6E"/>
    <w:rsid w:val="00772B96"/>
    <w:rsid w:val="00772BB8"/>
    <w:rsid w:val="00772F5E"/>
    <w:rsid w:val="0077332C"/>
    <w:rsid w:val="0077372E"/>
    <w:rsid w:val="00773832"/>
    <w:rsid w:val="007739CB"/>
    <w:rsid w:val="0077411A"/>
    <w:rsid w:val="00774250"/>
    <w:rsid w:val="00774491"/>
    <w:rsid w:val="007744C6"/>
    <w:rsid w:val="00774610"/>
    <w:rsid w:val="007748EC"/>
    <w:rsid w:val="00774A1E"/>
    <w:rsid w:val="00774CB5"/>
    <w:rsid w:val="00775473"/>
    <w:rsid w:val="00775932"/>
    <w:rsid w:val="00775BF7"/>
    <w:rsid w:val="00776E6E"/>
    <w:rsid w:val="00776E87"/>
    <w:rsid w:val="00776FFE"/>
    <w:rsid w:val="00777041"/>
    <w:rsid w:val="007771E5"/>
    <w:rsid w:val="007772FA"/>
    <w:rsid w:val="0077740F"/>
    <w:rsid w:val="007777CE"/>
    <w:rsid w:val="00777C31"/>
    <w:rsid w:val="00777D45"/>
    <w:rsid w:val="00780098"/>
    <w:rsid w:val="0078016F"/>
    <w:rsid w:val="00780B61"/>
    <w:rsid w:val="00780B6F"/>
    <w:rsid w:val="007812D4"/>
    <w:rsid w:val="007812F6"/>
    <w:rsid w:val="00781AAC"/>
    <w:rsid w:val="00781E93"/>
    <w:rsid w:val="007823A3"/>
    <w:rsid w:val="00782678"/>
    <w:rsid w:val="00782867"/>
    <w:rsid w:val="007828AE"/>
    <w:rsid w:val="00782BC9"/>
    <w:rsid w:val="00782C3C"/>
    <w:rsid w:val="00782F06"/>
    <w:rsid w:val="007831A4"/>
    <w:rsid w:val="00783338"/>
    <w:rsid w:val="007835D1"/>
    <w:rsid w:val="00783612"/>
    <w:rsid w:val="00783A55"/>
    <w:rsid w:val="00783C7B"/>
    <w:rsid w:val="00783EEE"/>
    <w:rsid w:val="00783EFA"/>
    <w:rsid w:val="00784A03"/>
    <w:rsid w:val="00784ED4"/>
    <w:rsid w:val="00784F55"/>
    <w:rsid w:val="0078509C"/>
    <w:rsid w:val="0078535D"/>
    <w:rsid w:val="007854FF"/>
    <w:rsid w:val="00785A2E"/>
    <w:rsid w:val="00785A4F"/>
    <w:rsid w:val="00785C70"/>
    <w:rsid w:val="00786137"/>
    <w:rsid w:val="007863CC"/>
    <w:rsid w:val="00787213"/>
    <w:rsid w:val="0078745A"/>
    <w:rsid w:val="007876E9"/>
    <w:rsid w:val="00787DF9"/>
    <w:rsid w:val="007906A6"/>
    <w:rsid w:val="007912E7"/>
    <w:rsid w:val="0079136F"/>
    <w:rsid w:val="00791C04"/>
    <w:rsid w:val="00791F27"/>
    <w:rsid w:val="00792023"/>
    <w:rsid w:val="00792452"/>
    <w:rsid w:val="0079290F"/>
    <w:rsid w:val="00792919"/>
    <w:rsid w:val="00792A90"/>
    <w:rsid w:val="00792B32"/>
    <w:rsid w:val="00792BBB"/>
    <w:rsid w:val="00792E72"/>
    <w:rsid w:val="00793211"/>
    <w:rsid w:val="0079324D"/>
    <w:rsid w:val="007932D8"/>
    <w:rsid w:val="00793463"/>
    <w:rsid w:val="007934FA"/>
    <w:rsid w:val="0079353E"/>
    <w:rsid w:val="00793556"/>
    <w:rsid w:val="00793705"/>
    <w:rsid w:val="00793838"/>
    <w:rsid w:val="0079386D"/>
    <w:rsid w:val="007939DE"/>
    <w:rsid w:val="007943B5"/>
    <w:rsid w:val="007944C2"/>
    <w:rsid w:val="00794A46"/>
    <w:rsid w:val="007953DE"/>
    <w:rsid w:val="007954FC"/>
    <w:rsid w:val="00795672"/>
    <w:rsid w:val="00795901"/>
    <w:rsid w:val="00795956"/>
    <w:rsid w:val="00795A89"/>
    <w:rsid w:val="00795AAC"/>
    <w:rsid w:val="00795C93"/>
    <w:rsid w:val="00795D55"/>
    <w:rsid w:val="00796B8C"/>
    <w:rsid w:val="00796D29"/>
    <w:rsid w:val="00796DF2"/>
    <w:rsid w:val="00796FB9"/>
    <w:rsid w:val="0079751A"/>
    <w:rsid w:val="0079777D"/>
    <w:rsid w:val="00797D09"/>
    <w:rsid w:val="007A013E"/>
    <w:rsid w:val="007A0184"/>
    <w:rsid w:val="007A0A32"/>
    <w:rsid w:val="007A1139"/>
    <w:rsid w:val="007A1275"/>
    <w:rsid w:val="007A1295"/>
    <w:rsid w:val="007A1350"/>
    <w:rsid w:val="007A1A35"/>
    <w:rsid w:val="007A1B8A"/>
    <w:rsid w:val="007A2135"/>
    <w:rsid w:val="007A2151"/>
    <w:rsid w:val="007A2B88"/>
    <w:rsid w:val="007A2C49"/>
    <w:rsid w:val="007A2C58"/>
    <w:rsid w:val="007A2C9C"/>
    <w:rsid w:val="007A30A6"/>
    <w:rsid w:val="007A35E8"/>
    <w:rsid w:val="007A3DCF"/>
    <w:rsid w:val="007A3E8A"/>
    <w:rsid w:val="007A40C2"/>
    <w:rsid w:val="007A415D"/>
    <w:rsid w:val="007A4213"/>
    <w:rsid w:val="007A4226"/>
    <w:rsid w:val="007A43F3"/>
    <w:rsid w:val="007A452A"/>
    <w:rsid w:val="007A4703"/>
    <w:rsid w:val="007A4C5F"/>
    <w:rsid w:val="007A4E59"/>
    <w:rsid w:val="007A5403"/>
    <w:rsid w:val="007A5569"/>
    <w:rsid w:val="007A564F"/>
    <w:rsid w:val="007A5B61"/>
    <w:rsid w:val="007A5C80"/>
    <w:rsid w:val="007A6323"/>
    <w:rsid w:val="007A651D"/>
    <w:rsid w:val="007A6557"/>
    <w:rsid w:val="007A6652"/>
    <w:rsid w:val="007A6813"/>
    <w:rsid w:val="007A6888"/>
    <w:rsid w:val="007A6B01"/>
    <w:rsid w:val="007A6EC5"/>
    <w:rsid w:val="007A6FA2"/>
    <w:rsid w:val="007A7977"/>
    <w:rsid w:val="007A7AFF"/>
    <w:rsid w:val="007B0214"/>
    <w:rsid w:val="007B033D"/>
    <w:rsid w:val="007B0647"/>
    <w:rsid w:val="007B09A6"/>
    <w:rsid w:val="007B0C89"/>
    <w:rsid w:val="007B0DA2"/>
    <w:rsid w:val="007B1325"/>
    <w:rsid w:val="007B160C"/>
    <w:rsid w:val="007B21C2"/>
    <w:rsid w:val="007B2A87"/>
    <w:rsid w:val="007B3023"/>
    <w:rsid w:val="007B37CB"/>
    <w:rsid w:val="007B3A65"/>
    <w:rsid w:val="007B3BC8"/>
    <w:rsid w:val="007B3C60"/>
    <w:rsid w:val="007B42E3"/>
    <w:rsid w:val="007B42F6"/>
    <w:rsid w:val="007B449C"/>
    <w:rsid w:val="007B46E8"/>
    <w:rsid w:val="007B4C57"/>
    <w:rsid w:val="007B4E5A"/>
    <w:rsid w:val="007B4E9F"/>
    <w:rsid w:val="007B53AE"/>
    <w:rsid w:val="007B5DA7"/>
    <w:rsid w:val="007B61D0"/>
    <w:rsid w:val="007B63BF"/>
    <w:rsid w:val="007B667D"/>
    <w:rsid w:val="007B6B00"/>
    <w:rsid w:val="007B7D0E"/>
    <w:rsid w:val="007C01B1"/>
    <w:rsid w:val="007C085B"/>
    <w:rsid w:val="007C0978"/>
    <w:rsid w:val="007C09BB"/>
    <w:rsid w:val="007C0DCB"/>
    <w:rsid w:val="007C1785"/>
    <w:rsid w:val="007C1A21"/>
    <w:rsid w:val="007C1B98"/>
    <w:rsid w:val="007C1F62"/>
    <w:rsid w:val="007C2004"/>
    <w:rsid w:val="007C2074"/>
    <w:rsid w:val="007C2467"/>
    <w:rsid w:val="007C275C"/>
    <w:rsid w:val="007C2804"/>
    <w:rsid w:val="007C2AB9"/>
    <w:rsid w:val="007C2B2C"/>
    <w:rsid w:val="007C2E2F"/>
    <w:rsid w:val="007C3301"/>
    <w:rsid w:val="007C345B"/>
    <w:rsid w:val="007C3605"/>
    <w:rsid w:val="007C3660"/>
    <w:rsid w:val="007C37BD"/>
    <w:rsid w:val="007C3858"/>
    <w:rsid w:val="007C3872"/>
    <w:rsid w:val="007C3AF8"/>
    <w:rsid w:val="007C3B5B"/>
    <w:rsid w:val="007C3D6C"/>
    <w:rsid w:val="007C3FAE"/>
    <w:rsid w:val="007C418C"/>
    <w:rsid w:val="007C425A"/>
    <w:rsid w:val="007C44BA"/>
    <w:rsid w:val="007C462F"/>
    <w:rsid w:val="007C464F"/>
    <w:rsid w:val="007C47B2"/>
    <w:rsid w:val="007C49F2"/>
    <w:rsid w:val="007C504E"/>
    <w:rsid w:val="007C5278"/>
    <w:rsid w:val="007C5369"/>
    <w:rsid w:val="007C557A"/>
    <w:rsid w:val="007C5650"/>
    <w:rsid w:val="007C5879"/>
    <w:rsid w:val="007C5BBD"/>
    <w:rsid w:val="007C5EF9"/>
    <w:rsid w:val="007C6A90"/>
    <w:rsid w:val="007C710A"/>
    <w:rsid w:val="007C71A1"/>
    <w:rsid w:val="007C72AF"/>
    <w:rsid w:val="007C7359"/>
    <w:rsid w:val="007C7755"/>
    <w:rsid w:val="007C7789"/>
    <w:rsid w:val="007C794B"/>
    <w:rsid w:val="007C795B"/>
    <w:rsid w:val="007C7A72"/>
    <w:rsid w:val="007D02A4"/>
    <w:rsid w:val="007D0B5F"/>
    <w:rsid w:val="007D108D"/>
    <w:rsid w:val="007D1106"/>
    <w:rsid w:val="007D1A05"/>
    <w:rsid w:val="007D1BAC"/>
    <w:rsid w:val="007D1CEA"/>
    <w:rsid w:val="007D1DDE"/>
    <w:rsid w:val="007D235C"/>
    <w:rsid w:val="007D247A"/>
    <w:rsid w:val="007D253E"/>
    <w:rsid w:val="007D25C5"/>
    <w:rsid w:val="007D2DC4"/>
    <w:rsid w:val="007D38E5"/>
    <w:rsid w:val="007D3CC4"/>
    <w:rsid w:val="007D3E36"/>
    <w:rsid w:val="007D3F01"/>
    <w:rsid w:val="007D4033"/>
    <w:rsid w:val="007D49FB"/>
    <w:rsid w:val="007D4BB8"/>
    <w:rsid w:val="007D4CB8"/>
    <w:rsid w:val="007D5380"/>
    <w:rsid w:val="007D54FE"/>
    <w:rsid w:val="007D563C"/>
    <w:rsid w:val="007D5A37"/>
    <w:rsid w:val="007D5A54"/>
    <w:rsid w:val="007D5D0D"/>
    <w:rsid w:val="007D5EEC"/>
    <w:rsid w:val="007D5FAC"/>
    <w:rsid w:val="007D61F3"/>
    <w:rsid w:val="007D6B43"/>
    <w:rsid w:val="007D6F6E"/>
    <w:rsid w:val="007D6F91"/>
    <w:rsid w:val="007D710A"/>
    <w:rsid w:val="007D7304"/>
    <w:rsid w:val="007D73E5"/>
    <w:rsid w:val="007D7455"/>
    <w:rsid w:val="007D749D"/>
    <w:rsid w:val="007D7C48"/>
    <w:rsid w:val="007D7E20"/>
    <w:rsid w:val="007E001F"/>
    <w:rsid w:val="007E01C6"/>
    <w:rsid w:val="007E0340"/>
    <w:rsid w:val="007E0488"/>
    <w:rsid w:val="007E0763"/>
    <w:rsid w:val="007E08CF"/>
    <w:rsid w:val="007E0CD1"/>
    <w:rsid w:val="007E0E9E"/>
    <w:rsid w:val="007E1183"/>
    <w:rsid w:val="007E17D7"/>
    <w:rsid w:val="007E1E6E"/>
    <w:rsid w:val="007E1EC3"/>
    <w:rsid w:val="007E20F1"/>
    <w:rsid w:val="007E22B5"/>
    <w:rsid w:val="007E2CD4"/>
    <w:rsid w:val="007E2DA3"/>
    <w:rsid w:val="007E33E3"/>
    <w:rsid w:val="007E3483"/>
    <w:rsid w:val="007E35C3"/>
    <w:rsid w:val="007E37E1"/>
    <w:rsid w:val="007E38C4"/>
    <w:rsid w:val="007E38E7"/>
    <w:rsid w:val="007E3F6B"/>
    <w:rsid w:val="007E3F78"/>
    <w:rsid w:val="007E4071"/>
    <w:rsid w:val="007E4306"/>
    <w:rsid w:val="007E4572"/>
    <w:rsid w:val="007E4852"/>
    <w:rsid w:val="007E485B"/>
    <w:rsid w:val="007E4EE3"/>
    <w:rsid w:val="007E51CF"/>
    <w:rsid w:val="007E521C"/>
    <w:rsid w:val="007E538C"/>
    <w:rsid w:val="007E5845"/>
    <w:rsid w:val="007E5AAD"/>
    <w:rsid w:val="007E5B75"/>
    <w:rsid w:val="007E607A"/>
    <w:rsid w:val="007E6713"/>
    <w:rsid w:val="007E68C0"/>
    <w:rsid w:val="007E6BC5"/>
    <w:rsid w:val="007E6DA5"/>
    <w:rsid w:val="007E6E46"/>
    <w:rsid w:val="007E75EB"/>
    <w:rsid w:val="007E7978"/>
    <w:rsid w:val="007E7E84"/>
    <w:rsid w:val="007E7F6B"/>
    <w:rsid w:val="007F02A6"/>
    <w:rsid w:val="007F03D6"/>
    <w:rsid w:val="007F0ADB"/>
    <w:rsid w:val="007F0B19"/>
    <w:rsid w:val="007F0E22"/>
    <w:rsid w:val="007F1683"/>
    <w:rsid w:val="007F207D"/>
    <w:rsid w:val="007F2131"/>
    <w:rsid w:val="007F2264"/>
    <w:rsid w:val="007F247A"/>
    <w:rsid w:val="007F279C"/>
    <w:rsid w:val="007F281D"/>
    <w:rsid w:val="007F2C28"/>
    <w:rsid w:val="007F451E"/>
    <w:rsid w:val="007F485B"/>
    <w:rsid w:val="007F4AB9"/>
    <w:rsid w:val="007F5040"/>
    <w:rsid w:val="007F5517"/>
    <w:rsid w:val="007F56C1"/>
    <w:rsid w:val="007F57C0"/>
    <w:rsid w:val="007F5850"/>
    <w:rsid w:val="007F5864"/>
    <w:rsid w:val="007F58C6"/>
    <w:rsid w:val="007F5DE6"/>
    <w:rsid w:val="007F64ED"/>
    <w:rsid w:val="007F6D42"/>
    <w:rsid w:val="007F6E59"/>
    <w:rsid w:val="007F6E5D"/>
    <w:rsid w:val="007F705D"/>
    <w:rsid w:val="007F7409"/>
    <w:rsid w:val="007F764B"/>
    <w:rsid w:val="007F7791"/>
    <w:rsid w:val="007F7A5F"/>
    <w:rsid w:val="007F7D7B"/>
    <w:rsid w:val="0080007D"/>
    <w:rsid w:val="00800379"/>
    <w:rsid w:val="008004AB"/>
    <w:rsid w:val="00800567"/>
    <w:rsid w:val="008005FE"/>
    <w:rsid w:val="00800A4A"/>
    <w:rsid w:val="00800AD6"/>
    <w:rsid w:val="00800C8F"/>
    <w:rsid w:val="008012F6"/>
    <w:rsid w:val="008016E5"/>
    <w:rsid w:val="00801C3C"/>
    <w:rsid w:val="00801C3F"/>
    <w:rsid w:val="00801E6F"/>
    <w:rsid w:val="00801E71"/>
    <w:rsid w:val="00801EE0"/>
    <w:rsid w:val="0080204C"/>
    <w:rsid w:val="00802C09"/>
    <w:rsid w:val="008032EB"/>
    <w:rsid w:val="008033B2"/>
    <w:rsid w:val="0080350D"/>
    <w:rsid w:val="00803C39"/>
    <w:rsid w:val="00803E7B"/>
    <w:rsid w:val="00803F33"/>
    <w:rsid w:val="008040F5"/>
    <w:rsid w:val="00804412"/>
    <w:rsid w:val="00804430"/>
    <w:rsid w:val="00804493"/>
    <w:rsid w:val="0080461E"/>
    <w:rsid w:val="00804D5D"/>
    <w:rsid w:val="008051C6"/>
    <w:rsid w:val="008054B3"/>
    <w:rsid w:val="00805514"/>
    <w:rsid w:val="008059E1"/>
    <w:rsid w:val="00805F4C"/>
    <w:rsid w:val="00806294"/>
    <w:rsid w:val="0080631D"/>
    <w:rsid w:val="00806C69"/>
    <w:rsid w:val="00806D55"/>
    <w:rsid w:val="00806F94"/>
    <w:rsid w:val="00807129"/>
    <w:rsid w:val="008076DD"/>
    <w:rsid w:val="0081030E"/>
    <w:rsid w:val="0081067A"/>
    <w:rsid w:val="00810CF2"/>
    <w:rsid w:val="00810D7B"/>
    <w:rsid w:val="00811062"/>
    <w:rsid w:val="0081116A"/>
    <w:rsid w:val="0081132B"/>
    <w:rsid w:val="0081133B"/>
    <w:rsid w:val="00811502"/>
    <w:rsid w:val="008118DA"/>
    <w:rsid w:val="008119E1"/>
    <w:rsid w:val="00811A7F"/>
    <w:rsid w:val="00812142"/>
    <w:rsid w:val="00812331"/>
    <w:rsid w:val="008125CA"/>
    <w:rsid w:val="00812831"/>
    <w:rsid w:val="00812993"/>
    <w:rsid w:val="00812B73"/>
    <w:rsid w:val="00813D74"/>
    <w:rsid w:val="00813D8B"/>
    <w:rsid w:val="008144BB"/>
    <w:rsid w:val="0081462C"/>
    <w:rsid w:val="008147FA"/>
    <w:rsid w:val="008151FC"/>
    <w:rsid w:val="0081572A"/>
    <w:rsid w:val="00815B83"/>
    <w:rsid w:val="00815BE5"/>
    <w:rsid w:val="00815C04"/>
    <w:rsid w:val="00815F76"/>
    <w:rsid w:val="00816529"/>
    <w:rsid w:val="00816933"/>
    <w:rsid w:val="0081752B"/>
    <w:rsid w:val="008176F9"/>
    <w:rsid w:val="00817730"/>
    <w:rsid w:val="008178E2"/>
    <w:rsid w:val="00817B14"/>
    <w:rsid w:val="00817E8A"/>
    <w:rsid w:val="00817ECE"/>
    <w:rsid w:val="00820099"/>
    <w:rsid w:val="00820546"/>
    <w:rsid w:val="0082077E"/>
    <w:rsid w:val="008207BA"/>
    <w:rsid w:val="00820C28"/>
    <w:rsid w:val="00820C84"/>
    <w:rsid w:val="00820D64"/>
    <w:rsid w:val="00821066"/>
    <w:rsid w:val="0082113E"/>
    <w:rsid w:val="00821425"/>
    <w:rsid w:val="00821446"/>
    <w:rsid w:val="0082149E"/>
    <w:rsid w:val="0082152E"/>
    <w:rsid w:val="00821A99"/>
    <w:rsid w:val="00821E35"/>
    <w:rsid w:val="00822455"/>
    <w:rsid w:val="00822637"/>
    <w:rsid w:val="00822691"/>
    <w:rsid w:val="00822ACC"/>
    <w:rsid w:val="00822C07"/>
    <w:rsid w:val="00822FD0"/>
    <w:rsid w:val="008233A6"/>
    <w:rsid w:val="0082362E"/>
    <w:rsid w:val="0082366A"/>
    <w:rsid w:val="008238B3"/>
    <w:rsid w:val="00823A69"/>
    <w:rsid w:val="00823CB9"/>
    <w:rsid w:val="00824236"/>
    <w:rsid w:val="008249B1"/>
    <w:rsid w:val="00824AB5"/>
    <w:rsid w:val="00824FC9"/>
    <w:rsid w:val="00825227"/>
    <w:rsid w:val="00825D05"/>
    <w:rsid w:val="00825D35"/>
    <w:rsid w:val="00826188"/>
    <w:rsid w:val="0082644E"/>
    <w:rsid w:val="0082663C"/>
    <w:rsid w:val="00826958"/>
    <w:rsid w:val="008269DA"/>
    <w:rsid w:val="00826EA8"/>
    <w:rsid w:val="008270D7"/>
    <w:rsid w:val="00827843"/>
    <w:rsid w:val="00827B50"/>
    <w:rsid w:val="00827D82"/>
    <w:rsid w:val="00827D9C"/>
    <w:rsid w:val="00827EDA"/>
    <w:rsid w:val="00830014"/>
    <w:rsid w:val="00830226"/>
    <w:rsid w:val="00830474"/>
    <w:rsid w:val="0083069B"/>
    <w:rsid w:val="008309CB"/>
    <w:rsid w:val="008309FC"/>
    <w:rsid w:val="00830CEA"/>
    <w:rsid w:val="00830EA7"/>
    <w:rsid w:val="008318B7"/>
    <w:rsid w:val="00831AE8"/>
    <w:rsid w:val="00831B80"/>
    <w:rsid w:val="00831DBB"/>
    <w:rsid w:val="008323F4"/>
    <w:rsid w:val="0083289C"/>
    <w:rsid w:val="008328FB"/>
    <w:rsid w:val="00832A26"/>
    <w:rsid w:val="00832BE9"/>
    <w:rsid w:val="00833324"/>
    <w:rsid w:val="008336EB"/>
    <w:rsid w:val="00833790"/>
    <w:rsid w:val="00833B9C"/>
    <w:rsid w:val="00834077"/>
    <w:rsid w:val="00834260"/>
    <w:rsid w:val="008342D1"/>
    <w:rsid w:val="00834547"/>
    <w:rsid w:val="008346C7"/>
    <w:rsid w:val="00834868"/>
    <w:rsid w:val="008354BD"/>
    <w:rsid w:val="00835A0B"/>
    <w:rsid w:val="00835E8F"/>
    <w:rsid w:val="00836104"/>
    <w:rsid w:val="00836130"/>
    <w:rsid w:val="00836954"/>
    <w:rsid w:val="008372A9"/>
    <w:rsid w:val="008372D4"/>
    <w:rsid w:val="008372FB"/>
    <w:rsid w:val="00837508"/>
    <w:rsid w:val="008375CF"/>
    <w:rsid w:val="00837603"/>
    <w:rsid w:val="00837D50"/>
    <w:rsid w:val="008400E5"/>
    <w:rsid w:val="00840120"/>
    <w:rsid w:val="008401F0"/>
    <w:rsid w:val="00840A65"/>
    <w:rsid w:val="0084104A"/>
    <w:rsid w:val="00841122"/>
    <w:rsid w:val="008414B3"/>
    <w:rsid w:val="00841748"/>
    <w:rsid w:val="00842B32"/>
    <w:rsid w:val="00842DDD"/>
    <w:rsid w:val="008430CD"/>
    <w:rsid w:val="0084360F"/>
    <w:rsid w:val="00843615"/>
    <w:rsid w:val="00843685"/>
    <w:rsid w:val="00843AA2"/>
    <w:rsid w:val="00843D69"/>
    <w:rsid w:val="0084459B"/>
    <w:rsid w:val="008448B6"/>
    <w:rsid w:val="00844986"/>
    <w:rsid w:val="00844DB4"/>
    <w:rsid w:val="00844E30"/>
    <w:rsid w:val="00845138"/>
    <w:rsid w:val="008451F9"/>
    <w:rsid w:val="00845D9C"/>
    <w:rsid w:val="0084608C"/>
    <w:rsid w:val="008460CB"/>
    <w:rsid w:val="00846250"/>
    <w:rsid w:val="008462E2"/>
    <w:rsid w:val="00846403"/>
    <w:rsid w:val="00846425"/>
    <w:rsid w:val="008466D4"/>
    <w:rsid w:val="00846C20"/>
    <w:rsid w:val="00846F69"/>
    <w:rsid w:val="00847395"/>
    <w:rsid w:val="0084746F"/>
    <w:rsid w:val="0084772A"/>
    <w:rsid w:val="0084775E"/>
    <w:rsid w:val="008477B8"/>
    <w:rsid w:val="00847C35"/>
    <w:rsid w:val="0085000B"/>
    <w:rsid w:val="00850107"/>
    <w:rsid w:val="0085051D"/>
    <w:rsid w:val="00850571"/>
    <w:rsid w:val="0085072E"/>
    <w:rsid w:val="00850824"/>
    <w:rsid w:val="008509BA"/>
    <w:rsid w:val="00850A96"/>
    <w:rsid w:val="00850D78"/>
    <w:rsid w:val="008514BD"/>
    <w:rsid w:val="00851CA5"/>
    <w:rsid w:val="00852A91"/>
    <w:rsid w:val="00852D45"/>
    <w:rsid w:val="00852DE5"/>
    <w:rsid w:val="008534B9"/>
    <w:rsid w:val="008536CB"/>
    <w:rsid w:val="0085392B"/>
    <w:rsid w:val="00853BD2"/>
    <w:rsid w:val="00854084"/>
    <w:rsid w:val="008541ED"/>
    <w:rsid w:val="008543F2"/>
    <w:rsid w:val="008546C1"/>
    <w:rsid w:val="00854C2D"/>
    <w:rsid w:val="00855051"/>
    <w:rsid w:val="0085510F"/>
    <w:rsid w:val="00855171"/>
    <w:rsid w:val="00855591"/>
    <w:rsid w:val="00855ABF"/>
    <w:rsid w:val="00855B09"/>
    <w:rsid w:val="00855C43"/>
    <w:rsid w:val="00855C95"/>
    <w:rsid w:val="008562B6"/>
    <w:rsid w:val="0085633F"/>
    <w:rsid w:val="008567D3"/>
    <w:rsid w:val="00857074"/>
    <w:rsid w:val="00857453"/>
    <w:rsid w:val="00857D27"/>
    <w:rsid w:val="008600F2"/>
    <w:rsid w:val="008603FA"/>
    <w:rsid w:val="00860618"/>
    <w:rsid w:val="008609E6"/>
    <w:rsid w:val="00860A82"/>
    <w:rsid w:val="00860D75"/>
    <w:rsid w:val="00860DD4"/>
    <w:rsid w:val="00861A55"/>
    <w:rsid w:val="00861A9C"/>
    <w:rsid w:val="00861C61"/>
    <w:rsid w:val="00861E0A"/>
    <w:rsid w:val="0086255F"/>
    <w:rsid w:val="008627E0"/>
    <w:rsid w:val="00862D10"/>
    <w:rsid w:val="00862E97"/>
    <w:rsid w:val="00863004"/>
    <w:rsid w:val="00863366"/>
    <w:rsid w:val="008634B6"/>
    <w:rsid w:val="00863505"/>
    <w:rsid w:val="0086366C"/>
    <w:rsid w:val="00863BEA"/>
    <w:rsid w:val="00864150"/>
    <w:rsid w:val="00864482"/>
    <w:rsid w:val="00864526"/>
    <w:rsid w:val="008645FC"/>
    <w:rsid w:val="00864756"/>
    <w:rsid w:val="00864880"/>
    <w:rsid w:val="00864A66"/>
    <w:rsid w:val="00864B02"/>
    <w:rsid w:val="00865609"/>
    <w:rsid w:val="0086596B"/>
    <w:rsid w:val="00865A27"/>
    <w:rsid w:val="00865EDF"/>
    <w:rsid w:val="0086672A"/>
    <w:rsid w:val="00866970"/>
    <w:rsid w:val="00866AE2"/>
    <w:rsid w:val="00866DBD"/>
    <w:rsid w:val="0086708F"/>
    <w:rsid w:val="008670D0"/>
    <w:rsid w:val="0086779A"/>
    <w:rsid w:val="008678C9"/>
    <w:rsid w:val="00867C7A"/>
    <w:rsid w:val="00867DD5"/>
    <w:rsid w:val="00867E3E"/>
    <w:rsid w:val="00867E82"/>
    <w:rsid w:val="00870116"/>
    <w:rsid w:val="008704F2"/>
    <w:rsid w:val="008708DD"/>
    <w:rsid w:val="00870986"/>
    <w:rsid w:val="008709A7"/>
    <w:rsid w:val="00870B4B"/>
    <w:rsid w:val="00870C8E"/>
    <w:rsid w:val="00870D61"/>
    <w:rsid w:val="00870E7E"/>
    <w:rsid w:val="00871133"/>
    <w:rsid w:val="00871A46"/>
    <w:rsid w:val="00872A20"/>
    <w:rsid w:val="0087328D"/>
    <w:rsid w:val="00873BB6"/>
    <w:rsid w:val="00873C7F"/>
    <w:rsid w:val="00873D42"/>
    <w:rsid w:val="00873DC1"/>
    <w:rsid w:val="00873FC8"/>
    <w:rsid w:val="0087424C"/>
    <w:rsid w:val="0087435D"/>
    <w:rsid w:val="00874448"/>
    <w:rsid w:val="008746A8"/>
    <w:rsid w:val="00874798"/>
    <w:rsid w:val="008748BE"/>
    <w:rsid w:val="00875225"/>
    <w:rsid w:val="00875852"/>
    <w:rsid w:val="008758A0"/>
    <w:rsid w:val="0087593C"/>
    <w:rsid w:val="00875BFE"/>
    <w:rsid w:val="00875C1B"/>
    <w:rsid w:val="0087626A"/>
    <w:rsid w:val="00876337"/>
    <w:rsid w:val="008774F8"/>
    <w:rsid w:val="008778FA"/>
    <w:rsid w:val="00877903"/>
    <w:rsid w:val="0088080D"/>
    <w:rsid w:val="00880ED3"/>
    <w:rsid w:val="00880F2F"/>
    <w:rsid w:val="0088197C"/>
    <w:rsid w:val="00881AD0"/>
    <w:rsid w:val="00881B00"/>
    <w:rsid w:val="00881C5A"/>
    <w:rsid w:val="00881E37"/>
    <w:rsid w:val="00881F8D"/>
    <w:rsid w:val="008821EF"/>
    <w:rsid w:val="008823FD"/>
    <w:rsid w:val="0088258E"/>
    <w:rsid w:val="00882809"/>
    <w:rsid w:val="00882959"/>
    <w:rsid w:val="0088298F"/>
    <w:rsid w:val="00882A6A"/>
    <w:rsid w:val="00882B2E"/>
    <w:rsid w:val="00882DEC"/>
    <w:rsid w:val="00883023"/>
    <w:rsid w:val="0088323F"/>
    <w:rsid w:val="00883E2C"/>
    <w:rsid w:val="00884421"/>
    <w:rsid w:val="008844AD"/>
    <w:rsid w:val="008848E9"/>
    <w:rsid w:val="00884980"/>
    <w:rsid w:val="00884F4B"/>
    <w:rsid w:val="00885031"/>
    <w:rsid w:val="0088520F"/>
    <w:rsid w:val="008854A7"/>
    <w:rsid w:val="00885CEE"/>
    <w:rsid w:val="00885D59"/>
    <w:rsid w:val="00886230"/>
    <w:rsid w:val="00887E5B"/>
    <w:rsid w:val="008901DD"/>
    <w:rsid w:val="00890225"/>
    <w:rsid w:val="00890B39"/>
    <w:rsid w:val="00890DE2"/>
    <w:rsid w:val="00890E71"/>
    <w:rsid w:val="008911D5"/>
    <w:rsid w:val="00891346"/>
    <w:rsid w:val="008913BF"/>
    <w:rsid w:val="008917AD"/>
    <w:rsid w:val="008917CE"/>
    <w:rsid w:val="00891CD8"/>
    <w:rsid w:val="00892391"/>
    <w:rsid w:val="00892BD0"/>
    <w:rsid w:val="008931AA"/>
    <w:rsid w:val="0089339E"/>
    <w:rsid w:val="008935D0"/>
    <w:rsid w:val="008938E7"/>
    <w:rsid w:val="00894EEB"/>
    <w:rsid w:val="00894FFD"/>
    <w:rsid w:val="0089508C"/>
    <w:rsid w:val="008956E6"/>
    <w:rsid w:val="008957D9"/>
    <w:rsid w:val="00896097"/>
    <w:rsid w:val="008967C8"/>
    <w:rsid w:val="00896B94"/>
    <w:rsid w:val="008970B1"/>
    <w:rsid w:val="008976D8"/>
    <w:rsid w:val="0089772E"/>
    <w:rsid w:val="008977ED"/>
    <w:rsid w:val="008979FB"/>
    <w:rsid w:val="00897AAA"/>
    <w:rsid w:val="00897C4D"/>
    <w:rsid w:val="00897EE3"/>
    <w:rsid w:val="008A01D4"/>
    <w:rsid w:val="008A07C7"/>
    <w:rsid w:val="008A081C"/>
    <w:rsid w:val="008A0AA8"/>
    <w:rsid w:val="008A0CAD"/>
    <w:rsid w:val="008A0E14"/>
    <w:rsid w:val="008A1524"/>
    <w:rsid w:val="008A16C1"/>
    <w:rsid w:val="008A17FE"/>
    <w:rsid w:val="008A19DF"/>
    <w:rsid w:val="008A1AC7"/>
    <w:rsid w:val="008A1E21"/>
    <w:rsid w:val="008A216F"/>
    <w:rsid w:val="008A220B"/>
    <w:rsid w:val="008A2798"/>
    <w:rsid w:val="008A280A"/>
    <w:rsid w:val="008A3071"/>
    <w:rsid w:val="008A3585"/>
    <w:rsid w:val="008A37CD"/>
    <w:rsid w:val="008A38AE"/>
    <w:rsid w:val="008A4232"/>
    <w:rsid w:val="008A42B5"/>
    <w:rsid w:val="008A42E6"/>
    <w:rsid w:val="008A4999"/>
    <w:rsid w:val="008A4B16"/>
    <w:rsid w:val="008A55F6"/>
    <w:rsid w:val="008A56EB"/>
    <w:rsid w:val="008A578E"/>
    <w:rsid w:val="008A5C52"/>
    <w:rsid w:val="008A5EE4"/>
    <w:rsid w:val="008A65F2"/>
    <w:rsid w:val="008A6785"/>
    <w:rsid w:val="008A6D60"/>
    <w:rsid w:val="008A702A"/>
    <w:rsid w:val="008A7C1F"/>
    <w:rsid w:val="008A7C46"/>
    <w:rsid w:val="008A7E9E"/>
    <w:rsid w:val="008A7F4F"/>
    <w:rsid w:val="008B06F6"/>
    <w:rsid w:val="008B0815"/>
    <w:rsid w:val="008B097B"/>
    <w:rsid w:val="008B11C5"/>
    <w:rsid w:val="008B1523"/>
    <w:rsid w:val="008B1595"/>
    <w:rsid w:val="008B17F4"/>
    <w:rsid w:val="008B1889"/>
    <w:rsid w:val="008B25A5"/>
    <w:rsid w:val="008B2BA8"/>
    <w:rsid w:val="008B32AB"/>
    <w:rsid w:val="008B4261"/>
    <w:rsid w:val="008B4804"/>
    <w:rsid w:val="008B50A6"/>
    <w:rsid w:val="008B540C"/>
    <w:rsid w:val="008B571E"/>
    <w:rsid w:val="008B6040"/>
    <w:rsid w:val="008B6E31"/>
    <w:rsid w:val="008B70FB"/>
    <w:rsid w:val="008B77F8"/>
    <w:rsid w:val="008B7856"/>
    <w:rsid w:val="008B7B44"/>
    <w:rsid w:val="008B7BE9"/>
    <w:rsid w:val="008C05FB"/>
    <w:rsid w:val="008C0762"/>
    <w:rsid w:val="008C085C"/>
    <w:rsid w:val="008C0EBF"/>
    <w:rsid w:val="008C1A22"/>
    <w:rsid w:val="008C1AEC"/>
    <w:rsid w:val="008C22EA"/>
    <w:rsid w:val="008C2F88"/>
    <w:rsid w:val="008C2F91"/>
    <w:rsid w:val="008C328F"/>
    <w:rsid w:val="008C385F"/>
    <w:rsid w:val="008C3935"/>
    <w:rsid w:val="008C3937"/>
    <w:rsid w:val="008C3E21"/>
    <w:rsid w:val="008C3E42"/>
    <w:rsid w:val="008C3F15"/>
    <w:rsid w:val="008C3F27"/>
    <w:rsid w:val="008C4511"/>
    <w:rsid w:val="008C4DBC"/>
    <w:rsid w:val="008C5203"/>
    <w:rsid w:val="008C5634"/>
    <w:rsid w:val="008C5C17"/>
    <w:rsid w:val="008C5C6A"/>
    <w:rsid w:val="008C5F5E"/>
    <w:rsid w:val="008C5FD2"/>
    <w:rsid w:val="008C65B8"/>
    <w:rsid w:val="008C66A2"/>
    <w:rsid w:val="008C6978"/>
    <w:rsid w:val="008C738B"/>
    <w:rsid w:val="008C7401"/>
    <w:rsid w:val="008C7511"/>
    <w:rsid w:val="008C758C"/>
    <w:rsid w:val="008C77EE"/>
    <w:rsid w:val="008C7EA1"/>
    <w:rsid w:val="008D00BA"/>
    <w:rsid w:val="008D031B"/>
    <w:rsid w:val="008D0416"/>
    <w:rsid w:val="008D0652"/>
    <w:rsid w:val="008D06FE"/>
    <w:rsid w:val="008D0825"/>
    <w:rsid w:val="008D096A"/>
    <w:rsid w:val="008D0A4A"/>
    <w:rsid w:val="008D0A50"/>
    <w:rsid w:val="008D0E46"/>
    <w:rsid w:val="008D0EA0"/>
    <w:rsid w:val="008D0F67"/>
    <w:rsid w:val="008D1422"/>
    <w:rsid w:val="008D15DA"/>
    <w:rsid w:val="008D172E"/>
    <w:rsid w:val="008D175E"/>
    <w:rsid w:val="008D176F"/>
    <w:rsid w:val="008D1B0D"/>
    <w:rsid w:val="008D1C5C"/>
    <w:rsid w:val="008D1EE4"/>
    <w:rsid w:val="008D2369"/>
    <w:rsid w:val="008D242A"/>
    <w:rsid w:val="008D2474"/>
    <w:rsid w:val="008D294F"/>
    <w:rsid w:val="008D34EE"/>
    <w:rsid w:val="008D3948"/>
    <w:rsid w:val="008D3F86"/>
    <w:rsid w:val="008D4473"/>
    <w:rsid w:val="008D466E"/>
    <w:rsid w:val="008D4C09"/>
    <w:rsid w:val="008D4FAF"/>
    <w:rsid w:val="008D5442"/>
    <w:rsid w:val="008D571F"/>
    <w:rsid w:val="008D5794"/>
    <w:rsid w:val="008D57E2"/>
    <w:rsid w:val="008D58E8"/>
    <w:rsid w:val="008D5BFD"/>
    <w:rsid w:val="008D5D92"/>
    <w:rsid w:val="008D6082"/>
    <w:rsid w:val="008D6119"/>
    <w:rsid w:val="008D687C"/>
    <w:rsid w:val="008D6D10"/>
    <w:rsid w:val="008D7019"/>
    <w:rsid w:val="008D7300"/>
    <w:rsid w:val="008D7407"/>
    <w:rsid w:val="008D75AC"/>
    <w:rsid w:val="008D7758"/>
    <w:rsid w:val="008D7851"/>
    <w:rsid w:val="008D792C"/>
    <w:rsid w:val="008D7B84"/>
    <w:rsid w:val="008E08D5"/>
    <w:rsid w:val="008E0AB2"/>
    <w:rsid w:val="008E129D"/>
    <w:rsid w:val="008E1593"/>
    <w:rsid w:val="008E1630"/>
    <w:rsid w:val="008E163F"/>
    <w:rsid w:val="008E1BB1"/>
    <w:rsid w:val="008E2157"/>
    <w:rsid w:val="008E22CB"/>
    <w:rsid w:val="008E279F"/>
    <w:rsid w:val="008E27C1"/>
    <w:rsid w:val="008E2B59"/>
    <w:rsid w:val="008E2F53"/>
    <w:rsid w:val="008E2FC0"/>
    <w:rsid w:val="008E3DDB"/>
    <w:rsid w:val="008E3FA4"/>
    <w:rsid w:val="008E405C"/>
    <w:rsid w:val="008E452E"/>
    <w:rsid w:val="008E45D2"/>
    <w:rsid w:val="008E4619"/>
    <w:rsid w:val="008E4A1E"/>
    <w:rsid w:val="008E4A8F"/>
    <w:rsid w:val="008E4CEE"/>
    <w:rsid w:val="008E4DE1"/>
    <w:rsid w:val="008E4E70"/>
    <w:rsid w:val="008E5250"/>
    <w:rsid w:val="008E54C6"/>
    <w:rsid w:val="008E5949"/>
    <w:rsid w:val="008E6201"/>
    <w:rsid w:val="008E6616"/>
    <w:rsid w:val="008E667A"/>
    <w:rsid w:val="008E67F3"/>
    <w:rsid w:val="008E6C2C"/>
    <w:rsid w:val="008E716D"/>
    <w:rsid w:val="008E7935"/>
    <w:rsid w:val="008E7E44"/>
    <w:rsid w:val="008F0002"/>
    <w:rsid w:val="008F0189"/>
    <w:rsid w:val="008F04BB"/>
    <w:rsid w:val="008F0913"/>
    <w:rsid w:val="008F096C"/>
    <w:rsid w:val="008F09A4"/>
    <w:rsid w:val="008F0E51"/>
    <w:rsid w:val="008F11DB"/>
    <w:rsid w:val="008F154F"/>
    <w:rsid w:val="008F1C2C"/>
    <w:rsid w:val="008F1C87"/>
    <w:rsid w:val="008F2531"/>
    <w:rsid w:val="008F275E"/>
    <w:rsid w:val="008F395E"/>
    <w:rsid w:val="008F3D41"/>
    <w:rsid w:val="008F3F69"/>
    <w:rsid w:val="008F44E4"/>
    <w:rsid w:val="008F46AB"/>
    <w:rsid w:val="008F4EE4"/>
    <w:rsid w:val="008F5007"/>
    <w:rsid w:val="008F5281"/>
    <w:rsid w:val="008F5749"/>
    <w:rsid w:val="008F5D4D"/>
    <w:rsid w:val="008F6036"/>
    <w:rsid w:val="008F60D1"/>
    <w:rsid w:val="008F625A"/>
    <w:rsid w:val="008F6380"/>
    <w:rsid w:val="008F6A75"/>
    <w:rsid w:val="008F6CCE"/>
    <w:rsid w:val="008F726B"/>
    <w:rsid w:val="008F745E"/>
    <w:rsid w:val="008F7872"/>
    <w:rsid w:val="008F7CC5"/>
    <w:rsid w:val="009000F7"/>
    <w:rsid w:val="0090028D"/>
    <w:rsid w:val="009005DA"/>
    <w:rsid w:val="0090078C"/>
    <w:rsid w:val="009009E5"/>
    <w:rsid w:val="00900E9D"/>
    <w:rsid w:val="00900EF9"/>
    <w:rsid w:val="00901634"/>
    <w:rsid w:val="009017D9"/>
    <w:rsid w:val="00901A76"/>
    <w:rsid w:val="009023AF"/>
    <w:rsid w:val="009025B8"/>
    <w:rsid w:val="0090321A"/>
    <w:rsid w:val="00903768"/>
    <w:rsid w:val="009037E1"/>
    <w:rsid w:val="00903953"/>
    <w:rsid w:val="009042A1"/>
    <w:rsid w:val="009042B1"/>
    <w:rsid w:val="0090443B"/>
    <w:rsid w:val="00904BBD"/>
    <w:rsid w:val="00904E86"/>
    <w:rsid w:val="0090525D"/>
    <w:rsid w:val="009052CA"/>
    <w:rsid w:val="00905621"/>
    <w:rsid w:val="0090572C"/>
    <w:rsid w:val="00905BFB"/>
    <w:rsid w:val="00905E1C"/>
    <w:rsid w:val="00905FD5"/>
    <w:rsid w:val="00906166"/>
    <w:rsid w:val="00906201"/>
    <w:rsid w:val="009062E5"/>
    <w:rsid w:val="00906418"/>
    <w:rsid w:val="00906AF7"/>
    <w:rsid w:val="00906CA8"/>
    <w:rsid w:val="00906DDF"/>
    <w:rsid w:val="00907065"/>
    <w:rsid w:val="0090739E"/>
    <w:rsid w:val="009073E9"/>
    <w:rsid w:val="0090760C"/>
    <w:rsid w:val="00907752"/>
    <w:rsid w:val="00907865"/>
    <w:rsid w:val="00907E45"/>
    <w:rsid w:val="00907EDF"/>
    <w:rsid w:val="00907F95"/>
    <w:rsid w:val="0091032D"/>
    <w:rsid w:val="00910607"/>
    <w:rsid w:val="00910AD6"/>
    <w:rsid w:val="00910B5A"/>
    <w:rsid w:val="00910C3B"/>
    <w:rsid w:val="00910DF0"/>
    <w:rsid w:val="00910E33"/>
    <w:rsid w:val="00910FEB"/>
    <w:rsid w:val="009111F1"/>
    <w:rsid w:val="00911A3E"/>
    <w:rsid w:val="00911DB0"/>
    <w:rsid w:val="009120C9"/>
    <w:rsid w:val="00912838"/>
    <w:rsid w:val="00912AEF"/>
    <w:rsid w:val="00912B2A"/>
    <w:rsid w:val="00913225"/>
    <w:rsid w:val="009136DD"/>
    <w:rsid w:val="009139F8"/>
    <w:rsid w:val="00913DB0"/>
    <w:rsid w:val="00913E4B"/>
    <w:rsid w:val="00913F80"/>
    <w:rsid w:val="0091440C"/>
    <w:rsid w:val="009146C0"/>
    <w:rsid w:val="00914CEE"/>
    <w:rsid w:val="0091542D"/>
    <w:rsid w:val="00915508"/>
    <w:rsid w:val="0091560A"/>
    <w:rsid w:val="0091571B"/>
    <w:rsid w:val="00915AB0"/>
    <w:rsid w:val="00915BEF"/>
    <w:rsid w:val="00915CBB"/>
    <w:rsid w:val="00916272"/>
    <w:rsid w:val="00916B4E"/>
    <w:rsid w:val="0091735C"/>
    <w:rsid w:val="00917498"/>
    <w:rsid w:val="00920068"/>
    <w:rsid w:val="009202D0"/>
    <w:rsid w:val="00920DD8"/>
    <w:rsid w:val="00921304"/>
    <w:rsid w:val="00921459"/>
    <w:rsid w:val="00921712"/>
    <w:rsid w:val="00921715"/>
    <w:rsid w:val="00921B5E"/>
    <w:rsid w:val="00921E2D"/>
    <w:rsid w:val="00921EAB"/>
    <w:rsid w:val="00921ED1"/>
    <w:rsid w:val="009222E1"/>
    <w:rsid w:val="00922460"/>
    <w:rsid w:val="009225ED"/>
    <w:rsid w:val="009226B7"/>
    <w:rsid w:val="00922743"/>
    <w:rsid w:val="00922DF5"/>
    <w:rsid w:val="009231CB"/>
    <w:rsid w:val="00923763"/>
    <w:rsid w:val="009239C5"/>
    <w:rsid w:val="00923A53"/>
    <w:rsid w:val="00923DD6"/>
    <w:rsid w:val="0092405C"/>
    <w:rsid w:val="009246AC"/>
    <w:rsid w:val="00924A07"/>
    <w:rsid w:val="00924B9F"/>
    <w:rsid w:val="00924C8B"/>
    <w:rsid w:val="00924D94"/>
    <w:rsid w:val="00924EFB"/>
    <w:rsid w:val="009252AD"/>
    <w:rsid w:val="0092533F"/>
    <w:rsid w:val="009255C4"/>
    <w:rsid w:val="00925884"/>
    <w:rsid w:val="00925CE0"/>
    <w:rsid w:val="00925F0D"/>
    <w:rsid w:val="00925FE4"/>
    <w:rsid w:val="0092618A"/>
    <w:rsid w:val="00926D27"/>
    <w:rsid w:val="00926DD0"/>
    <w:rsid w:val="00927013"/>
    <w:rsid w:val="009275BC"/>
    <w:rsid w:val="00927A8A"/>
    <w:rsid w:val="00927EA8"/>
    <w:rsid w:val="00930538"/>
    <w:rsid w:val="009311A4"/>
    <w:rsid w:val="0093137B"/>
    <w:rsid w:val="0093139E"/>
    <w:rsid w:val="00931848"/>
    <w:rsid w:val="00931A30"/>
    <w:rsid w:val="00931C82"/>
    <w:rsid w:val="00931E86"/>
    <w:rsid w:val="00931ECF"/>
    <w:rsid w:val="00932245"/>
    <w:rsid w:val="009327C5"/>
    <w:rsid w:val="00932906"/>
    <w:rsid w:val="00932BEB"/>
    <w:rsid w:val="00932E55"/>
    <w:rsid w:val="00932F3E"/>
    <w:rsid w:val="009332B3"/>
    <w:rsid w:val="009336BB"/>
    <w:rsid w:val="009338DE"/>
    <w:rsid w:val="0093455D"/>
    <w:rsid w:val="009351F4"/>
    <w:rsid w:val="00935425"/>
    <w:rsid w:val="009355FF"/>
    <w:rsid w:val="00935754"/>
    <w:rsid w:val="009367BA"/>
    <w:rsid w:val="0093688A"/>
    <w:rsid w:val="009368A5"/>
    <w:rsid w:val="00936B4A"/>
    <w:rsid w:val="00936EF7"/>
    <w:rsid w:val="00937274"/>
    <w:rsid w:val="0093736A"/>
    <w:rsid w:val="009374B0"/>
    <w:rsid w:val="00937E11"/>
    <w:rsid w:val="00937FC4"/>
    <w:rsid w:val="00940C04"/>
    <w:rsid w:val="00940EBD"/>
    <w:rsid w:val="00941090"/>
    <w:rsid w:val="00941368"/>
    <w:rsid w:val="009415AC"/>
    <w:rsid w:val="0094166F"/>
    <w:rsid w:val="00941C4D"/>
    <w:rsid w:val="00941E4C"/>
    <w:rsid w:val="00941E4E"/>
    <w:rsid w:val="00941FD8"/>
    <w:rsid w:val="00942031"/>
    <w:rsid w:val="0094231F"/>
    <w:rsid w:val="00942864"/>
    <w:rsid w:val="0094286B"/>
    <w:rsid w:val="009428BF"/>
    <w:rsid w:val="00942F52"/>
    <w:rsid w:val="009430BE"/>
    <w:rsid w:val="00943417"/>
    <w:rsid w:val="00943732"/>
    <w:rsid w:val="009438EB"/>
    <w:rsid w:val="00943C4B"/>
    <w:rsid w:val="00943D71"/>
    <w:rsid w:val="00943D7C"/>
    <w:rsid w:val="00944254"/>
    <w:rsid w:val="009444A2"/>
    <w:rsid w:val="0094496E"/>
    <w:rsid w:val="00944D09"/>
    <w:rsid w:val="0094533F"/>
    <w:rsid w:val="00945A45"/>
    <w:rsid w:val="00945ADE"/>
    <w:rsid w:val="00945EBA"/>
    <w:rsid w:val="00946215"/>
    <w:rsid w:val="00946522"/>
    <w:rsid w:val="009471AD"/>
    <w:rsid w:val="009473D3"/>
    <w:rsid w:val="009476FE"/>
    <w:rsid w:val="009477D7"/>
    <w:rsid w:val="009477EB"/>
    <w:rsid w:val="0094787D"/>
    <w:rsid w:val="009478C1"/>
    <w:rsid w:val="00947926"/>
    <w:rsid w:val="00947C57"/>
    <w:rsid w:val="00947D82"/>
    <w:rsid w:val="00950173"/>
    <w:rsid w:val="009501F0"/>
    <w:rsid w:val="00950266"/>
    <w:rsid w:val="009507A5"/>
    <w:rsid w:val="00950AA8"/>
    <w:rsid w:val="00950BEA"/>
    <w:rsid w:val="0095142A"/>
    <w:rsid w:val="0095148F"/>
    <w:rsid w:val="0095189A"/>
    <w:rsid w:val="00951C89"/>
    <w:rsid w:val="00952260"/>
    <w:rsid w:val="00952AFE"/>
    <w:rsid w:val="00952CC1"/>
    <w:rsid w:val="0095306D"/>
    <w:rsid w:val="00953243"/>
    <w:rsid w:val="009532AE"/>
    <w:rsid w:val="00953388"/>
    <w:rsid w:val="00953FE9"/>
    <w:rsid w:val="00954262"/>
    <w:rsid w:val="00954336"/>
    <w:rsid w:val="00954644"/>
    <w:rsid w:val="00954724"/>
    <w:rsid w:val="00954741"/>
    <w:rsid w:val="009548EC"/>
    <w:rsid w:val="00954A0C"/>
    <w:rsid w:val="00954F26"/>
    <w:rsid w:val="009550D2"/>
    <w:rsid w:val="009558DD"/>
    <w:rsid w:val="009561DC"/>
    <w:rsid w:val="009562F2"/>
    <w:rsid w:val="00956639"/>
    <w:rsid w:val="009568D9"/>
    <w:rsid w:val="00956F4B"/>
    <w:rsid w:val="00957556"/>
    <w:rsid w:val="00960A5C"/>
    <w:rsid w:val="00960C57"/>
    <w:rsid w:val="0096160B"/>
    <w:rsid w:val="00961A47"/>
    <w:rsid w:val="00961AE8"/>
    <w:rsid w:val="00961DD6"/>
    <w:rsid w:val="0096234F"/>
    <w:rsid w:val="009627BE"/>
    <w:rsid w:val="009628AF"/>
    <w:rsid w:val="00962A94"/>
    <w:rsid w:val="00962CEF"/>
    <w:rsid w:val="009630E0"/>
    <w:rsid w:val="00963369"/>
    <w:rsid w:val="00963637"/>
    <w:rsid w:val="00963B19"/>
    <w:rsid w:val="00963BF6"/>
    <w:rsid w:val="00963C71"/>
    <w:rsid w:val="009644DE"/>
    <w:rsid w:val="009648CE"/>
    <w:rsid w:val="009663C6"/>
    <w:rsid w:val="00966CE1"/>
    <w:rsid w:val="00966EF7"/>
    <w:rsid w:val="00967C62"/>
    <w:rsid w:val="00967F56"/>
    <w:rsid w:val="009701ED"/>
    <w:rsid w:val="00970480"/>
    <w:rsid w:val="00970634"/>
    <w:rsid w:val="009706C8"/>
    <w:rsid w:val="00970AA0"/>
    <w:rsid w:val="00970CA6"/>
    <w:rsid w:val="00970CEA"/>
    <w:rsid w:val="00971091"/>
    <w:rsid w:val="009713EA"/>
    <w:rsid w:val="009714FC"/>
    <w:rsid w:val="0097157D"/>
    <w:rsid w:val="00971A56"/>
    <w:rsid w:val="00971C22"/>
    <w:rsid w:val="00971C9A"/>
    <w:rsid w:val="00971EDA"/>
    <w:rsid w:val="0097237C"/>
    <w:rsid w:val="00972431"/>
    <w:rsid w:val="009724A3"/>
    <w:rsid w:val="00972555"/>
    <w:rsid w:val="00972722"/>
    <w:rsid w:val="0097274B"/>
    <w:rsid w:val="009732F6"/>
    <w:rsid w:val="0097344E"/>
    <w:rsid w:val="00973940"/>
    <w:rsid w:val="00973BFA"/>
    <w:rsid w:val="00973C17"/>
    <w:rsid w:val="00973F9F"/>
    <w:rsid w:val="009745F2"/>
    <w:rsid w:val="0097487A"/>
    <w:rsid w:val="00974A34"/>
    <w:rsid w:val="00974A7A"/>
    <w:rsid w:val="009751BA"/>
    <w:rsid w:val="00975555"/>
    <w:rsid w:val="00975625"/>
    <w:rsid w:val="009758A3"/>
    <w:rsid w:val="00975B94"/>
    <w:rsid w:val="0097603D"/>
    <w:rsid w:val="0097637F"/>
    <w:rsid w:val="00976528"/>
    <w:rsid w:val="009765DB"/>
    <w:rsid w:val="00976637"/>
    <w:rsid w:val="00976842"/>
    <w:rsid w:val="00976962"/>
    <w:rsid w:val="00976A06"/>
    <w:rsid w:val="00976C88"/>
    <w:rsid w:val="00976DBD"/>
    <w:rsid w:val="00976DBF"/>
    <w:rsid w:val="00976E94"/>
    <w:rsid w:val="0097734F"/>
    <w:rsid w:val="009773AF"/>
    <w:rsid w:val="00977904"/>
    <w:rsid w:val="00977B6F"/>
    <w:rsid w:val="00980358"/>
    <w:rsid w:val="00980A9D"/>
    <w:rsid w:val="00980AB7"/>
    <w:rsid w:val="00980D02"/>
    <w:rsid w:val="00981735"/>
    <w:rsid w:val="00981F32"/>
    <w:rsid w:val="009820D3"/>
    <w:rsid w:val="0098266E"/>
    <w:rsid w:val="009829BB"/>
    <w:rsid w:val="00982D01"/>
    <w:rsid w:val="00982E11"/>
    <w:rsid w:val="009830CD"/>
    <w:rsid w:val="00983857"/>
    <w:rsid w:val="00984305"/>
    <w:rsid w:val="0098498E"/>
    <w:rsid w:val="00984BFD"/>
    <w:rsid w:val="00984CE8"/>
    <w:rsid w:val="00984D09"/>
    <w:rsid w:val="009853ED"/>
    <w:rsid w:val="009853F5"/>
    <w:rsid w:val="00985A51"/>
    <w:rsid w:val="00985D4C"/>
    <w:rsid w:val="00985FF0"/>
    <w:rsid w:val="00986753"/>
    <w:rsid w:val="0098688C"/>
    <w:rsid w:val="00986BD3"/>
    <w:rsid w:val="00986DCA"/>
    <w:rsid w:val="00986E06"/>
    <w:rsid w:val="009872E9"/>
    <w:rsid w:val="009873C5"/>
    <w:rsid w:val="009878AC"/>
    <w:rsid w:val="00987F7E"/>
    <w:rsid w:val="0099002A"/>
    <w:rsid w:val="0099005F"/>
    <w:rsid w:val="00990142"/>
    <w:rsid w:val="009903DB"/>
    <w:rsid w:val="00990A47"/>
    <w:rsid w:val="00991639"/>
    <w:rsid w:val="0099187E"/>
    <w:rsid w:val="009918E6"/>
    <w:rsid w:val="00991FD9"/>
    <w:rsid w:val="00992002"/>
    <w:rsid w:val="009924B7"/>
    <w:rsid w:val="00992571"/>
    <w:rsid w:val="009930DE"/>
    <w:rsid w:val="009936EE"/>
    <w:rsid w:val="00993E61"/>
    <w:rsid w:val="0099407D"/>
    <w:rsid w:val="00994244"/>
    <w:rsid w:val="009944AB"/>
    <w:rsid w:val="00994629"/>
    <w:rsid w:val="009946AD"/>
    <w:rsid w:val="00994BD3"/>
    <w:rsid w:val="00994EF6"/>
    <w:rsid w:val="00995367"/>
    <w:rsid w:val="00995E8A"/>
    <w:rsid w:val="00995EFD"/>
    <w:rsid w:val="00996731"/>
    <w:rsid w:val="0099681D"/>
    <w:rsid w:val="0099693C"/>
    <w:rsid w:val="00996EC4"/>
    <w:rsid w:val="00997093"/>
    <w:rsid w:val="009970C5"/>
    <w:rsid w:val="009974A8"/>
    <w:rsid w:val="00997642"/>
    <w:rsid w:val="0099777F"/>
    <w:rsid w:val="00997841"/>
    <w:rsid w:val="00997873"/>
    <w:rsid w:val="00997915"/>
    <w:rsid w:val="00997F7E"/>
    <w:rsid w:val="009A0040"/>
    <w:rsid w:val="009A0168"/>
    <w:rsid w:val="009A03CB"/>
    <w:rsid w:val="009A098A"/>
    <w:rsid w:val="009A0B67"/>
    <w:rsid w:val="009A0DC7"/>
    <w:rsid w:val="009A1686"/>
    <w:rsid w:val="009A16B9"/>
    <w:rsid w:val="009A1B4C"/>
    <w:rsid w:val="009A1E80"/>
    <w:rsid w:val="009A1FCB"/>
    <w:rsid w:val="009A25A3"/>
    <w:rsid w:val="009A292F"/>
    <w:rsid w:val="009A296B"/>
    <w:rsid w:val="009A2B24"/>
    <w:rsid w:val="009A3603"/>
    <w:rsid w:val="009A3AEE"/>
    <w:rsid w:val="009A3BCC"/>
    <w:rsid w:val="009A4A8D"/>
    <w:rsid w:val="009A54D8"/>
    <w:rsid w:val="009A5714"/>
    <w:rsid w:val="009A5A8A"/>
    <w:rsid w:val="009A5C12"/>
    <w:rsid w:val="009A666A"/>
    <w:rsid w:val="009A684E"/>
    <w:rsid w:val="009A6D63"/>
    <w:rsid w:val="009A6ED8"/>
    <w:rsid w:val="009A71D9"/>
    <w:rsid w:val="009A71E2"/>
    <w:rsid w:val="009B009E"/>
    <w:rsid w:val="009B03E6"/>
    <w:rsid w:val="009B10F8"/>
    <w:rsid w:val="009B160B"/>
    <w:rsid w:val="009B17C8"/>
    <w:rsid w:val="009B187E"/>
    <w:rsid w:val="009B18FC"/>
    <w:rsid w:val="009B1B48"/>
    <w:rsid w:val="009B1C40"/>
    <w:rsid w:val="009B1C4B"/>
    <w:rsid w:val="009B1FE7"/>
    <w:rsid w:val="009B20B8"/>
    <w:rsid w:val="009B23D6"/>
    <w:rsid w:val="009B28BD"/>
    <w:rsid w:val="009B2975"/>
    <w:rsid w:val="009B298E"/>
    <w:rsid w:val="009B29C1"/>
    <w:rsid w:val="009B3A30"/>
    <w:rsid w:val="009B3E24"/>
    <w:rsid w:val="009B406E"/>
    <w:rsid w:val="009B5379"/>
    <w:rsid w:val="009B546D"/>
    <w:rsid w:val="009B58A9"/>
    <w:rsid w:val="009B5E1E"/>
    <w:rsid w:val="009B5F84"/>
    <w:rsid w:val="009B5FE2"/>
    <w:rsid w:val="009B667F"/>
    <w:rsid w:val="009B6810"/>
    <w:rsid w:val="009B6841"/>
    <w:rsid w:val="009B6F27"/>
    <w:rsid w:val="009B72E0"/>
    <w:rsid w:val="009B72FF"/>
    <w:rsid w:val="009B7772"/>
    <w:rsid w:val="009B7C0D"/>
    <w:rsid w:val="009C01C1"/>
    <w:rsid w:val="009C0A64"/>
    <w:rsid w:val="009C0C34"/>
    <w:rsid w:val="009C112E"/>
    <w:rsid w:val="009C1178"/>
    <w:rsid w:val="009C1235"/>
    <w:rsid w:val="009C1341"/>
    <w:rsid w:val="009C153F"/>
    <w:rsid w:val="009C1629"/>
    <w:rsid w:val="009C16A4"/>
    <w:rsid w:val="009C1C37"/>
    <w:rsid w:val="009C1EDC"/>
    <w:rsid w:val="009C210C"/>
    <w:rsid w:val="009C2F6B"/>
    <w:rsid w:val="009C2FE2"/>
    <w:rsid w:val="009C3625"/>
    <w:rsid w:val="009C387F"/>
    <w:rsid w:val="009C46F2"/>
    <w:rsid w:val="009C4D8A"/>
    <w:rsid w:val="009C552C"/>
    <w:rsid w:val="009C555D"/>
    <w:rsid w:val="009C5599"/>
    <w:rsid w:val="009C5FED"/>
    <w:rsid w:val="009C6009"/>
    <w:rsid w:val="009C60C0"/>
    <w:rsid w:val="009C6131"/>
    <w:rsid w:val="009C6315"/>
    <w:rsid w:val="009C654A"/>
    <w:rsid w:val="009C6B70"/>
    <w:rsid w:val="009C6EBA"/>
    <w:rsid w:val="009C7031"/>
    <w:rsid w:val="009C741A"/>
    <w:rsid w:val="009C744E"/>
    <w:rsid w:val="009C76E9"/>
    <w:rsid w:val="009C7ADA"/>
    <w:rsid w:val="009C7B01"/>
    <w:rsid w:val="009C7C28"/>
    <w:rsid w:val="009C7F24"/>
    <w:rsid w:val="009C7F8F"/>
    <w:rsid w:val="009D01AF"/>
    <w:rsid w:val="009D02A3"/>
    <w:rsid w:val="009D0303"/>
    <w:rsid w:val="009D06EF"/>
    <w:rsid w:val="009D0A1A"/>
    <w:rsid w:val="009D0A71"/>
    <w:rsid w:val="009D0B01"/>
    <w:rsid w:val="009D0D8E"/>
    <w:rsid w:val="009D0FAF"/>
    <w:rsid w:val="009D161A"/>
    <w:rsid w:val="009D1B69"/>
    <w:rsid w:val="009D1CBA"/>
    <w:rsid w:val="009D1CF1"/>
    <w:rsid w:val="009D1E23"/>
    <w:rsid w:val="009D2139"/>
    <w:rsid w:val="009D2B3F"/>
    <w:rsid w:val="009D2BD9"/>
    <w:rsid w:val="009D2F5C"/>
    <w:rsid w:val="009D33B9"/>
    <w:rsid w:val="009D38D0"/>
    <w:rsid w:val="009D43E8"/>
    <w:rsid w:val="009D4444"/>
    <w:rsid w:val="009D524B"/>
    <w:rsid w:val="009D552D"/>
    <w:rsid w:val="009D5D45"/>
    <w:rsid w:val="009D6163"/>
    <w:rsid w:val="009D62B2"/>
    <w:rsid w:val="009D62EE"/>
    <w:rsid w:val="009D6608"/>
    <w:rsid w:val="009D6809"/>
    <w:rsid w:val="009D6BEE"/>
    <w:rsid w:val="009D714E"/>
    <w:rsid w:val="009D7B6A"/>
    <w:rsid w:val="009D7BAD"/>
    <w:rsid w:val="009D7D61"/>
    <w:rsid w:val="009D7FF8"/>
    <w:rsid w:val="009E00BD"/>
    <w:rsid w:val="009E00F3"/>
    <w:rsid w:val="009E0695"/>
    <w:rsid w:val="009E09BE"/>
    <w:rsid w:val="009E0AD1"/>
    <w:rsid w:val="009E1120"/>
    <w:rsid w:val="009E16A7"/>
    <w:rsid w:val="009E2639"/>
    <w:rsid w:val="009E29EB"/>
    <w:rsid w:val="009E2A2D"/>
    <w:rsid w:val="009E3107"/>
    <w:rsid w:val="009E3C5D"/>
    <w:rsid w:val="009E431F"/>
    <w:rsid w:val="009E51FE"/>
    <w:rsid w:val="009E530B"/>
    <w:rsid w:val="009E56F1"/>
    <w:rsid w:val="009E6B79"/>
    <w:rsid w:val="009E6F8F"/>
    <w:rsid w:val="009E769B"/>
    <w:rsid w:val="009E7E65"/>
    <w:rsid w:val="009F0069"/>
    <w:rsid w:val="009F01FA"/>
    <w:rsid w:val="009F0BF7"/>
    <w:rsid w:val="009F0E61"/>
    <w:rsid w:val="009F0F45"/>
    <w:rsid w:val="009F1136"/>
    <w:rsid w:val="009F14FB"/>
    <w:rsid w:val="009F18E3"/>
    <w:rsid w:val="009F1F71"/>
    <w:rsid w:val="009F2498"/>
    <w:rsid w:val="009F2C21"/>
    <w:rsid w:val="009F31A7"/>
    <w:rsid w:val="009F348F"/>
    <w:rsid w:val="009F349A"/>
    <w:rsid w:val="009F34E3"/>
    <w:rsid w:val="009F3F2C"/>
    <w:rsid w:val="009F3FF8"/>
    <w:rsid w:val="009F4111"/>
    <w:rsid w:val="009F444E"/>
    <w:rsid w:val="009F4C3D"/>
    <w:rsid w:val="009F50E7"/>
    <w:rsid w:val="009F5227"/>
    <w:rsid w:val="009F5407"/>
    <w:rsid w:val="009F58B6"/>
    <w:rsid w:val="009F58CA"/>
    <w:rsid w:val="009F620F"/>
    <w:rsid w:val="009F6226"/>
    <w:rsid w:val="009F6C32"/>
    <w:rsid w:val="009F6D66"/>
    <w:rsid w:val="009F6D78"/>
    <w:rsid w:val="009F6E0B"/>
    <w:rsid w:val="009F73E7"/>
    <w:rsid w:val="009F7684"/>
    <w:rsid w:val="009F7913"/>
    <w:rsid w:val="009F7926"/>
    <w:rsid w:val="009F79B6"/>
    <w:rsid w:val="00A0006B"/>
    <w:rsid w:val="00A004A4"/>
    <w:rsid w:val="00A005FE"/>
    <w:rsid w:val="00A009C8"/>
    <w:rsid w:val="00A00AF7"/>
    <w:rsid w:val="00A00BD2"/>
    <w:rsid w:val="00A00D3B"/>
    <w:rsid w:val="00A00F42"/>
    <w:rsid w:val="00A00FB6"/>
    <w:rsid w:val="00A010CF"/>
    <w:rsid w:val="00A0154A"/>
    <w:rsid w:val="00A0202E"/>
    <w:rsid w:val="00A025E5"/>
    <w:rsid w:val="00A028A3"/>
    <w:rsid w:val="00A02F07"/>
    <w:rsid w:val="00A0313D"/>
    <w:rsid w:val="00A0318D"/>
    <w:rsid w:val="00A03327"/>
    <w:rsid w:val="00A03E44"/>
    <w:rsid w:val="00A03ED1"/>
    <w:rsid w:val="00A03F39"/>
    <w:rsid w:val="00A04029"/>
    <w:rsid w:val="00A041D0"/>
    <w:rsid w:val="00A041FF"/>
    <w:rsid w:val="00A04394"/>
    <w:rsid w:val="00A0441D"/>
    <w:rsid w:val="00A04924"/>
    <w:rsid w:val="00A04B53"/>
    <w:rsid w:val="00A04CBB"/>
    <w:rsid w:val="00A04E7E"/>
    <w:rsid w:val="00A04EDB"/>
    <w:rsid w:val="00A0514C"/>
    <w:rsid w:val="00A05255"/>
    <w:rsid w:val="00A05472"/>
    <w:rsid w:val="00A054EE"/>
    <w:rsid w:val="00A0577C"/>
    <w:rsid w:val="00A057A3"/>
    <w:rsid w:val="00A057E4"/>
    <w:rsid w:val="00A05BF5"/>
    <w:rsid w:val="00A0612C"/>
    <w:rsid w:val="00A06220"/>
    <w:rsid w:val="00A064C7"/>
    <w:rsid w:val="00A0687B"/>
    <w:rsid w:val="00A06D82"/>
    <w:rsid w:val="00A06DD2"/>
    <w:rsid w:val="00A06FC9"/>
    <w:rsid w:val="00A07A10"/>
    <w:rsid w:val="00A07FE9"/>
    <w:rsid w:val="00A1087D"/>
    <w:rsid w:val="00A10948"/>
    <w:rsid w:val="00A110AA"/>
    <w:rsid w:val="00A11160"/>
    <w:rsid w:val="00A11C5D"/>
    <w:rsid w:val="00A11C89"/>
    <w:rsid w:val="00A11D19"/>
    <w:rsid w:val="00A11DEA"/>
    <w:rsid w:val="00A1200A"/>
    <w:rsid w:val="00A120B6"/>
    <w:rsid w:val="00A1234F"/>
    <w:rsid w:val="00A126B5"/>
    <w:rsid w:val="00A126C3"/>
    <w:rsid w:val="00A126EA"/>
    <w:rsid w:val="00A1282B"/>
    <w:rsid w:val="00A128D9"/>
    <w:rsid w:val="00A129FD"/>
    <w:rsid w:val="00A12FBC"/>
    <w:rsid w:val="00A133B4"/>
    <w:rsid w:val="00A137A0"/>
    <w:rsid w:val="00A13970"/>
    <w:rsid w:val="00A13988"/>
    <w:rsid w:val="00A14699"/>
    <w:rsid w:val="00A14A00"/>
    <w:rsid w:val="00A151D5"/>
    <w:rsid w:val="00A15B93"/>
    <w:rsid w:val="00A16CC7"/>
    <w:rsid w:val="00A1732E"/>
    <w:rsid w:val="00A175CC"/>
    <w:rsid w:val="00A17660"/>
    <w:rsid w:val="00A178DF"/>
    <w:rsid w:val="00A17F78"/>
    <w:rsid w:val="00A200A1"/>
    <w:rsid w:val="00A200CA"/>
    <w:rsid w:val="00A201F1"/>
    <w:rsid w:val="00A20213"/>
    <w:rsid w:val="00A2023F"/>
    <w:rsid w:val="00A20559"/>
    <w:rsid w:val="00A20753"/>
    <w:rsid w:val="00A20ADD"/>
    <w:rsid w:val="00A21118"/>
    <w:rsid w:val="00A2207F"/>
    <w:rsid w:val="00A22422"/>
    <w:rsid w:val="00A224DA"/>
    <w:rsid w:val="00A226F3"/>
    <w:rsid w:val="00A22C10"/>
    <w:rsid w:val="00A23525"/>
    <w:rsid w:val="00A236A9"/>
    <w:rsid w:val="00A23786"/>
    <w:rsid w:val="00A23DDB"/>
    <w:rsid w:val="00A2412C"/>
    <w:rsid w:val="00A2455F"/>
    <w:rsid w:val="00A248F5"/>
    <w:rsid w:val="00A24A07"/>
    <w:rsid w:val="00A24F6A"/>
    <w:rsid w:val="00A24F92"/>
    <w:rsid w:val="00A25608"/>
    <w:rsid w:val="00A265F6"/>
    <w:rsid w:val="00A267BB"/>
    <w:rsid w:val="00A26977"/>
    <w:rsid w:val="00A26ACC"/>
    <w:rsid w:val="00A26B73"/>
    <w:rsid w:val="00A26B9C"/>
    <w:rsid w:val="00A26E1A"/>
    <w:rsid w:val="00A26E62"/>
    <w:rsid w:val="00A26EB6"/>
    <w:rsid w:val="00A27A82"/>
    <w:rsid w:val="00A300AE"/>
    <w:rsid w:val="00A3051C"/>
    <w:rsid w:val="00A3064C"/>
    <w:rsid w:val="00A307FB"/>
    <w:rsid w:val="00A30EB5"/>
    <w:rsid w:val="00A30FE8"/>
    <w:rsid w:val="00A313DC"/>
    <w:rsid w:val="00A315B3"/>
    <w:rsid w:val="00A31652"/>
    <w:rsid w:val="00A3168B"/>
    <w:rsid w:val="00A316D3"/>
    <w:rsid w:val="00A3177E"/>
    <w:rsid w:val="00A31F7F"/>
    <w:rsid w:val="00A321AD"/>
    <w:rsid w:val="00A322C4"/>
    <w:rsid w:val="00A32415"/>
    <w:rsid w:val="00A3264E"/>
    <w:rsid w:val="00A326A7"/>
    <w:rsid w:val="00A329B2"/>
    <w:rsid w:val="00A32BB8"/>
    <w:rsid w:val="00A32D80"/>
    <w:rsid w:val="00A3301B"/>
    <w:rsid w:val="00A33673"/>
    <w:rsid w:val="00A33B38"/>
    <w:rsid w:val="00A33D97"/>
    <w:rsid w:val="00A33E59"/>
    <w:rsid w:val="00A3406E"/>
    <w:rsid w:val="00A347E6"/>
    <w:rsid w:val="00A357A5"/>
    <w:rsid w:val="00A35982"/>
    <w:rsid w:val="00A35B51"/>
    <w:rsid w:val="00A36461"/>
    <w:rsid w:val="00A364B9"/>
    <w:rsid w:val="00A3668E"/>
    <w:rsid w:val="00A367BC"/>
    <w:rsid w:val="00A36A9C"/>
    <w:rsid w:val="00A36B6C"/>
    <w:rsid w:val="00A36C8C"/>
    <w:rsid w:val="00A36DC1"/>
    <w:rsid w:val="00A371D5"/>
    <w:rsid w:val="00A371F4"/>
    <w:rsid w:val="00A375D0"/>
    <w:rsid w:val="00A3762B"/>
    <w:rsid w:val="00A376FC"/>
    <w:rsid w:val="00A37779"/>
    <w:rsid w:val="00A37C00"/>
    <w:rsid w:val="00A37E8E"/>
    <w:rsid w:val="00A40206"/>
    <w:rsid w:val="00A40284"/>
    <w:rsid w:val="00A4028B"/>
    <w:rsid w:val="00A40357"/>
    <w:rsid w:val="00A403B7"/>
    <w:rsid w:val="00A4040E"/>
    <w:rsid w:val="00A409C2"/>
    <w:rsid w:val="00A40CFA"/>
    <w:rsid w:val="00A40D2E"/>
    <w:rsid w:val="00A4112E"/>
    <w:rsid w:val="00A41CC6"/>
    <w:rsid w:val="00A42314"/>
    <w:rsid w:val="00A423E2"/>
    <w:rsid w:val="00A42AEE"/>
    <w:rsid w:val="00A42DDA"/>
    <w:rsid w:val="00A43184"/>
    <w:rsid w:val="00A43272"/>
    <w:rsid w:val="00A43359"/>
    <w:rsid w:val="00A435A7"/>
    <w:rsid w:val="00A437D7"/>
    <w:rsid w:val="00A437FE"/>
    <w:rsid w:val="00A43A36"/>
    <w:rsid w:val="00A43D40"/>
    <w:rsid w:val="00A44CE4"/>
    <w:rsid w:val="00A44DA9"/>
    <w:rsid w:val="00A45360"/>
    <w:rsid w:val="00A459C8"/>
    <w:rsid w:val="00A45A5E"/>
    <w:rsid w:val="00A45DC8"/>
    <w:rsid w:val="00A45EED"/>
    <w:rsid w:val="00A460C1"/>
    <w:rsid w:val="00A46150"/>
    <w:rsid w:val="00A4698D"/>
    <w:rsid w:val="00A46CDE"/>
    <w:rsid w:val="00A46ED2"/>
    <w:rsid w:val="00A46F8A"/>
    <w:rsid w:val="00A4706E"/>
    <w:rsid w:val="00A470C5"/>
    <w:rsid w:val="00A47124"/>
    <w:rsid w:val="00A473DB"/>
    <w:rsid w:val="00A47A9B"/>
    <w:rsid w:val="00A47B3C"/>
    <w:rsid w:val="00A47C7A"/>
    <w:rsid w:val="00A50214"/>
    <w:rsid w:val="00A5049E"/>
    <w:rsid w:val="00A50D29"/>
    <w:rsid w:val="00A50DBD"/>
    <w:rsid w:val="00A51118"/>
    <w:rsid w:val="00A511B0"/>
    <w:rsid w:val="00A512C0"/>
    <w:rsid w:val="00A513B6"/>
    <w:rsid w:val="00A5169A"/>
    <w:rsid w:val="00A519A3"/>
    <w:rsid w:val="00A52114"/>
    <w:rsid w:val="00A52ADF"/>
    <w:rsid w:val="00A52AE7"/>
    <w:rsid w:val="00A52DFA"/>
    <w:rsid w:val="00A53A92"/>
    <w:rsid w:val="00A53B9B"/>
    <w:rsid w:val="00A53EBF"/>
    <w:rsid w:val="00A540F5"/>
    <w:rsid w:val="00A54C3F"/>
    <w:rsid w:val="00A55326"/>
    <w:rsid w:val="00A5550A"/>
    <w:rsid w:val="00A5586D"/>
    <w:rsid w:val="00A55BD9"/>
    <w:rsid w:val="00A55CC4"/>
    <w:rsid w:val="00A560C3"/>
    <w:rsid w:val="00A56315"/>
    <w:rsid w:val="00A564C0"/>
    <w:rsid w:val="00A5663E"/>
    <w:rsid w:val="00A566A0"/>
    <w:rsid w:val="00A56C48"/>
    <w:rsid w:val="00A56D40"/>
    <w:rsid w:val="00A56FC1"/>
    <w:rsid w:val="00A5706A"/>
    <w:rsid w:val="00A573FA"/>
    <w:rsid w:val="00A5780B"/>
    <w:rsid w:val="00A578E0"/>
    <w:rsid w:val="00A57904"/>
    <w:rsid w:val="00A57B69"/>
    <w:rsid w:val="00A57B93"/>
    <w:rsid w:val="00A57C56"/>
    <w:rsid w:val="00A57D4F"/>
    <w:rsid w:val="00A57E7C"/>
    <w:rsid w:val="00A60053"/>
    <w:rsid w:val="00A6046B"/>
    <w:rsid w:val="00A60594"/>
    <w:rsid w:val="00A609FB"/>
    <w:rsid w:val="00A60DE2"/>
    <w:rsid w:val="00A60FFC"/>
    <w:rsid w:val="00A616D2"/>
    <w:rsid w:val="00A6186C"/>
    <w:rsid w:val="00A61A48"/>
    <w:rsid w:val="00A61B02"/>
    <w:rsid w:val="00A621EF"/>
    <w:rsid w:val="00A62738"/>
    <w:rsid w:val="00A62953"/>
    <w:rsid w:val="00A62B46"/>
    <w:rsid w:val="00A62C3D"/>
    <w:rsid w:val="00A62E2E"/>
    <w:rsid w:val="00A631CF"/>
    <w:rsid w:val="00A636B5"/>
    <w:rsid w:val="00A649DC"/>
    <w:rsid w:val="00A64E34"/>
    <w:rsid w:val="00A652F7"/>
    <w:rsid w:val="00A6572B"/>
    <w:rsid w:val="00A6584D"/>
    <w:rsid w:val="00A65C9D"/>
    <w:rsid w:val="00A65DDA"/>
    <w:rsid w:val="00A65F78"/>
    <w:rsid w:val="00A65FBE"/>
    <w:rsid w:val="00A660A5"/>
    <w:rsid w:val="00A6613F"/>
    <w:rsid w:val="00A66159"/>
    <w:rsid w:val="00A6623B"/>
    <w:rsid w:val="00A6645F"/>
    <w:rsid w:val="00A6679B"/>
    <w:rsid w:val="00A673AA"/>
    <w:rsid w:val="00A6740B"/>
    <w:rsid w:val="00A67A64"/>
    <w:rsid w:val="00A70838"/>
    <w:rsid w:val="00A70981"/>
    <w:rsid w:val="00A70B12"/>
    <w:rsid w:val="00A70B81"/>
    <w:rsid w:val="00A7122D"/>
    <w:rsid w:val="00A712B0"/>
    <w:rsid w:val="00A71978"/>
    <w:rsid w:val="00A71A15"/>
    <w:rsid w:val="00A71EEF"/>
    <w:rsid w:val="00A72011"/>
    <w:rsid w:val="00A72281"/>
    <w:rsid w:val="00A7248B"/>
    <w:rsid w:val="00A72794"/>
    <w:rsid w:val="00A72A19"/>
    <w:rsid w:val="00A73181"/>
    <w:rsid w:val="00A731D7"/>
    <w:rsid w:val="00A7351B"/>
    <w:rsid w:val="00A73A49"/>
    <w:rsid w:val="00A73AD1"/>
    <w:rsid w:val="00A73E00"/>
    <w:rsid w:val="00A743E1"/>
    <w:rsid w:val="00A74551"/>
    <w:rsid w:val="00A74746"/>
    <w:rsid w:val="00A748EA"/>
    <w:rsid w:val="00A74AC3"/>
    <w:rsid w:val="00A74BCC"/>
    <w:rsid w:val="00A75002"/>
    <w:rsid w:val="00A752A6"/>
    <w:rsid w:val="00A7549B"/>
    <w:rsid w:val="00A755BB"/>
    <w:rsid w:val="00A755C4"/>
    <w:rsid w:val="00A75732"/>
    <w:rsid w:val="00A7584F"/>
    <w:rsid w:val="00A75854"/>
    <w:rsid w:val="00A75A87"/>
    <w:rsid w:val="00A75BFC"/>
    <w:rsid w:val="00A7625F"/>
    <w:rsid w:val="00A762B9"/>
    <w:rsid w:val="00A76F7F"/>
    <w:rsid w:val="00A770A4"/>
    <w:rsid w:val="00A7721C"/>
    <w:rsid w:val="00A7730F"/>
    <w:rsid w:val="00A7786F"/>
    <w:rsid w:val="00A77870"/>
    <w:rsid w:val="00A77B4E"/>
    <w:rsid w:val="00A77D92"/>
    <w:rsid w:val="00A80492"/>
    <w:rsid w:val="00A80FA5"/>
    <w:rsid w:val="00A8101F"/>
    <w:rsid w:val="00A81119"/>
    <w:rsid w:val="00A81153"/>
    <w:rsid w:val="00A81290"/>
    <w:rsid w:val="00A817AB"/>
    <w:rsid w:val="00A81D3F"/>
    <w:rsid w:val="00A81F29"/>
    <w:rsid w:val="00A82294"/>
    <w:rsid w:val="00A82841"/>
    <w:rsid w:val="00A829FE"/>
    <w:rsid w:val="00A82B18"/>
    <w:rsid w:val="00A83099"/>
    <w:rsid w:val="00A83103"/>
    <w:rsid w:val="00A8346F"/>
    <w:rsid w:val="00A835BF"/>
    <w:rsid w:val="00A837E6"/>
    <w:rsid w:val="00A83DF4"/>
    <w:rsid w:val="00A840DB"/>
    <w:rsid w:val="00A846CB"/>
    <w:rsid w:val="00A8488A"/>
    <w:rsid w:val="00A84B4C"/>
    <w:rsid w:val="00A84EB3"/>
    <w:rsid w:val="00A84F9F"/>
    <w:rsid w:val="00A8505C"/>
    <w:rsid w:val="00A850CD"/>
    <w:rsid w:val="00A85325"/>
    <w:rsid w:val="00A85853"/>
    <w:rsid w:val="00A8590E"/>
    <w:rsid w:val="00A85914"/>
    <w:rsid w:val="00A85C28"/>
    <w:rsid w:val="00A85D0B"/>
    <w:rsid w:val="00A85F2E"/>
    <w:rsid w:val="00A86019"/>
    <w:rsid w:val="00A861E7"/>
    <w:rsid w:val="00A865F0"/>
    <w:rsid w:val="00A86684"/>
    <w:rsid w:val="00A871C3"/>
    <w:rsid w:val="00A87819"/>
    <w:rsid w:val="00A87A82"/>
    <w:rsid w:val="00A87AE0"/>
    <w:rsid w:val="00A87E9E"/>
    <w:rsid w:val="00A90410"/>
    <w:rsid w:val="00A90B13"/>
    <w:rsid w:val="00A90BE9"/>
    <w:rsid w:val="00A90D18"/>
    <w:rsid w:val="00A91202"/>
    <w:rsid w:val="00A91217"/>
    <w:rsid w:val="00A9126E"/>
    <w:rsid w:val="00A91307"/>
    <w:rsid w:val="00A91409"/>
    <w:rsid w:val="00A91442"/>
    <w:rsid w:val="00A91757"/>
    <w:rsid w:val="00A91FBA"/>
    <w:rsid w:val="00A9222F"/>
    <w:rsid w:val="00A92585"/>
    <w:rsid w:val="00A9268D"/>
    <w:rsid w:val="00A92821"/>
    <w:rsid w:val="00A92A89"/>
    <w:rsid w:val="00A9304B"/>
    <w:rsid w:val="00A93358"/>
    <w:rsid w:val="00A934EC"/>
    <w:rsid w:val="00A93BEE"/>
    <w:rsid w:val="00A942E0"/>
    <w:rsid w:val="00A9430E"/>
    <w:rsid w:val="00A947C2"/>
    <w:rsid w:val="00A947FA"/>
    <w:rsid w:val="00A94E58"/>
    <w:rsid w:val="00A9514F"/>
    <w:rsid w:val="00A951CD"/>
    <w:rsid w:val="00A95E2F"/>
    <w:rsid w:val="00A96110"/>
    <w:rsid w:val="00A96B50"/>
    <w:rsid w:val="00A96FA1"/>
    <w:rsid w:val="00A977D8"/>
    <w:rsid w:val="00A97AB6"/>
    <w:rsid w:val="00AA0A61"/>
    <w:rsid w:val="00AA0BFA"/>
    <w:rsid w:val="00AA13CD"/>
    <w:rsid w:val="00AA1416"/>
    <w:rsid w:val="00AA1632"/>
    <w:rsid w:val="00AA1C44"/>
    <w:rsid w:val="00AA1D43"/>
    <w:rsid w:val="00AA1FF3"/>
    <w:rsid w:val="00AA2370"/>
    <w:rsid w:val="00AA23F5"/>
    <w:rsid w:val="00AA25A5"/>
    <w:rsid w:val="00AA2A6D"/>
    <w:rsid w:val="00AA2DD2"/>
    <w:rsid w:val="00AA2DFD"/>
    <w:rsid w:val="00AA2F93"/>
    <w:rsid w:val="00AA301E"/>
    <w:rsid w:val="00AA363F"/>
    <w:rsid w:val="00AA3EA3"/>
    <w:rsid w:val="00AA40C8"/>
    <w:rsid w:val="00AA41DE"/>
    <w:rsid w:val="00AA4664"/>
    <w:rsid w:val="00AA470C"/>
    <w:rsid w:val="00AA474F"/>
    <w:rsid w:val="00AA507A"/>
    <w:rsid w:val="00AA546F"/>
    <w:rsid w:val="00AA5B0A"/>
    <w:rsid w:val="00AA5B26"/>
    <w:rsid w:val="00AA5C0F"/>
    <w:rsid w:val="00AA5FEB"/>
    <w:rsid w:val="00AA63EB"/>
    <w:rsid w:val="00AA69D5"/>
    <w:rsid w:val="00AA6A57"/>
    <w:rsid w:val="00AA6B70"/>
    <w:rsid w:val="00AA6DB4"/>
    <w:rsid w:val="00AA7234"/>
    <w:rsid w:val="00AA7493"/>
    <w:rsid w:val="00AA7D05"/>
    <w:rsid w:val="00AA7E70"/>
    <w:rsid w:val="00AB0446"/>
    <w:rsid w:val="00AB0764"/>
    <w:rsid w:val="00AB0A86"/>
    <w:rsid w:val="00AB0BB4"/>
    <w:rsid w:val="00AB1117"/>
    <w:rsid w:val="00AB1602"/>
    <w:rsid w:val="00AB186F"/>
    <w:rsid w:val="00AB1CFD"/>
    <w:rsid w:val="00AB2258"/>
    <w:rsid w:val="00AB2D12"/>
    <w:rsid w:val="00AB2DC1"/>
    <w:rsid w:val="00AB2E1A"/>
    <w:rsid w:val="00AB3112"/>
    <w:rsid w:val="00AB312F"/>
    <w:rsid w:val="00AB319A"/>
    <w:rsid w:val="00AB39D5"/>
    <w:rsid w:val="00AB3D0A"/>
    <w:rsid w:val="00AB3D44"/>
    <w:rsid w:val="00AB40A1"/>
    <w:rsid w:val="00AB4388"/>
    <w:rsid w:val="00AB460D"/>
    <w:rsid w:val="00AB4A12"/>
    <w:rsid w:val="00AB52F9"/>
    <w:rsid w:val="00AB54EA"/>
    <w:rsid w:val="00AB576C"/>
    <w:rsid w:val="00AB5836"/>
    <w:rsid w:val="00AB5934"/>
    <w:rsid w:val="00AB5FB5"/>
    <w:rsid w:val="00AB653F"/>
    <w:rsid w:val="00AB6646"/>
    <w:rsid w:val="00AB670B"/>
    <w:rsid w:val="00AB69A6"/>
    <w:rsid w:val="00AB6B92"/>
    <w:rsid w:val="00AB7270"/>
    <w:rsid w:val="00AB74BB"/>
    <w:rsid w:val="00AB7628"/>
    <w:rsid w:val="00AB76C9"/>
    <w:rsid w:val="00AB7B5F"/>
    <w:rsid w:val="00AB7E7D"/>
    <w:rsid w:val="00AC047E"/>
    <w:rsid w:val="00AC0A97"/>
    <w:rsid w:val="00AC1123"/>
    <w:rsid w:val="00AC14FD"/>
    <w:rsid w:val="00AC15F5"/>
    <w:rsid w:val="00AC19E2"/>
    <w:rsid w:val="00AC1CF7"/>
    <w:rsid w:val="00AC1D3D"/>
    <w:rsid w:val="00AC1DA9"/>
    <w:rsid w:val="00AC1FC7"/>
    <w:rsid w:val="00AC213D"/>
    <w:rsid w:val="00AC2181"/>
    <w:rsid w:val="00AC25C3"/>
    <w:rsid w:val="00AC2753"/>
    <w:rsid w:val="00AC2929"/>
    <w:rsid w:val="00AC331B"/>
    <w:rsid w:val="00AC3562"/>
    <w:rsid w:val="00AC3C6C"/>
    <w:rsid w:val="00AC4139"/>
    <w:rsid w:val="00AC438D"/>
    <w:rsid w:val="00AC448C"/>
    <w:rsid w:val="00AC4541"/>
    <w:rsid w:val="00AC4557"/>
    <w:rsid w:val="00AC4E53"/>
    <w:rsid w:val="00AC545D"/>
    <w:rsid w:val="00AC5856"/>
    <w:rsid w:val="00AC5B3A"/>
    <w:rsid w:val="00AC5E0D"/>
    <w:rsid w:val="00AC62EF"/>
    <w:rsid w:val="00AC6AA1"/>
    <w:rsid w:val="00AC6CC8"/>
    <w:rsid w:val="00AC6FBC"/>
    <w:rsid w:val="00AC74A9"/>
    <w:rsid w:val="00AC75FD"/>
    <w:rsid w:val="00AD0140"/>
    <w:rsid w:val="00AD021E"/>
    <w:rsid w:val="00AD0409"/>
    <w:rsid w:val="00AD0A15"/>
    <w:rsid w:val="00AD0B6B"/>
    <w:rsid w:val="00AD1306"/>
    <w:rsid w:val="00AD1520"/>
    <w:rsid w:val="00AD16F8"/>
    <w:rsid w:val="00AD172D"/>
    <w:rsid w:val="00AD1BF5"/>
    <w:rsid w:val="00AD1FE4"/>
    <w:rsid w:val="00AD22C4"/>
    <w:rsid w:val="00AD247B"/>
    <w:rsid w:val="00AD29D3"/>
    <w:rsid w:val="00AD2E51"/>
    <w:rsid w:val="00AD2F14"/>
    <w:rsid w:val="00AD2FA1"/>
    <w:rsid w:val="00AD3C8A"/>
    <w:rsid w:val="00AD4306"/>
    <w:rsid w:val="00AD4BCA"/>
    <w:rsid w:val="00AD4D5A"/>
    <w:rsid w:val="00AD4F63"/>
    <w:rsid w:val="00AD4FED"/>
    <w:rsid w:val="00AD5072"/>
    <w:rsid w:val="00AD512F"/>
    <w:rsid w:val="00AD5331"/>
    <w:rsid w:val="00AD5625"/>
    <w:rsid w:val="00AD59A1"/>
    <w:rsid w:val="00AD5A35"/>
    <w:rsid w:val="00AD5B10"/>
    <w:rsid w:val="00AD5D2E"/>
    <w:rsid w:val="00AD5E00"/>
    <w:rsid w:val="00AD5FD8"/>
    <w:rsid w:val="00AD684C"/>
    <w:rsid w:val="00AD68D6"/>
    <w:rsid w:val="00AD6AAA"/>
    <w:rsid w:val="00AD6B8A"/>
    <w:rsid w:val="00AD6FD3"/>
    <w:rsid w:val="00AD76D9"/>
    <w:rsid w:val="00AD77AE"/>
    <w:rsid w:val="00AD7A29"/>
    <w:rsid w:val="00AD7B7E"/>
    <w:rsid w:val="00AE0041"/>
    <w:rsid w:val="00AE0144"/>
    <w:rsid w:val="00AE0747"/>
    <w:rsid w:val="00AE0A88"/>
    <w:rsid w:val="00AE0B5F"/>
    <w:rsid w:val="00AE0B6B"/>
    <w:rsid w:val="00AE0C6F"/>
    <w:rsid w:val="00AE0D7F"/>
    <w:rsid w:val="00AE0EA4"/>
    <w:rsid w:val="00AE156D"/>
    <w:rsid w:val="00AE159B"/>
    <w:rsid w:val="00AE1977"/>
    <w:rsid w:val="00AE1B6A"/>
    <w:rsid w:val="00AE1DA2"/>
    <w:rsid w:val="00AE214F"/>
    <w:rsid w:val="00AE2E8E"/>
    <w:rsid w:val="00AE30BC"/>
    <w:rsid w:val="00AE37AC"/>
    <w:rsid w:val="00AE419D"/>
    <w:rsid w:val="00AE471E"/>
    <w:rsid w:val="00AE4930"/>
    <w:rsid w:val="00AE4E58"/>
    <w:rsid w:val="00AE5097"/>
    <w:rsid w:val="00AE54E1"/>
    <w:rsid w:val="00AE574B"/>
    <w:rsid w:val="00AE59E8"/>
    <w:rsid w:val="00AE5AA2"/>
    <w:rsid w:val="00AE5E70"/>
    <w:rsid w:val="00AE630F"/>
    <w:rsid w:val="00AE7815"/>
    <w:rsid w:val="00AE7BA3"/>
    <w:rsid w:val="00AE7E04"/>
    <w:rsid w:val="00AF0042"/>
    <w:rsid w:val="00AF0201"/>
    <w:rsid w:val="00AF02C3"/>
    <w:rsid w:val="00AF02E6"/>
    <w:rsid w:val="00AF065B"/>
    <w:rsid w:val="00AF07E7"/>
    <w:rsid w:val="00AF0B3C"/>
    <w:rsid w:val="00AF0C81"/>
    <w:rsid w:val="00AF1229"/>
    <w:rsid w:val="00AF1D7E"/>
    <w:rsid w:val="00AF1DE9"/>
    <w:rsid w:val="00AF2451"/>
    <w:rsid w:val="00AF255E"/>
    <w:rsid w:val="00AF2AA1"/>
    <w:rsid w:val="00AF2B17"/>
    <w:rsid w:val="00AF31F6"/>
    <w:rsid w:val="00AF321E"/>
    <w:rsid w:val="00AF336E"/>
    <w:rsid w:val="00AF33FF"/>
    <w:rsid w:val="00AF3743"/>
    <w:rsid w:val="00AF400F"/>
    <w:rsid w:val="00AF435A"/>
    <w:rsid w:val="00AF4723"/>
    <w:rsid w:val="00AF480F"/>
    <w:rsid w:val="00AF4E68"/>
    <w:rsid w:val="00AF4F69"/>
    <w:rsid w:val="00AF520A"/>
    <w:rsid w:val="00AF5631"/>
    <w:rsid w:val="00AF57D2"/>
    <w:rsid w:val="00AF5917"/>
    <w:rsid w:val="00AF5D5B"/>
    <w:rsid w:val="00AF6001"/>
    <w:rsid w:val="00AF639A"/>
    <w:rsid w:val="00AF68D7"/>
    <w:rsid w:val="00AF74AC"/>
    <w:rsid w:val="00AF7CCD"/>
    <w:rsid w:val="00AF7E9F"/>
    <w:rsid w:val="00AF7EBF"/>
    <w:rsid w:val="00AF7EFF"/>
    <w:rsid w:val="00AF7F2E"/>
    <w:rsid w:val="00B00028"/>
    <w:rsid w:val="00B003ED"/>
    <w:rsid w:val="00B00495"/>
    <w:rsid w:val="00B00A80"/>
    <w:rsid w:val="00B00D2B"/>
    <w:rsid w:val="00B0101A"/>
    <w:rsid w:val="00B0107E"/>
    <w:rsid w:val="00B01309"/>
    <w:rsid w:val="00B01614"/>
    <w:rsid w:val="00B01756"/>
    <w:rsid w:val="00B01ADC"/>
    <w:rsid w:val="00B01AF7"/>
    <w:rsid w:val="00B01C71"/>
    <w:rsid w:val="00B01DD2"/>
    <w:rsid w:val="00B01F64"/>
    <w:rsid w:val="00B0251B"/>
    <w:rsid w:val="00B025A0"/>
    <w:rsid w:val="00B02B53"/>
    <w:rsid w:val="00B02D88"/>
    <w:rsid w:val="00B02ED4"/>
    <w:rsid w:val="00B02FAF"/>
    <w:rsid w:val="00B03034"/>
    <w:rsid w:val="00B03267"/>
    <w:rsid w:val="00B0352C"/>
    <w:rsid w:val="00B03833"/>
    <w:rsid w:val="00B038E5"/>
    <w:rsid w:val="00B039CF"/>
    <w:rsid w:val="00B03A02"/>
    <w:rsid w:val="00B03E77"/>
    <w:rsid w:val="00B0406E"/>
    <w:rsid w:val="00B04183"/>
    <w:rsid w:val="00B0452E"/>
    <w:rsid w:val="00B0492B"/>
    <w:rsid w:val="00B04AEF"/>
    <w:rsid w:val="00B04EB8"/>
    <w:rsid w:val="00B0511C"/>
    <w:rsid w:val="00B051CF"/>
    <w:rsid w:val="00B052E6"/>
    <w:rsid w:val="00B056C0"/>
    <w:rsid w:val="00B056D6"/>
    <w:rsid w:val="00B05B20"/>
    <w:rsid w:val="00B05DD3"/>
    <w:rsid w:val="00B05FD4"/>
    <w:rsid w:val="00B0680F"/>
    <w:rsid w:val="00B06A3B"/>
    <w:rsid w:val="00B06AEE"/>
    <w:rsid w:val="00B06DC0"/>
    <w:rsid w:val="00B07BC1"/>
    <w:rsid w:val="00B07DF5"/>
    <w:rsid w:val="00B07F78"/>
    <w:rsid w:val="00B10007"/>
    <w:rsid w:val="00B1022F"/>
    <w:rsid w:val="00B10307"/>
    <w:rsid w:val="00B1066C"/>
    <w:rsid w:val="00B10930"/>
    <w:rsid w:val="00B10A26"/>
    <w:rsid w:val="00B11002"/>
    <w:rsid w:val="00B111C8"/>
    <w:rsid w:val="00B11924"/>
    <w:rsid w:val="00B1209A"/>
    <w:rsid w:val="00B1297D"/>
    <w:rsid w:val="00B12B55"/>
    <w:rsid w:val="00B12EFE"/>
    <w:rsid w:val="00B136E0"/>
    <w:rsid w:val="00B137F1"/>
    <w:rsid w:val="00B14146"/>
    <w:rsid w:val="00B14284"/>
    <w:rsid w:val="00B1486D"/>
    <w:rsid w:val="00B14EE4"/>
    <w:rsid w:val="00B14FD1"/>
    <w:rsid w:val="00B1556E"/>
    <w:rsid w:val="00B15EFA"/>
    <w:rsid w:val="00B15FF2"/>
    <w:rsid w:val="00B16307"/>
    <w:rsid w:val="00B164DB"/>
    <w:rsid w:val="00B166DC"/>
    <w:rsid w:val="00B1677E"/>
    <w:rsid w:val="00B16A53"/>
    <w:rsid w:val="00B16D83"/>
    <w:rsid w:val="00B17E37"/>
    <w:rsid w:val="00B2003A"/>
    <w:rsid w:val="00B2019E"/>
    <w:rsid w:val="00B201A5"/>
    <w:rsid w:val="00B203C6"/>
    <w:rsid w:val="00B20E99"/>
    <w:rsid w:val="00B21214"/>
    <w:rsid w:val="00B213A8"/>
    <w:rsid w:val="00B21486"/>
    <w:rsid w:val="00B21B07"/>
    <w:rsid w:val="00B21B39"/>
    <w:rsid w:val="00B21C54"/>
    <w:rsid w:val="00B21F93"/>
    <w:rsid w:val="00B22079"/>
    <w:rsid w:val="00B2291E"/>
    <w:rsid w:val="00B23186"/>
    <w:rsid w:val="00B23478"/>
    <w:rsid w:val="00B235E6"/>
    <w:rsid w:val="00B23A08"/>
    <w:rsid w:val="00B23AC3"/>
    <w:rsid w:val="00B23B24"/>
    <w:rsid w:val="00B244C4"/>
    <w:rsid w:val="00B247E1"/>
    <w:rsid w:val="00B24C90"/>
    <w:rsid w:val="00B2577C"/>
    <w:rsid w:val="00B261CD"/>
    <w:rsid w:val="00B27154"/>
    <w:rsid w:val="00B275DF"/>
    <w:rsid w:val="00B27765"/>
    <w:rsid w:val="00B27CCC"/>
    <w:rsid w:val="00B27D5B"/>
    <w:rsid w:val="00B27F54"/>
    <w:rsid w:val="00B30201"/>
    <w:rsid w:val="00B3057D"/>
    <w:rsid w:val="00B30880"/>
    <w:rsid w:val="00B30D57"/>
    <w:rsid w:val="00B311FD"/>
    <w:rsid w:val="00B31486"/>
    <w:rsid w:val="00B31602"/>
    <w:rsid w:val="00B317C3"/>
    <w:rsid w:val="00B318F7"/>
    <w:rsid w:val="00B3192B"/>
    <w:rsid w:val="00B31989"/>
    <w:rsid w:val="00B323DA"/>
    <w:rsid w:val="00B32405"/>
    <w:rsid w:val="00B32553"/>
    <w:rsid w:val="00B326E2"/>
    <w:rsid w:val="00B327EB"/>
    <w:rsid w:val="00B32C9F"/>
    <w:rsid w:val="00B32E62"/>
    <w:rsid w:val="00B33BE2"/>
    <w:rsid w:val="00B33F6C"/>
    <w:rsid w:val="00B341F1"/>
    <w:rsid w:val="00B34218"/>
    <w:rsid w:val="00B347FD"/>
    <w:rsid w:val="00B34D29"/>
    <w:rsid w:val="00B353DB"/>
    <w:rsid w:val="00B359EF"/>
    <w:rsid w:val="00B35BA2"/>
    <w:rsid w:val="00B35E33"/>
    <w:rsid w:val="00B36319"/>
    <w:rsid w:val="00B364DA"/>
    <w:rsid w:val="00B369AF"/>
    <w:rsid w:val="00B36F3A"/>
    <w:rsid w:val="00B3711B"/>
    <w:rsid w:val="00B374C3"/>
    <w:rsid w:val="00B3797E"/>
    <w:rsid w:val="00B37A58"/>
    <w:rsid w:val="00B37BD5"/>
    <w:rsid w:val="00B37D2B"/>
    <w:rsid w:val="00B400AA"/>
    <w:rsid w:val="00B4053E"/>
    <w:rsid w:val="00B40DC9"/>
    <w:rsid w:val="00B40F6B"/>
    <w:rsid w:val="00B41A3A"/>
    <w:rsid w:val="00B41BE1"/>
    <w:rsid w:val="00B41D5F"/>
    <w:rsid w:val="00B42276"/>
    <w:rsid w:val="00B42E9D"/>
    <w:rsid w:val="00B43407"/>
    <w:rsid w:val="00B435C9"/>
    <w:rsid w:val="00B43B85"/>
    <w:rsid w:val="00B43C3B"/>
    <w:rsid w:val="00B44516"/>
    <w:rsid w:val="00B445C8"/>
    <w:rsid w:val="00B44676"/>
    <w:rsid w:val="00B44C32"/>
    <w:rsid w:val="00B45033"/>
    <w:rsid w:val="00B45146"/>
    <w:rsid w:val="00B4565E"/>
    <w:rsid w:val="00B456F8"/>
    <w:rsid w:val="00B458FC"/>
    <w:rsid w:val="00B4591A"/>
    <w:rsid w:val="00B45B7F"/>
    <w:rsid w:val="00B45C64"/>
    <w:rsid w:val="00B45D0D"/>
    <w:rsid w:val="00B4609E"/>
    <w:rsid w:val="00B4624C"/>
    <w:rsid w:val="00B4668F"/>
    <w:rsid w:val="00B46C69"/>
    <w:rsid w:val="00B46CFB"/>
    <w:rsid w:val="00B47184"/>
    <w:rsid w:val="00B471BB"/>
    <w:rsid w:val="00B47584"/>
    <w:rsid w:val="00B47894"/>
    <w:rsid w:val="00B478E0"/>
    <w:rsid w:val="00B47ABF"/>
    <w:rsid w:val="00B47EED"/>
    <w:rsid w:val="00B500F8"/>
    <w:rsid w:val="00B506C8"/>
    <w:rsid w:val="00B50712"/>
    <w:rsid w:val="00B50B87"/>
    <w:rsid w:val="00B50B99"/>
    <w:rsid w:val="00B50CAB"/>
    <w:rsid w:val="00B50E33"/>
    <w:rsid w:val="00B50E93"/>
    <w:rsid w:val="00B512BB"/>
    <w:rsid w:val="00B5139C"/>
    <w:rsid w:val="00B52147"/>
    <w:rsid w:val="00B52467"/>
    <w:rsid w:val="00B536BD"/>
    <w:rsid w:val="00B536E7"/>
    <w:rsid w:val="00B53EC2"/>
    <w:rsid w:val="00B53F81"/>
    <w:rsid w:val="00B54E7B"/>
    <w:rsid w:val="00B54F7A"/>
    <w:rsid w:val="00B55014"/>
    <w:rsid w:val="00B5567D"/>
    <w:rsid w:val="00B556D6"/>
    <w:rsid w:val="00B55823"/>
    <w:rsid w:val="00B55BA4"/>
    <w:rsid w:val="00B55C09"/>
    <w:rsid w:val="00B56377"/>
    <w:rsid w:val="00B568D2"/>
    <w:rsid w:val="00B574EF"/>
    <w:rsid w:val="00B57913"/>
    <w:rsid w:val="00B5794A"/>
    <w:rsid w:val="00B57BCB"/>
    <w:rsid w:val="00B57F4B"/>
    <w:rsid w:val="00B600B2"/>
    <w:rsid w:val="00B6018F"/>
    <w:rsid w:val="00B60CDC"/>
    <w:rsid w:val="00B60E18"/>
    <w:rsid w:val="00B6125F"/>
    <w:rsid w:val="00B612B9"/>
    <w:rsid w:val="00B612E6"/>
    <w:rsid w:val="00B61320"/>
    <w:rsid w:val="00B618D5"/>
    <w:rsid w:val="00B61E04"/>
    <w:rsid w:val="00B629AE"/>
    <w:rsid w:val="00B62AC8"/>
    <w:rsid w:val="00B62D23"/>
    <w:rsid w:val="00B6314D"/>
    <w:rsid w:val="00B631ED"/>
    <w:rsid w:val="00B63734"/>
    <w:rsid w:val="00B63A2C"/>
    <w:rsid w:val="00B63F33"/>
    <w:rsid w:val="00B64719"/>
    <w:rsid w:val="00B64B91"/>
    <w:rsid w:val="00B64CD7"/>
    <w:rsid w:val="00B655C0"/>
    <w:rsid w:val="00B6579A"/>
    <w:rsid w:val="00B6592A"/>
    <w:rsid w:val="00B65C6A"/>
    <w:rsid w:val="00B65E0B"/>
    <w:rsid w:val="00B660CD"/>
    <w:rsid w:val="00B66ED1"/>
    <w:rsid w:val="00B66F82"/>
    <w:rsid w:val="00B678B9"/>
    <w:rsid w:val="00B67D94"/>
    <w:rsid w:val="00B705B0"/>
    <w:rsid w:val="00B70A77"/>
    <w:rsid w:val="00B70D4B"/>
    <w:rsid w:val="00B71132"/>
    <w:rsid w:val="00B7137B"/>
    <w:rsid w:val="00B71522"/>
    <w:rsid w:val="00B71635"/>
    <w:rsid w:val="00B71AE0"/>
    <w:rsid w:val="00B71E71"/>
    <w:rsid w:val="00B723F5"/>
    <w:rsid w:val="00B726F4"/>
    <w:rsid w:val="00B72F4D"/>
    <w:rsid w:val="00B7347B"/>
    <w:rsid w:val="00B735F5"/>
    <w:rsid w:val="00B73EB1"/>
    <w:rsid w:val="00B746C4"/>
    <w:rsid w:val="00B747BD"/>
    <w:rsid w:val="00B74AEE"/>
    <w:rsid w:val="00B74C33"/>
    <w:rsid w:val="00B74F16"/>
    <w:rsid w:val="00B750D0"/>
    <w:rsid w:val="00B751A8"/>
    <w:rsid w:val="00B754F9"/>
    <w:rsid w:val="00B756CE"/>
    <w:rsid w:val="00B757ED"/>
    <w:rsid w:val="00B75DA8"/>
    <w:rsid w:val="00B770FF"/>
    <w:rsid w:val="00B77238"/>
    <w:rsid w:val="00B774E8"/>
    <w:rsid w:val="00B802C3"/>
    <w:rsid w:val="00B8111F"/>
    <w:rsid w:val="00B81C7F"/>
    <w:rsid w:val="00B81ED8"/>
    <w:rsid w:val="00B820BF"/>
    <w:rsid w:val="00B8210C"/>
    <w:rsid w:val="00B8247F"/>
    <w:rsid w:val="00B82975"/>
    <w:rsid w:val="00B83364"/>
    <w:rsid w:val="00B8359E"/>
    <w:rsid w:val="00B835E1"/>
    <w:rsid w:val="00B83624"/>
    <w:rsid w:val="00B83855"/>
    <w:rsid w:val="00B839A5"/>
    <w:rsid w:val="00B83D2A"/>
    <w:rsid w:val="00B8404D"/>
    <w:rsid w:val="00B84958"/>
    <w:rsid w:val="00B849EB"/>
    <w:rsid w:val="00B84AB9"/>
    <w:rsid w:val="00B84BE5"/>
    <w:rsid w:val="00B85031"/>
    <w:rsid w:val="00B85416"/>
    <w:rsid w:val="00B854D8"/>
    <w:rsid w:val="00B85C60"/>
    <w:rsid w:val="00B85C79"/>
    <w:rsid w:val="00B85D70"/>
    <w:rsid w:val="00B85DD9"/>
    <w:rsid w:val="00B861DA"/>
    <w:rsid w:val="00B86241"/>
    <w:rsid w:val="00B86482"/>
    <w:rsid w:val="00B8648A"/>
    <w:rsid w:val="00B86754"/>
    <w:rsid w:val="00B8695D"/>
    <w:rsid w:val="00B86D22"/>
    <w:rsid w:val="00B86EB0"/>
    <w:rsid w:val="00B90046"/>
    <w:rsid w:val="00B90542"/>
    <w:rsid w:val="00B9054E"/>
    <w:rsid w:val="00B90556"/>
    <w:rsid w:val="00B90792"/>
    <w:rsid w:val="00B90A7A"/>
    <w:rsid w:val="00B90B5A"/>
    <w:rsid w:val="00B90EC8"/>
    <w:rsid w:val="00B91152"/>
    <w:rsid w:val="00B91336"/>
    <w:rsid w:val="00B91541"/>
    <w:rsid w:val="00B91814"/>
    <w:rsid w:val="00B928D5"/>
    <w:rsid w:val="00B92D87"/>
    <w:rsid w:val="00B92F84"/>
    <w:rsid w:val="00B93044"/>
    <w:rsid w:val="00B932AC"/>
    <w:rsid w:val="00B933EF"/>
    <w:rsid w:val="00B9365C"/>
    <w:rsid w:val="00B93904"/>
    <w:rsid w:val="00B93B27"/>
    <w:rsid w:val="00B93C96"/>
    <w:rsid w:val="00B93E99"/>
    <w:rsid w:val="00B93FDF"/>
    <w:rsid w:val="00B94428"/>
    <w:rsid w:val="00B94597"/>
    <w:rsid w:val="00B945EE"/>
    <w:rsid w:val="00B945FA"/>
    <w:rsid w:val="00B9468F"/>
    <w:rsid w:val="00B94721"/>
    <w:rsid w:val="00B94C66"/>
    <w:rsid w:val="00B94C69"/>
    <w:rsid w:val="00B95214"/>
    <w:rsid w:val="00B957B0"/>
    <w:rsid w:val="00B95865"/>
    <w:rsid w:val="00B96023"/>
    <w:rsid w:val="00B96423"/>
    <w:rsid w:val="00B96781"/>
    <w:rsid w:val="00B9681D"/>
    <w:rsid w:val="00B96AB1"/>
    <w:rsid w:val="00B96CC8"/>
    <w:rsid w:val="00B96F66"/>
    <w:rsid w:val="00B97FF6"/>
    <w:rsid w:val="00BA046C"/>
    <w:rsid w:val="00BA08DD"/>
    <w:rsid w:val="00BA0CCB"/>
    <w:rsid w:val="00BA0EF9"/>
    <w:rsid w:val="00BA1488"/>
    <w:rsid w:val="00BA1597"/>
    <w:rsid w:val="00BA1D31"/>
    <w:rsid w:val="00BA1EB3"/>
    <w:rsid w:val="00BA243B"/>
    <w:rsid w:val="00BA2D57"/>
    <w:rsid w:val="00BA3272"/>
    <w:rsid w:val="00BA3654"/>
    <w:rsid w:val="00BA36AC"/>
    <w:rsid w:val="00BA374E"/>
    <w:rsid w:val="00BA375B"/>
    <w:rsid w:val="00BA3953"/>
    <w:rsid w:val="00BA3989"/>
    <w:rsid w:val="00BA3A2F"/>
    <w:rsid w:val="00BA3D40"/>
    <w:rsid w:val="00BA48EF"/>
    <w:rsid w:val="00BA49D0"/>
    <w:rsid w:val="00BA4E4F"/>
    <w:rsid w:val="00BA5009"/>
    <w:rsid w:val="00BA53B1"/>
    <w:rsid w:val="00BA55A8"/>
    <w:rsid w:val="00BA59B3"/>
    <w:rsid w:val="00BA5A66"/>
    <w:rsid w:val="00BA5E8F"/>
    <w:rsid w:val="00BA6232"/>
    <w:rsid w:val="00BA6628"/>
    <w:rsid w:val="00BA6EEA"/>
    <w:rsid w:val="00BA7183"/>
    <w:rsid w:val="00BA7321"/>
    <w:rsid w:val="00BA78A2"/>
    <w:rsid w:val="00BA7B1F"/>
    <w:rsid w:val="00BA7C27"/>
    <w:rsid w:val="00BA7C91"/>
    <w:rsid w:val="00BB082A"/>
    <w:rsid w:val="00BB08F0"/>
    <w:rsid w:val="00BB08F6"/>
    <w:rsid w:val="00BB091D"/>
    <w:rsid w:val="00BB0935"/>
    <w:rsid w:val="00BB0C8E"/>
    <w:rsid w:val="00BB0CF5"/>
    <w:rsid w:val="00BB15EE"/>
    <w:rsid w:val="00BB191E"/>
    <w:rsid w:val="00BB192D"/>
    <w:rsid w:val="00BB198C"/>
    <w:rsid w:val="00BB1B1B"/>
    <w:rsid w:val="00BB1BFA"/>
    <w:rsid w:val="00BB1C82"/>
    <w:rsid w:val="00BB1EB0"/>
    <w:rsid w:val="00BB236A"/>
    <w:rsid w:val="00BB2A36"/>
    <w:rsid w:val="00BB2E2F"/>
    <w:rsid w:val="00BB2EB8"/>
    <w:rsid w:val="00BB388B"/>
    <w:rsid w:val="00BB4272"/>
    <w:rsid w:val="00BB4522"/>
    <w:rsid w:val="00BB50C2"/>
    <w:rsid w:val="00BB516E"/>
    <w:rsid w:val="00BB51B9"/>
    <w:rsid w:val="00BB52D2"/>
    <w:rsid w:val="00BB5462"/>
    <w:rsid w:val="00BB5708"/>
    <w:rsid w:val="00BB5711"/>
    <w:rsid w:val="00BB5733"/>
    <w:rsid w:val="00BB5DA4"/>
    <w:rsid w:val="00BB624C"/>
    <w:rsid w:val="00BB6493"/>
    <w:rsid w:val="00BB652B"/>
    <w:rsid w:val="00BB680B"/>
    <w:rsid w:val="00BB68E5"/>
    <w:rsid w:val="00BB6D4D"/>
    <w:rsid w:val="00BB6E15"/>
    <w:rsid w:val="00BB7061"/>
    <w:rsid w:val="00BB7182"/>
    <w:rsid w:val="00BB7186"/>
    <w:rsid w:val="00BB7338"/>
    <w:rsid w:val="00BB741D"/>
    <w:rsid w:val="00BB766F"/>
    <w:rsid w:val="00BB78BA"/>
    <w:rsid w:val="00BB78BE"/>
    <w:rsid w:val="00BB7984"/>
    <w:rsid w:val="00BB7F78"/>
    <w:rsid w:val="00BC04F3"/>
    <w:rsid w:val="00BC0F3A"/>
    <w:rsid w:val="00BC15EA"/>
    <w:rsid w:val="00BC1D59"/>
    <w:rsid w:val="00BC2185"/>
    <w:rsid w:val="00BC282B"/>
    <w:rsid w:val="00BC29C3"/>
    <w:rsid w:val="00BC2CFE"/>
    <w:rsid w:val="00BC3021"/>
    <w:rsid w:val="00BC3070"/>
    <w:rsid w:val="00BC3107"/>
    <w:rsid w:val="00BC3651"/>
    <w:rsid w:val="00BC3670"/>
    <w:rsid w:val="00BC380E"/>
    <w:rsid w:val="00BC3A58"/>
    <w:rsid w:val="00BC425A"/>
    <w:rsid w:val="00BC4873"/>
    <w:rsid w:val="00BC4A4F"/>
    <w:rsid w:val="00BC4B35"/>
    <w:rsid w:val="00BC540A"/>
    <w:rsid w:val="00BC555D"/>
    <w:rsid w:val="00BC569B"/>
    <w:rsid w:val="00BC5763"/>
    <w:rsid w:val="00BC5786"/>
    <w:rsid w:val="00BC5811"/>
    <w:rsid w:val="00BC596C"/>
    <w:rsid w:val="00BC627B"/>
    <w:rsid w:val="00BC646D"/>
    <w:rsid w:val="00BC649D"/>
    <w:rsid w:val="00BC6A01"/>
    <w:rsid w:val="00BC6BE5"/>
    <w:rsid w:val="00BC6D5A"/>
    <w:rsid w:val="00BC6D6F"/>
    <w:rsid w:val="00BC7243"/>
    <w:rsid w:val="00BC7589"/>
    <w:rsid w:val="00BC76B4"/>
    <w:rsid w:val="00BC7AC5"/>
    <w:rsid w:val="00BC7D35"/>
    <w:rsid w:val="00BD013E"/>
    <w:rsid w:val="00BD0188"/>
    <w:rsid w:val="00BD0673"/>
    <w:rsid w:val="00BD073A"/>
    <w:rsid w:val="00BD0B2E"/>
    <w:rsid w:val="00BD0B8D"/>
    <w:rsid w:val="00BD0F18"/>
    <w:rsid w:val="00BD1202"/>
    <w:rsid w:val="00BD12BA"/>
    <w:rsid w:val="00BD13A5"/>
    <w:rsid w:val="00BD1834"/>
    <w:rsid w:val="00BD2459"/>
    <w:rsid w:val="00BD2617"/>
    <w:rsid w:val="00BD2893"/>
    <w:rsid w:val="00BD28D2"/>
    <w:rsid w:val="00BD2EBC"/>
    <w:rsid w:val="00BD3028"/>
    <w:rsid w:val="00BD322A"/>
    <w:rsid w:val="00BD3868"/>
    <w:rsid w:val="00BD3999"/>
    <w:rsid w:val="00BD3C31"/>
    <w:rsid w:val="00BD46F2"/>
    <w:rsid w:val="00BD484A"/>
    <w:rsid w:val="00BD4BEA"/>
    <w:rsid w:val="00BD4D24"/>
    <w:rsid w:val="00BD50D9"/>
    <w:rsid w:val="00BD566E"/>
    <w:rsid w:val="00BD5972"/>
    <w:rsid w:val="00BD5B15"/>
    <w:rsid w:val="00BD65E5"/>
    <w:rsid w:val="00BD6632"/>
    <w:rsid w:val="00BD6B79"/>
    <w:rsid w:val="00BD6D07"/>
    <w:rsid w:val="00BD6D33"/>
    <w:rsid w:val="00BD6E99"/>
    <w:rsid w:val="00BD700B"/>
    <w:rsid w:val="00BD7203"/>
    <w:rsid w:val="00BD7406"/>
    <w:rsid w:val="00BD75EF"/>
    <w:rsid w:val="00BD7A6B"/>
    <w:rsid w:val="00BE0080"/>
    <w:rsid w:val="00BE0229"/>
    <w:rsid w:val="00BE023C"/>
    <w:rsid w:val="00BE073F"/>
    <w:rsid w:val="00BE08AC"/>
    <w:rsid w:val="00BE094F"/>
    <w:rsid w:val="00BE0C43"/>
    <w:rsid w:val="00BE0FED"/>
    <w:rsid w:val="00BE1419"/>
    <w:rsid w:val="00BE1C5A"/>
    <w:rsid w:val="00BE1F06"/>
    <w:rsid w:val="00BE2773"/>
    <w:rsid w:val="00BE27B8"/>
    <w:rsid w:val="00BE28C7"/>
    <w:rsid w:val="00BE2FEE"/>
    <w:rsid w:val="00BE30F2"/>
    <w:rsid w:val="00BE3AFB"/>
    <w:rsid w:val="00BE3B9F"/>
    <w:rsid w:val="00BE3BCE"/>
    <w:rsid w:val="00BE3ED3"/>
    <w:rsid w:val="00BE3EE9"/>
    <w:rsid w:val="00BE3FBC"/>
    <w:rsid w:val="00BE4753"/>
    <w:rsid w:val="00BE47C8"/>
    <w:rsid w:val="00BE4B96"/>
    <w:rsid w:val="00BE4D4B"/>
    <w:rsid w:val="00BE4D51"/>
    <w:rsid w:val="00BE4D9B"/>
    <w:rsid w:val="00BE4F5A"/>
    <w:rsid w:val="00BE5188"/>
    <w:rsid w:val="00BE590B"/>
    <w:rsid w:val="00BE595F"/>
    <w:rsid w:val="00BE5AB3"/>
    <w:rsid w:val="00BE608B"/>
    <w:rsid w:val="00BE64F6"/>
    <w:rsid w:val="00BE650B"/>
    <w:rsid w:val="00BE6715"/>
    <w:rsid w:val="00BE6A0A"/>
    <w:rsid w:val="00BE6F41"/>
    <w:rsid w:val="00BE7157"/>
    <w:rsid w:val="00BE71FD"/>
    <w:rsid w:val="00BE7517"/>
    <w:rsid w:val="00BE7820"/>
    <w:rsid w:val="00BE7903"/>
    <w:rsid w:val="00BE7E89"/>
    <w:rsid w:val="00BF03D7"/>
    <w:rsid w:val="00BF046D"/>
    <w:rsid w:val="00BF05B9"/>
    <w:rsid w:val="00BF0BEE"/>
    <w:rsid w:val="00BF1258"/>
    <w:rsid w:val="00BF1880"/>
    <w:rsid w:val="00BF1B6B"/>
    <w:rsid w:val="00BF1C9C"/>
    <w:rsid w:val="00BF2392"/>
    <w:rsid w:val="00BF25B7"/>
    <w:rsid w:val="00BF26CE"/>
    <w:rsid w:val="00BF2784"/>
    <w:rsid w:val="00BF2FF4"/>
    <w:rsid w:val="00BF3096"/>
    <w:rsid w:val="00BF3200"/>
    <w:rsid w:val="00BF3C44"/>
    <w:rsid w:val="00BF3F6E"/>
    <w:rsid w:val="00BF409E"/>
    <w:rsid w:val="00BF415E"/>
    <w:rsid w:val="00BF4197"/>
    <w:rsid w:val="00BF4D88"/>
    <w:rsid w:val="00BF5749"/>
    <w:rsid w:val="00BF586A"/>
    <w:rsid w:val="00BF58A9"/>
    <w:rsid w:val="00BF6767"/>
    <w:rsid w:val="00BF69F5"/>
    <w:rsid w:val="00BF6A93"/>
    <w:rsid w:val="00BF6E1B"/>
    <w:rsid w:val="00BF71F1"/>
    <w:rsid w:val="00BF768A"/>
    <w:rsid w:val="00BF7CB7"/>
    <w:rsid w:val="00BF7D19"/>
    <w:rsid w:val="00BF7DFD"/>
    <w:rsid w:val="00C006D2"/>
    <w:rsid w:val="00C0086D"/>
    <w:rsid w:val="00C00FEF"/>
    <w:rsid w:val="00C0115C"/>
    <w:rsid w:val="00C01419"/>
    <w:rsid w:val="00C01B71"/>
    <w:rsid w:val="00C02176"/>
    <w:rsid w:val="00C0234C"/>
    <w:rsid w:val="00C0247D"/>
    <w:rsid w:val="00C024E8"/>
    <w:rsid w:val="00C0295D"/>
    <w:rsid w:val="00C02E79"/>
    <w:rsid w:val="00C02EF2"/>
    <w:rsid w:val="00C03724"/>
    <w:rsid w:val="00C03CF8"/>
    <w:rsid w:val="00C03D63"/>
    <w:rsid w:val="00C03F01"/>
    <w:rsid w:val="00C0402B"/>
    <w:rsid w:val="00C041D1"/>
    <w:rsid w:val="00C045C5"/>
    <w:rsid w:val="00C04903"/>
    <w:rsid w:val="00C04B11"/>
    <w:rsid w:val="00C04DB4"/>
    <w:rsid w:val="00C0509C"/>
    <w:rsid w:val="00C0521C"/>
    <w:rsid w:val="00C05765"/>
    <w:rsid w:val="00C05906"/>
    <w:rsid w:val="00C05AF9"/>
    <w:rsid w:val="00C05CD3"/>
    <w:rsid w:val="00C05D2E"/>
    <w:rsid w:val="00C06543"/>
    <w:rsid w:val="00C06C9B"/>
    <w:rsid w:val="00C06D27"/>
    <w:rsid w:val="00C0718B"/>
    <w:rsid w:val="00C0739D"/>
    <w:rsid w:val="00C0769B"/>
    <w:rsid w:val="00C078C4"/>
    <w:rsid w:val="00C07951"/>
    <w:rsid w:val="00C07A38"/>
    <w:rsid w:val="00C07E11"/>
    <w:rsid w:val="00C1025A"/>
    <w:rsid w:val="00C10511"/>
    <w:rsid w:val="00C10754"/>
    <w:rsid w:val="00C10CF2"/>
    <w:rsid w:val="00C10FBF"/>
    <w:rsid w:val="00C116AD"/>
    <w:rsid w:val="00C11747"/>
    <w:rsid w:val="00C118A0"/>
    <w:rsid w:val="00C118FE"/>
    <w:rsid w:val="00C11F51"/>
    <w:rsid w:val="00C12880"/>
    <w:rsid w:val="00C131E6"/>
    <w:rsid w:val="00C136FE"/>
    <w:rsid w:val="00C13E9A"/>
    <w:rsid w:val="00C141F6"/>
    <w:rsid w:val="00C1433F"/>
    <w:rsid w:val="00C151FC"/>
    <w:rsid w:val="00C152E9"/>
    <w:rsid w:val="00C156E7"/>
    <w:rsid w:val="00C15BB0"/>
    <w:rsid w:val="00C15C94"/>
    <w:rsid w:val="00C15E2C"/>
    <w:rsid w:val="00C16157"/>
    <w:rsid w:val="00C1647D"/>
    <w:rsid w:val="00C16B2A"/>
    <w:rsid w:val="00C16B93"/>
    <w:rsid w:val="00C16BE1"/>
    <w:rsid w:val="00C16C7B"/>
    <w:rsid w:val="00C16DFC"/>
    <w:rsid w:val="00C16F4C"/>
    <w:rsid w:val="00C170C4"/>
    <w:rsid w:val="00C1782E"/>
    <w:rsid w:val="00C20023"/>
    <w:rsid w:val="00C200BC"/>
    <w:rsid w:val="00C203C3"/>
    <w:rsid w:val="00C21381"/>
    <w:rsid w:val="00C216C0"/>
    <w:rsid w:val="00C21A8B"/>
    <w:rsid w:val="00C22791"/>
    <w:rsid w:val="00C229EC"/>
    <w:rsid w:val="00C22E15"/>
    <w:rsid w:val="00C22E6C"/>
    <w:rsid w:val="00C22F0F"/>
    <w:rsid w:val="00C232C8"/>
    <w:rsid w:val="00C23526"/>
    <w:rsid w:val="00C23605"/>
    <w:rsid w:val="00C23A39"/>
    <w:rsid w:val="00C23EFB"/>
    <w:rsid w:val="00C23F69"/>
    <w:rsid w:val="00C24543"/>
    <w:rsid w:val="00C245B3"/>
    <w:rsid w:val="00C246E0"/>
    <w:rsid w:val="00C247AB"/>
    <w:rsid w:val="00C2505D"/>
    <w:rsid w:val="00C2528F"/>
    <w:rsid w:val="00C25D3B"/>
    <w:rsid w:val="00C26AA4"/>
    <w:rsid w:val="00C2708E"/>
    <w:rsid w:val="00C27149"/>
    <w:rsid w:val="00C3000A"/>
    <w:rsid w:val="00C3002F"/>
    <w:rsid w:val="00C3044B"/>
    <w:rsid w:val="00C307A1"/>
    <w:rsid w:val="00C307C2"/>
    <w:rsid w:val="00C30F59"/>
    <w:rsid w:val="00C30FFB"/>
    <w:rsid w:val="00C310A8"/>
    <w:rsid w:val="00C31B9C"/>
    <w:rsid w:val="00C31BD2"/>
    <w:rsid w:val="00C31E07"/>
    <w:rsid w:val="00C327E7"/>
    <w:rsid w:val="00C328BB"/>
    <w:rsid w:val="00C328D1"/>
    <w:rsid w:val="00C32945"/>
    <w:rsid w:val="00C3304A"/>
    <w:rsid w:val="00C3305C"/>
    <w:rsid w:val="00C33508"/>
    <w:rsid w:val="00C3398A"/>
    <w:rsid w:val="00C33CB0"/>
    <w:rsid w:val="00C33EA5"/>
    <w:rsid w:val="00C33F07"/>
    <w:rsid w:val="00C3401D"/>
    <w:rsid w:val="00C342E8"/>
    <w:rsid w:val="00C346BB"/>
    <w:rsid w:val="00C34AFA"/>
    <w:rsid w:val="00C34BAC"/>
    <w:rsid w:val="00C34C87"/>
    <w:rsid w:val="00C34DAF"/>
    <w:rsid w:val="00C34E58"/>
    <w:rsid w:val="00C34E60"/>
    <w:rsid w:val="00C353F8"/>
    <w:rsid w:val="00C35520"/>
    <w:rsid w:val="00C35616"/>
    <w:rsid w:val="00C3588F"/>
    <w:rsid w:val="00C359E3"/>
    <w:rsid w:val="00C35D2D"/>
    <w:rsid w:val="00C35DE5"/>
    <w:rsid w:val="00C35FB7"/>
    <w:rsid w:val="00C35FEA"/>
    <w:rsid w:val="00C3631D"/>
    <w:rsid w:val="00C364C2"/>
    <w:rsid w:val="00C36A12"/>
    <w:rsid w:val="00C36A14"/>
    <w:rsid w:val="00C36FE9"/>
    <w:rsid w:val="00C374BB"/>
    <w:rsid w:val="00C376A4"/>
    <w:rsid w:val="00C404A4"/>
    <w:rsid w:val="00C40867"/>
    <w:rsid w:val="00C409CC"/>
    <w:rsid w:val="00C40D8D"/>
    <w:rsid w:val="00C40E41"/>
    <w:rsid w:val="00C40E7F"/>
    <w:rsid w:val="00C4127E"/>
    <w:rsid w:val="00C4142D"/>
    <w:rsid w:val="00C416A8"/>
    <w:rsid w:val="00C41B8F"/>
    <w:rsid w:val="00C42452"/>
    <w:rsid w:val="00C436CD"/>
    <w:rsid w:val="00C43C1B"/>
    <w:rsid w:val="00C43D43"/>
    <w:rsid w:val="00C43D52"/>
    <w:rsid w:val="00C43DA3"/>
    <w:rsid w:val="00C444DE"/>
    <w:rsid w:val="00C4455E"/>
    <w:rsid w:val="00C447CC"/>
    <w:rsid w:val="00C448FF"/>
    <w:rsid w:val="00C44F8B"/>
    <w:rsid w:val="00C45105"/>
    <w:rsid w:val="00C453B4"/>
    <w:rsid w:val="00C45913"/>
    <w:rsid w:val="00C459CB"/>
    <w:rsid w:val="00C45B8D"/>
    <w:rsid w:val="00C45BD2"/>
    <w:rsid w:val="00C45E5E"/>
    <w:rsid w:val="00C462FF"/>
    <w:rsid w:val="00C46572"/>
    <w:rsid w:val="00C46616"/>
    <w:rsid w:val="00C46B64"/>
    <w:rsid w:val="00C46EAD"/>
    <w:rsid w:val="00C471E6"/>
    <w:rsid w:val="00C47445"/>
    <w:rsid w:val="00C47595"/>
    <w:rsid w:val="00C477F2"/>
    <w:rsid w:val="00C479E9"/>
    <w:rsid w:val="00C47B9F"/>
    <w:rsid w:val="00C47C95"/>
    <w:rsid w:val="00C47E99"/>
    <w:rsid w:val="00C50148"/>
    <w:rsid w:val="00C501CA"/>
    <w:rsid w:val="00C50D38"/>
    <w:rsid w:val="00C51175"/>
    <w:rsid w:val="00C51759"/>
    <w:rsid w:val="00C51D96"/>
    <w:rsid w:val="00C51DC3"/>
    <w:rsid w:val="00C52286"/>
    <w:rsid w:val="00C53534"/>
    <w:rsid w:val="00C53954"/>
    <w:rsid w:val="00C53AC3"/>
    <w:rsid w:val="00C53CD2"/>
    <w:rsid w:val="00C53DEC"/>
    <w:rsid w:val="00C5441E"/>
    <w:rsid w:val="00C544C5"/>
    <w:rsid w:val="00C545FC"/>
    <w:rsid w:val="00C54CAD"/>
    <w:rsid w:val="00C54E04"/>
    <w:rsid w:val="00C553A3"/>
    <w:rsid w:val="00C55D52"/>
    <w:rsid w:val="00C560E3"/>
    <w:rsid w:val="00C56BEF"/>
    <w:rsid w:val="00C575C8"/>
    <w:rsid w:val="00C576ED"/>
    <w:rsid w:val="00C579F0"/>
    <w:rsid w:val="00C57DEF"/>
    <w:rsid w:val="00C600AD"/>
    <w:rsid w:val="00C60418"/>
    <w:rsid w:val="00C60430"/>
    <w:rsid w:val="00C60CF3"/>
    <w:rsid w:val="00C60D88"/>
    <w:rsid w:val="00C61207"/>
    <w:rsid w:val="00C6120F"/>
    <w:rsid w:val="00C61633"/>
    <w:rsid w:val="00C61A21"/>
    <w:rsid w:val="00C61D9D"/>
    <w:rsid w:val="00C61DBF"/>
    <w:rsid w:val="00C6215F"/>
    <w:rsid w:val="00C623B3"/>
    <w:rsid w:val="00C625B5"/>
    <w:rsid w:val="00C6263A"/>
    <w:rsid w:val="00C627A2"/>
    <w:rsid w:val="00C63247"/>
    <w:rsid w:val="00C637B1"/>
    <w:rsid w:val="00C63AC3"/>
    <w:rsid w:val="00C63B8D"/>
    <w:rsid w:val="00C63C2D"/>
    <w:rsid w:val="00C63C91"/>
    <w:rsid w:val="00C63DCC"/>
    <w:rsid w:val="00C644BD"/>
    <w:rsid w:val="00C6450D"/>
    <w:rsid w:val="00C649FC"/>
    <w:rsid w:val="00C64B44"/>
    <w:rsid w:val="00C64CCA"/>
    <w:rsid w:val="00C64FE1"/>
    <w:rsid w:val="00C65682"/>
    <w:rsid w:val="00C656CC"/>
    <w:rsid w:val="00C65CA8"/>
    <w:rsid w:val="00C65D75"/>
    <w:rsid w:val="00C65F5F"/>
    <w:rsid w:val="00C66077"/>
    <w:rsid w:val="00C663CE"/>
    <w:rsid w:val="00C663F8"/>
    <w:rsid w:val="00C66A7C"/>
    <w:rsid w:val="00C66AB2"/>
    <w:rsid w:val="00C66C32"/>
    <w:rsid w:val="00C67349"/>
    <w:rsid w:val="00C67B20"/>
    <w:rsid w:val="00C7068E"/>
    <w:rsid w:val="00C70CD8"/>
    <w:rsid w:val="00C71088"/>
    <w:rsid w:val="00C71350"/>
    <w:rsid w:val="00C71418"/>
    <w:rsid w:val="00C71825"/>
    <w:rsid w:val="00C72322"/>
    <w:rsid w:val="00C72689"/>
    <w:rsid w:val="00C72AC3"/>
    <w:rsid w:val="00C73ABB"/>
    <w:rsid w:val="00C743B0"/>
    <w:rsid w:val="00C74A84"/>
    <w:rsid w:val="00C74ACD"/>
    <w:rsid w:val="00C74B25"/>
    <w:rsid w:val="00C74C0B"/>
    <w:rsid w:val="00C74EAC"/>
    <w:rsid w:val="00C752D4"/>
    <w:rsid w:val="00C755BA"/>
    <w:rsid w:val="00C75785"/>
    <w:rsid w:val="00C75D78"/>
    <w:rsid w:val="00C760DD"/>
    <w:rsid w:val="00C7664C"/>
    <w:rsid w:val="00C76E33"/>
    <w:rsid w:val="00C76F03"/>
    <w:rsid w:val="00C77621"/>
    <w:rsid w:val="00C77647"/>
    <w:rsid w:val="00C7778C"/>
    <w:rsid w:val="00C778F4"/>
    <w:rsid w:val="00C779C6"/>
    <w:rsid w:val="00C80150"/>
    <w:rsid w:val="00C81023"/>
    <w:rsid w:val="00C81033"/>
    <w:rsid w:val="00C813E2"/>
    <w:rsid w:val="00C819AC"/>
    <w:rsid w:val="00C81A14"/>
    <w:rsid w:val="00C81DE5"/>
    <w:rsid w:val="00C81E5F"/>
    <w:rsid w:val="00C81EC5"/>
    <w:rsid w:val="00C81F5D"/>
    <w:rsid w:val="00C821B1"/>
    <w:rsid w:val="00C825CE"/>
    <w:rsid w:val="00C82AE6"/>
    <w:rsid w:val="00C83428"/>
    <w:rsid w:val="00C8352C"/>
    <w:rsid w:val="00C8355B"/>
    <w:rsid w:val="00C83621"/>
    <w:rsid w:val="00C837D3"/>
    <w:rsid w:val="00C8391B"/>
    <w:rsid w:val="00C83A3E"/>
    <w:rsid w:val="00C83E6E"/>
    <w:rsid w:val="00C83FD6"/>
    <w:rsid w:val="00C84272"/>
    <w:rsid w:val="00C84688"/>
    <w:rsid w:val="00C84D7A"/>
    <w:rsid w:val="00C84DA8"/>
    <w:rsid w:val="00C84FDD"/>
    <w:rsid w:val="00C854C4"/>
    <w:rsid w:val="00C85B02"/>
    <w:rsid w:val="00C85E1F"/>
    <w:rsid w:val="00C85F51"/>
    <w:rsid w:val="00C869F4"/>
    <w:rsid w:val="00C86CE1"/>
    <w:rsid w:val="00C86DE7"/>
    <w:rsid w:val="00C86E68"/>
    <w:rsid w:val="00C86EFB"/>
    <w:rsid w:val="00C871C8"/>
    <w:rsid w:val="00C87319"/>
    <w:rsid w:val="00C8748B"/>
    <w:rsid w:val="00C87815"/>
    <w:rsid w:val="00C87833"/>
    <w:rsid w:val="00C87951"/>
    <w:rsid w:val="00C87C70"/>
    <w:rsid w:val="00C87EE7"/>
    <w:rsid w:val="00C90142"/>
    <w:rsid w:val="00C90924"/>
    <w:rsid w:val="00C9165A"/>
    <w:rsid w:val="00C916E0"/>
    <w:rsid w:val="00C91DDD"/>
    <w:rsid w:val="00C91EE7"/>
    <w:rsid w:val="00C91EF4"/>
    <w:rsid w:val="00C92541"/>
    <w:rsid w:val="00C92ADB"/>
    <w:rsid w:val="00C92CD8"/>
    <w:rsid w:val="00C93644"/>
    <w:rsid w:val="00C9372D"/>
    <w:rsid w:val="00C93B82"/>
    <w:rsid w:val="00C941A5"/>
    <w:rsid w:val="00C942A0"/>
    <w:rsid w:val="00C94410"/>
    <w:rsid w:val="00C949FA"/>
    <w:rsid w:val="00C94ABD"/>
    <w:rsid w:val="00C94C05"/>
    <w:rsid w:val="00C94D28"/>
    <w:rsid w:val="00C95374"/>
    <w:rsid w:val="00C95480"/>
    <w:rsid w:val="00C958E1"/>
    <w:rsid w:val="00C963DE"/>
    <w:rsid w:val="00C9655C"/>
    <w:rsid w:val="00C96C1B"/>
    <w:rsid w:val="00C96EA6"/>
    <w:rsid w:val="00C97A4D"/>
    <w:rsid w:val="00C97E0D"/>
    <w:rsid w:val="00CA013E"/>
    <w:rsid w:val="00CA09AC"/>
    <w:rsid w:val="00CA0D6B"/>
    <w:rsid w:val="00CA152E"/>
    <w:rsid w:val="00CA1708"/>
    <w:rsid w:val="00CA17F9"/>
    <w:rsid w:val="00CA1AA6"/>
    <w:rsid w:val="00CA203A"/>
    <w:rsid w:val="00CA234E"/>
    <w:rsid w:val="00CA267C"/>
    <w:rsid w:val="00CA270A"/>
    <w:rsid w:val="00CA2B86"/>
    <w:rsid w:val="00CA2C0C"/>
    <w:rsid w:val="00CA2E72"/>
    <w:rsid w:val="00CA3376"/>
    <w:rsid w:val="00CA37D2"/>
    <w:rsid w:val="00CA3A99"/>
    <w:rsid w:val="00CA4052"/>
    <w:rsid w:val="00CA4156"/>
    <w:rsid w:val="00CA434F"/>
    <w:rsid w:val="00CA4450"/>
    <w:rsid w:val="00CA4552"/>
    <w:rsid w:val="00CA47F0"/>
    <w:rsid w:val="00CA4897"/>
    <w:rsid w:val="00CA50BD"/>
    <w:rsid w:val="00CA50C5"/>
    <w:rsid w:val="00CA50C6"/>
    <w:rsid w:val="00CA552A"/>
    <w:rsid w:val="00CA56D3"/>
    <w:rsid w:val="00CA586D"/>
    <w:rsid w:val="00CA5B18"/>
    <w:rsid w:val="00CA650A"/>
    <w:rsid w:val="00CA652C"/>
    <w:rsid w:val="00CA6944"/>
    <w:rsid w:val="00CA75C1"/>
    <w:rsid w:val="00CA75DD"/>
    <w:rsid w:val="00CA762D"/>
    <w:rsid w:val="00CA7657"/>
    <w:rsid w:val="00CA793B"/>
    <w:rsid w:val="00CA7ED8"/>
    <w:rsid w:val="00CB0075"/>
    <w:rsid w:val="00CB0697"/>
    <w:rsid w:val="00CB0843"/>
    <w:rsid w:val="00CB0B81"/>
    <w:rsid w:val="00CB0E5F"/>
    <w:rsid w:val="00CB14E4"/>
    <w:rsid w:val="00CB1627"/>
    <w:rsid w:val="00CB1A10"/>
    <w:rsid w:val="00CB22D5"/>
    <w:rsid w:val="00CB25EC"/>
    <w:rsid w:val="00CB2AD0"/>
    <w:rsid w:val="00CB2B4C"/>
    <w:rsid w:val="00CB2BA5"/>
    <w:rsid w:val="00CB2BAA"/>
    <w:rsid w:val="00CB3135"/>
    <w:rsid w:val="00CB364E"/>
    <w:rsid w:val="00CB3A9B"/>
    <w:rsid w:val="00CB418E"/>
    <w:rsid w:val="00CB41C6"/>
    <w:rsid w:val="00CB4840"/>
    <w:rsid w:val="00CB4877"/>
    <w:rsid w:val="00CB4A75"/>
    <w:rsid w:val="00CB55C1"/>
    <w:rsid w:val="00CB5629"/>
    <w:rsid w:val="00CB5A24"/>
    <w:rsid w:val="00CB5AE2"/>
    <w:rsid w:val="00CB5B20"/>
    <w:rsid w:val="00CB5DDF"/>
    <w:rsid w:val="00CB60BF"/>
    <w:rsid w:val="00CB62C3"/>
    <w:rsid w:val="00CB6533"/>
    <w:rsid w:val="00CB6546"/>
    <w:rsid w:val="00CB6E6C"/>
    <w:rsid w:val="00CB6E9E"/>
    <w:rsid w:val="00CB70E9"/>
    <w:rsid w:val="00CB7C8E"/>
    <w:rsid w:val="00CB7D2F"/>
    <w:rsid w:val="00CC00BC"/>
    <w:rsid w:val="00CC0732"/>
    <w:rsid w:val="00CC07FC"/>
    <w:rsid w:val="00CC091A"/>
    <w:rsid w:val="00CC0AD6"/>
    <w:rsid w:val="00CC0B4B"/>
    <w:rsid w:val="00CC0F3C"/>
    <w:rsid w:val="00CC0F40"/>
    <w:rsid w:val="00CC12FC"/>
    <w:rsid w:val="00CC140D"/>
    <w:rsid w:val="00CC16F4"/>
    <w:rsid w:val="00CC19A2"/>
    <w:rsid w:val="00CC1D06"/>
    <w:rsid w:val="00CC1EA2"/>
    <w:rsid w:val="00CC1F2A"/>
    <w:rsid w:val="00CC1FAC"/>
    <w:rsid w:val="00CC20EC"/>
    <w:rsid w:val="00CC2117"/>
    <w:rsid w:val="00CC2524"/>
    <w:rsid w:val="00CC2D29"/>
    <w:rsid w:val="00CC3115"/>
    <w:rsid w:val="00CC32CE"/>
    <w:rsid w:val="00CC347D"/>
    <w:rsid w:val="00CC3806"/>
    <w:rsid w:val="00CC39B9"/>
    <w:rsid w:val="00CC39F8"/>
    <w:rsid w:val="00CC3DF5"/>
    <w:rsid w:val="00CC3EAC"/>
    <w:rsid w:val="00CC3FB5"/>
    <w:rsid w:val="00CC40FF"/>
    <w:rsid w:val="00CC4A57"/>
    <w:rsid w:val="00CC4D39"/>
    <w:rsid w:val="00CC4F9B"/>
    <w:rsid w:val="00CC517B"/>
    <w:rsid w:val="00CC51A7"/>
    <w:rsid w:val="00CC5645"/>
    <w:rsid w:val="00CC56B2"/>
    <w:rsid w:val="00CC5D91"/>
    <w:rsid w:val="00CC64FB"/>
    <w:rsid w:val="00CC66E8"/>
    <w:rsid w:val="00CC6737"/>
    <w:rsid w:val="00CC6893"/>
    <w:rsid w:val="00CC70C6"/>
    <w:rsid w:val="00CC7441"/>
    <w:rsid w:val="00CC761F"/>
    <w:rsid w:val="00CC7D80"/>
    <w:rsid w:val="00CC7EEE"/>
    <w:rsid w:val="00CD052E"/>
    <w:rsid w:val="00CD09F0"/>
    <w:rsid w:val="00CD0AD5"/>
    <w:rsid w:val="00CD18A7"/>
    <w:rsid w:val="00CD1999"/>
    <w:rsid w:val="00CD1A28"/>
    <w:rsid w:val="00CD1BC7"/>
    <w:rsid w:val="00CD245C"/>
    <w:rsid w:val="00CD29C8"/>
    <w:rsid w:val="00CD2DBD"/>
    <w:rsid w:val="00CD2F50"/>
    <w:rsid w:val="00CD3141"/>
    <w:rsid w:val="00CD34C6"/>
    <w:rsid w:val="00CD3B7B"/>
    <w:rsid w:val="00CD3F06"/>
    <w:rsid w:val="00CD3F5C"/>
    <w:rsid w:val="00CD4A04"/>
    <w:rsid w:val="00CD4CE4"/>
    <w:rsid w:val="00CD55E8"/>
    <w:rsid w:val="00CD5ACC"/>
    <w:rsid w:val="00CD6537"/>
    <w:rsid w:val="00CD65AF"/>
    <w:rsid w:val="00CD675D"/>
    <w:rsid w:val="00CD6C15"/>
    <w:rsid w:val="00CD6D80"/>
    <w:rsid w:val="00CD7723"/>
    <w:rsid w:val="00CD78EA"/>
    <w:rsid w:val="00CD79C6"/>
    <w:rsid w:val="00CD7E2A"/>
    <w:rsid w:val="00CE04ED"/>
    <w:rsid w:val="00CE05B6"/>
    <w:rsid w:val="00CE0D07"/>
    <w:rsid w:val="00CE0F26"/>
    <w:rsid w:val="00CE1064"/>
    <w:rsid w:val="00CE10E3"/>
    <w:rsid w:val="00CE11C5"/>
    <w:rsid w:val="00CE1743"/>
    <w:rsid w:val="00CE1FCA"/>
    <w:rsid w:val="00CE206C"/>
    <w:rsid w:val="00CE2304"/>
    <w:rsid w:val="00CE24AF"/>
    <w:rsid w:val="00CE2A6A"/>
    <w:rsid w:val="00CE2B26"/>
    <w:rsid w:val="00CE314D"/>
    <w:rsid w:val="00CE3A15"/>
    <w:rsid w:val="00CE3D16"/>
    <w:rsid w:val="00CE3DC5"/>
    <w:rsid w:val="00CE4210"/>
    <w:rsid w:val="00CE4352"/>
    <w:rsid w:val="00CE45E5"/>
    <w:rsid w:val="00CE47FB"/>
    <w:rsid w:val="00CE49C2"/>
    <w:rsid w:val="00CE49CF"/>
    <w:rsid w:val="00CE4DC3"/>
    <w:rsid w:val="00CE54A9"/>
    <w:rsid w:val="00CE5FD9"/>
    <w:rsid w:val="00CE6668"/>
    <w:rsid w:val="00CE67DD"/>
    <w:rsid w:val="00CE68A5"/>
    <w:rsid w:val="00CE6988"/>
    <w:rsid w:val="00CE69B6"/>
    <w:rsid w:val="00CE6A0B"/>
    <w:rsid w:val="00CE702E"/>
    <w:rsid w:val="00CE7372"/>
    <w:rsid w:val="00CE738E"/>
    <w:rsid w:val="00CE7477"/>
    <w:rsid w:val="00CE7703"/>
    <w:rsid w:val="00CE7A36"/>
    <w:rsid w:val="00CE7C14"/>
    <w:rsid w:val="00CF03A9"/>
    <w:rsid w:val="00CF049E"/>
    <w:rsid w:val="00CF04D4"/>
    <w:rsid w:val="00CF0607"/>
    <w:rsid w:val="00CF0A51"/>
    <w:rsid w:val="00CF0A62"/>
    <w:rsid w:val="00CF0B25"/>
    <w:rsid w:val="00CF0D27"/>
    <w:rsid w:val="00CF129C"/>
    <w:rsid w:val="00CF139E"/>
    <w:rsid w:val="00CF1420"/>
    <w:rsid w:val="00CF159F"/>
    <w:rsid w:val="00CF187A"/>
    <w:rsid w:val="00CF1963"/>
    <w:rsid w:val="00CF1A38"/>
    <w:rsid w:val="00CF1CDE"/>
    <w:rsid w:val="00CF1EE1"/>
    <w:rsid w:val="00CF1EF7"/>
    <w:rsid w:val="00CF2D2B"/>
    <w:rsid w:val="00CF2EB0"/>
    <w:rsid w:val="00CF2EE2"/>
    <w:rsid w:val="00CF2FCC"/>
    <w:rsid w:val="00CF31D1"/>
    <w:rsid w:val="00CF3275"/>
    <w:rsid w:val="00CF338B"/>
    <w:rsid w:val="00CF34EA"/>
    <w:rsid w:val="00CF37C2"/>
    <w:rsid w:val="00CF3E90"/>
    <w:rsid w:val="00CF44C8"/>
    <w:rsid w:val="00CF4653"/>
    <w:rsid w:val="00CF4857"/>
    <w:rsid w:val="00CF4A70"/>
    <w:rsid w:val="00CF4BF7"/>
    <w:rsid w:val="00CF4F56"/>
    <w:rsid w:val="00CF50A3"/>
    <w:rsid w:val="00CF54E0"/>
    <w:rsid w:val="00CF5764"/>
    <w:rsid w:val="00CF5FC9"/>
    <w:rsid w:val="00CF6D2B"/>
    <w:rsid w:val="00CF6F1E"/>
    <w:rsid w:val="00CF723E"/>
    <w:rsid w:val="00CF7DA3"/>
    <w:rsid w:val="00CF7F9E"/>
    <w:rsid w:val="00D00159"/>
    <w:rsid w:val="00D001DE"/>
    <w:rsid w:val="00D008D3"/>
    <w:rsid w:val="00D00946"/>
    <w:rsid w:val="00D0161B"/>
    <w:rsid w:val="00D016CB"/>
    <w:rsid w:val="00D01850"/>
    <w:rsid w:val="00D01B3C"/>
    <w:rsid w:val="00D01C23"/>
    <w:rsid w:val="00D01C76"/>
    <w:rsid w:val="00D020B2"/>
    <w:rsid w:val="00D02161"/>
    <w:rsid w:val="00D0227B"/>
    <w:rsid w:val="00D028DD"/>
    <w:rsid w:val="00D02F6A"/>
    <w:rsid w:val="00D0302C"/>
    <w:rsid w:val="00D0357C"/>
    <w:rsid w:val="00D035A8"/>
    <w:rsid w:val="00D04CC9"/>
    <w:rsid w:val="00D04D5B"/>
    <w:rsid w:val="00D04FF6"/>
    <w:rsid w:val="00D055C6"/>
    <w:rsid w:val="00D059F3"/>
    <w:rsid w:val="00D05F6A"/>
    <w:rsid w:val="00D06126"/>
    <w:rsid w:val="00D061EC"/>
    <w:rsid w:val="00D06301"/>
    <w:rsid w:val="00D066D8"/>
    <w:rsid w:val="00D06C01"/>
    <w:rsid w:val="00D06C52"/>
    <w:rsid w:val="00D06FC8"/>
    <w:rsid w:val="00D072F9"/>
    <w:rsid w:val="00D07784"/>
    <w:rsid w:val="00D079BB"/>
    <w:rsid w:val="00D07B20"/>
    <w:rsid w:val="00D07B35"/>
    <w:rsid w:val="00D07B66"/>
    <w:rsid w:val="00D07CBF"/>
    <w:rsid w:val="00D07DD6"/>
    <w:rsid w:val="00D10133"/>
    <w:rsid w:val="00D1016A"/>
    <w:rsid w:val="00D10824"/>
    <w:rsid w:val="00D10E3E"/>
    <w:rsid w:val="00D10F69"/>
    <w:rsid w:val="00D10FCF"/>
    <w:rsid w:val="00D110A9"/>
    <w:rsid w:val="00D111E2"/>
    <w:rsid w:val="00D11ADF"/>
    <w:rsid w:val="00D11D67"/>
    <w:rsid w:val="00D11F60"/>
    <w:rsid w:val="00D11FF4"/>
    <w:rsid w:val="00D123AA"/>
    <w:rsid w:val="00D125EB"/>
    <w:rsid w:val="00D12A0D"/>
    <w:rsid w:val="00D13064"/>
    <w:rsid w:val="00D1347A"/>
    <w:rsid w:val="00D136A6"/>
    <w:rsid w:val="00D13C00"/>
    <w:rsid w:val="00D13D02"/>
    <w:rsid w:val="00D14751"/>
    <w:rsid w:val="00D14B88"/>
    <w:rsid w:val="00D14DDE"/>
    <w:rsid w:val="00D15223"/>
    <w:rsid w:val="00D15259"/>
    <w:rsid w:val="00D15EB3"/>
    <w:rsid w:val="00D164C8"/>
    <w:rsid w:val="00D1698F"/>
    <w:rsid w:val="00D169EE"/>
    <w:rsid w:val="00D16A83"/>
    <w:rsid w:val="00D17144"/>
    <w:rsid w:val="00D1752F"/>
    <w:rsid w:val="00D17ACF"/>
    <w:rsid w:val="00D17BAC"/>
    <w:rsid w:val="00D17C76"/>
    <w:rsid w:val="00D17DC2"/>
    <w:rsid w:val="00D17DEC"/>
    <w:rsid w:val="00D20751"/>
    <w:rsid w:val="00D20B66"/>
    <w:rsid w:val="00D20FF2"/>
    <w:rsid w:val="00D21883"/>
    <w:rsid w:val="00D21D00"/>
    <w:rsid w:val="00D22429"/>
    <w:rsid w:val="00D22484"/>
    <w:rsid w:val="00D22743"/>
    <w:rsid w:val="00D22EFF"/>
    <w:rsid w:val="00D23377"/>
    <w:rsid w:val="00D23674"/>
    <w:rsid w:val="00D23850"/>
    <w:rsid w:val="00D23A7D"/>
    <w:rsid w:val="00D23AEF"/>
    <w:rsid w:val="00D248CE"/>
    <w:rsid w:val="00D24E5F"/>
    <w:rsid w:val="00D2514E"/>
    <w:rsid w:val="00D2526D"/>
    <w:rsid w:val="00D25465"/>
    <w:rsid w:val="00D25E4A"/>
    <w:rsid w:val="00D26476"/>
    <w:rsid w:val="00D26485"/>
    <w:rsid w:val="00D269C6"/>
    <w:rsid w:val="00D26AA7"/>
    <w:rsid w:val="00D26AEA"/>
    <w:rsid w:val="00D26E12"/>
    <w:rsid w:val="00D27999"/>
    <w:rsid w:val="00D30605"/>
    <w:rsid w:val="00D309AB"/>
    <w:rsid w:val="00D30B31"/>
    <w:rsid w:val="00D30B4C"/>
    <w:rsid w:val="00D31450"/>
    <w:rsid w:val="00D3155B"/>
    <w:rsid w:val="00D31D12"/>
    <w:rsid w:val="00D32490"/>
    <w:rsid w:val="00D325CF"/>
    <w:rsid w:val="00D326A4"/>
    <w:rsid w:val="00D327D8"/>
    <w:rsid w:val="00D32880"/>
    <w:rsid w:val="00D3313A"/>
    <w:rsid w:val="00D33331"/>
    <w:rsid w:val="00D33381"/>
    <w:rsid w:val="00D33568"/>
    <w:rsid w:val="00D33F3D"/>
    <w:rsid w:val="00D344BB"/>
    <w:rsid w:val="00D344E9"/>
    <w:rsid w:val="00D34FE5"/>
    <w:rsid w:val="00D352F4"/>
    <w:rsid w:val="00D356D3"/>
    <w:rsid w:val="00D35AD1"/>
    <w:rsid w:val="00D35B97"/>
    <w:rsid w:val="00D35B9F"/>
    <w:rsid w:val="00D35D1B"/>
    <w:rsid w:val="00D35EDD"/>
    <w:rsid w:val="00D35FBE"/>
    <w:rsid w:val="00D36A8C"/>
    <w:rsid w:val="00D36BCE"/>
    <w:rsid w:val="00D36C44"/>
    <w:rsid w:val="00D36C9F"/>
    <w:rsid w:val="00D36F0F"/>
    <w:rsid w:val="00D3716E"/>
    <w:rsid w:val="00D37664"/>
    <w:rsid w:val="00D4049D"/>
    <w:rsid w:val="00D404FC"/>
    <w:rsid w:val="00D4059A"/>
    <w:rsid w:val="00D40732"/>
    <w:rsid w:val="00D407C4"/>
    <w:rsid w:val="00D4086A"/>
    <w:rsid w:val="00D40A90"/>
    <w:rsid w:val="00D40AF9"/>
    <w:rsid w:val="00D40CE2"/>
    <w:rsid w:val="00D40CEF"/>
    <w:rsid w:val="00D410CB"/>
    <w:rsid w:val="00D413F4"/>
    <w:rsid w:val="00D414DC"/>
    <w:rsid w:val="00D417F0"/>
    <w:rsid w:val="00D41C89"/>
    <w:rsid w:val="00D41DA3"/>
    <w:rsid w:val="00D41DB1"/>
    <w:rsid w:val="00D4201D"/>
    <w:rsid w:val="00D422EC"/>
    <w:rsid w:val="00D42594"/>
    <w:rsid w:val="00D42887"/>
    <w:rsid w:val="00D42C70"/>
    <w:rsid w:val="00D4312D"/>
    <w:rsid w:val="00D4377B"/>
    <w:rsid w:val="00D43989"/>
    <w:rsid w:val="00D440A7"/>
    <w:rsid w:val="00D441FA"/>
    <w:rsid w:val="00D443F8"/>
    <w:rsid w:val="00D44882"/>
    <w:rsid w:val="00D44BAA"/>
    <w:rsid w:val="00D44ECA"/>
    <w:rsid w:val="00D44FA2"/>
    <w:rsid w:val="00D4501E"/>
    <w:rsid w:val="00D450B5"/>
    <w:rsid w:val="00D45AE3"/>
    <w:rsid w:val="00D45E3F"/>
    <w:rsid w:val="00D45EFD"/>
    <w:rsid w:val="00D45F7B"/>
    <w:rsid w:val="00D4629B"/>
    <w:rsid w:val="00D462FD"/>
    <w:rsid w:val="00D46319"/>
    <w:rsid w:val="00D4635B"/>
    <w:rsid w:val="00D46383"/>
    <w:rsid w:val="00D46773"/>
    <w:rsid w:val="00D469CC"/>
    <w:rsid w:val="00D46B6B"/>
    <w:rsid w:val="00D46D39"/>
    <w:rsid w:val="00D47772"/>
    <w:rsid w:val="00D4790F"/>
    <w:rsid w:val="00D47AD7"/>
    <w:rsid w:val="00D47CA2"/>
    <w:rsid w:val="00D502C7"/>
    <w:rsid w:val="00D5030B"/>
    <w:rsid w:val="00D50712"/>
    <w:rsid w:val="00D50854"/>
    <w:rsid w:val="00D50EA8"/>
    <w:rsid w:val="00D51205"/>
    <w:rsid w:val="00D518EA"/>
    <w:rsid w:val="00D51C57"/>
    <w:rsid w:val="00D51CBF"/>
    <w:rsid w:val="00D51EAC"/>
    <w:rsid w:val="00D52A0E"/>
    <w:rsid w:val="00D52BA8"/>
    <w:rsid w:val="00D52E22"/>
    <w:rsid w:val="00D5313F"/>
    <w:rsid w:val="00D532EF"/>
    <w:rsid w:val="00D533FD"/>
    <w:rsid w:val="00D5357E"/>
    <w:rsid w:val="00D53720"/>
    <w:rsid w:val="00D53787"/>
    <w:rsid w:val="00D54126"/>
    <w:rsid w:val="00D54300"/>
    <w:rsid w:val="00D543D6"/>
    <w:rsid w:val="00D54947"/>
    <w:rsid w:val="00D5515D"/>
    <w:rsid w:val="00D5521E"/>
    <w:rsid w:val="00D56076"/>
    <w:rsid w:val="00D56322"/>
    <w:rsid w:val="00D5657F"/>
    <w:rsid w:val="00D56720"/>
    <w:rsid w:val="00D5680B"/>
    <w:rsid w:val="00D56AD9"/>
    <w:rsid w:val="00D56DF8"/>
    <w:rsid w:val="00D5709F"/>
    <w:rsid w:val="00D5719A"/>
    <w:rsid w:val="00D57509"/>
    <w:rsid w:val="00D577D0"/>
    <w:rsid w:val="00D57B56"/>
    <w:rsid w:val="00D57EA3"/>
    <w:rsid w:val="00D60049"/>
    <w:rsid w:val="00D600F9"/>
    <w:rsid w:val="00D60727"/>
    <w:rsid w:val="00D60DE1"/>
    <w:rsid w:val="00D60E8C"/>
    <w:rsid w:val="00D60F82"/>
    <w:rsid w:val="00D61329"/>
    <w:rsid w:val="00D6145F"/>
    <w:rsid w:val="00D61695"/>
    <w:rsid w:val="00D61D73"/>
    <w:rsid w:val="00D62001"/>
    <w:rsid w:val="00D6221E"/>
    <w:rsid w:val="00D6229B"/>
    <w:rsid w:val="00D6231E"/>
    <w:rsid w:val="00D62582"/>
    <w:rsid w:val="00D626C5"/>
    <w:rsid w:val="00D62F0C"/>
    <w:rsid w:val="00D63298"/>
    <w:rsid w:val="00D63A21"/>
    <w:rsid w:val="00D63ABB"/>
    <w:rsid w:val="00D63DD5"/>
    <w:rsid w:val="00D63E28"/>
    <w:rsid w:val="00D63EA3"/>
    <w:rsid w:val="00D63FF5"/>
    <w:rsid w:val="00D6421E"/>
    <w:rsid w:val="00D64322"/>
    <w:rsid w:val="00D643D7"/>
    <w:rsid w:val="00D64938"/>
    <w:rsid w:val="00D64962"/>
    <w:rsid w:val="00D64BF7"/>
    <w:rsid w:val="00D65102"/>
    <w:rsid w:val="00D65CB9"/>
    <w:rsid w:val="00D65E19"/>
    <w:rsid w:val="00D65E74"/>
    <w:rsid w:val="00D660A9"/>
    <w:rsid w:val="00D662CA"/>
    <w:rsid w:val="00D66ACB"/>
    <w:rsid w:val="00D66B63"/>
    <w:rsid w:val="00D66BCA"/>
    <w:rsid w:val="00D66DB3"/>
    <w:rsid w:val="00D673C7"/>
    <w:rsid w:val="00D677CB"/>
    <w:rsid w:val="00D67D4D"/>
    <w:rsid w:val="00D67D6C"/>
    <w:rsid w:val="00D70453"/>
    <w:rsid w:val="00D707E1"/>
    <w:rsid w:val="00D708E1"/>
    <w:rsid w:val="00D709D2"/>
    <w:rsid w:val="00D70AEF"/>
    <w:rsid w:val="00D70B1E"/>
    <w:rsid w:val="00D70BCB"/>
    <w:rsid w:val="00D70DF1"/>
    <w:rsid w:val="00D70E18"/>
    <w:rsid w:val="00D71146"/>
    <w:rsid w:val="00D712E4"/>
    <w:rsid w:val="00D71375"/>
    <w:rsid w:val="00D716C3"/>
    <w:rsid w:val="00D716CE"/>
    <w:rsid w:val="00D71AF7"/>
    <w:rsid w:val="00D71C8F"/>
    <w:rsid w:val="00D71F60"/>
    <w:rsid w:val="00D723E2"/>
    <w:rsid w:val="00D7254F"/>
    <w:rsid w:val="00D72754"/>
    <w:rsid w:val="00D728CB"/>
    <w:rsid w:val="00D72E2D"/>
    <w:rsid w:val="00D72E3C"/>
    <w:rsid w:val="00D73288"/>
    <w:rsid w:val="00D732A9"/>
    <w:rsid w:val="00D73574"/>
    <w:rsid w:val="00D7364D"/>
    <w:rsid w:val="00D737F5"/>
    <w:rsid w:val="00D73B2A"/>
    <w:rsid w:val="00D73B79"/>
    <w:rsid w:val="00D740B7"/>
    <w:rsid w:val="00D74B74"/>
    <w:rsid w:val="00D750E7"/>
    <w:rsid w:val="00D752D2"/>
    <w:rsid w:val="00D7551F"/>
    <w:rsid w:val="00D7621E"/>
    <w:rsid w:val="00D76311"/>
    <w:rsid w:val="00D766EE"/>
    <w:rsid w:val="00D76737"/>
    <w:rsid w:val="00D76A59"/>
    <w:rsid w:val="00D7768C"/>
    <w:rsid w:val="00D779E4"/>
    <w:rsid w:val="00D77F83"/>
    <w:rsid w:val="00D80E61"/>
    <w:rsid w:val="00D8124E"/>
    <w:rsid w:val="00D81B1B"/>
    <w:rsid w:val="00D81B43"/>
    <w:rsid w:val="00D81DC3"/>
    <w:rsid w:val="00D820CC"/>
    <w:rsid w:val="00D82640"/>
    <w:rsid w:val="00D831A3"/>
    <w:rsid w:val="00D8373D"/>
    <w:rsid w:val="00D8377C"/>
    <w:rsid w:val="00D8377E"/>
    <w:rsid w:val="00D837C8"/>
    <w:rsid w:val="00D83A3A"/>
    <w:rsid w:val="00D84072"/>
    <w:rsid w:val="00D84303"/>
    <w:rsid w:val="00D84682"/>
    <w:rsid w:val="00D848DC"/>
    <w:rsid w:val="00D8490B"/>
    <w:rsid w:val="00D84B29"/>
    <w:rsid w:val="00D850AD"/>
    <w:rsid w:val="00D853F4"/>
    <w:rsid w:val="00D85478"/>
    <w:rsid w:val="00D85534"/>
    <w:rsid w:val="00D85C7F"/>
    <w:rsid w:val="00D86007"/>
    <w:rsid w:val="00D86025"/>
    <w:rsid w:val="00D8606C"/>
    <w:rsid w:val="00D864A7"/>
    <w:rsid w:val="00D864FF"/>
    <w:rsid w:val="00D86691"/>
    <w:rsid w:val="00D86E63"/>
    <w:rsid w:val="00D870E8"/>
    <w:rsid w:val="00D87598"/>
    <w:rsid w:val="00D87731"/>
    <w:rsid w:val="00D87B94"/>
    <w:rsid w:val="00D90464"/>
    <w:rsid w:val="00D90756"/>
    <w:rsid w:val="00D90A74"/>
    <w:rsid w:val="00D91245"/>
    <w:rsid w:val="00D914CD"/>
    <w:rsid w:val="00D91858"/>
    <w:rsid w:val="00D9187B"/>
    <w:rsid w:val="00D91C47"/>
    <w:rsid w:val="00D91D94"/>
    <w:rsid w:val="00D91E0E"/>
    <w:rsid w:val="00D91E1F"/>
    <w:rsid w:val="00D91ECA"/>
    <w:rsid w:val="00D91FF5"/>
    <w:rsid w:val="00D92382"/>
    <w:rsid w:val="00D92B5B"/>
    <w:rsid w:val="00D932CF"/>
    <w:rsid w:val="00D933DB"/>
    <w:rsid w:val="00D93450"/>
    <w:rsid w:val="00D93E4B"/>
    <w:rsid w:val="00D94784"/>
    <w:rsid w:val="00D949EA"/>
    <w:rsid w:val="00D94A13"/>
    <w:rsid w:val="00D94A2E"/>
    <w:rsid w:val="00D94EAB"/>
    <w:rsid w:val="00D95CD2"/>
    <w:rsid w:val="00D96104"/>
    <w:rsid w:val="00D961A5"/>
    <w:rsid w:val="00D96723"/>
    <w:rsid w:val="00D96D99"/>
    <w:rsid w:val="00D96F21"/>
    <w:rsid w:val="00D9737E"/>
    <w:rsid w:val="00D97DCB"/>
    <w:rsid w:val="00DA0093"/>
    <w:rsid w:val="00DA14DD"/>
    <w:rsid w:val="00DA1849"/>
    <w:rsid w:val="00DA195A"/>
    <w:rsid w:val="00DA1C64"/>
    <w:rsid w:val="00DA1D32"/>
    <w:rsid w:val="00DA2331"/>
    <w:rsid w:val="00DA255D"/>
    <w:rsid w:val="00DA2629"/>
    <w:rsid w:val="00DA2989"/>
    <w:rsid w:val="00DA2E23"/>
    <w:rsid w:val="00DA3C14"/>
    <w:rsid w:val="00DA3DC9"/>
    <w:rsid w:val="00DA3E3A"/>
    <w:rsid w:val="00DA3F94"/>
    <w:rsid w:val="00DA42F4"/>
    <w:rsid w:val="00DA44A0"/>
    <w:rsid w:val="00DA4981"/>
    <w:rsid w:val="00DA49CF"/>
    <w:rsid w:val="00DA4E9E"/>
    <w:rsid w:val="00DA4F34"/>
    <w:rsid w:val="00DA52F5"/>
    <w:rsid w:val="00DA5371"/>
    <w:rsid w:val="00DA5375"/>
    <w:rsid w:val="00DA55EF"/>
    <w:rsid w:val="00DA5997"/>
    <w:rsid w:val="00DA5DBF"/>
    <w:rsid w:val="00DA5E2F"/>
    <w:rsid w:val="00DA6384"/>
    <w:rsid w:val="00DA6484"/>
    <w:rsid w:val="00DA68A6"/>
    <w:rsid w:val="00DA68E5"/>
    <w:rsid w:val="00DA6A58"/>
    <w:rsid w:val="00DA6C99"/>
    <w:rsid w:val="00DA6F36"/>
    <w:rsid w:val="00DA70B2"/>
    <w:rsid w:val="00DA735B"/>
    <w:rsid w:val="00DA7397"/>
    <w:rsid w:val="00DA76E6"/>
    <w:rsid w:val="00DA79A0"/>
    <w:rsid w:val="00DA7B58"/>
    <w:rsid w:val="00DB007C"/>
    <w:rsid w:val="00DB03F4"/>
    <w:rsid w:val="00DB11CC"/>
    <w:rsid w:val="00DB13D2"/>
    <w:rsid w:val="00DB1732"/>
    <w:rsid w:val="00DB1DED"/>
    <w:rsid w:val="00DB24D5"/>
    <w:rsid w:val="00DB25F6"/>
    <w:rsid w:val="00DB2743"/>
    <w:rsid w:val="00DB28BE"/>
    <w:rsid w:val="00DB2C57"/>
    <w:rsid w:val="00DB2D9E"/>
    <w:rsid w:val="00DB31AF"/>
    <w:rsid w:val="00DB31D5"/>
    <w:rsid w:val="00DB3C0E"/>
    <w:rsid w:val="00DB3D57"/>
    <w:rsid w:val="00DB3D85"/>
    <w:rsid w:val="00DB3E1B"/>
    <w:rsid w:val="00DB48D3"/>
    <w:rsid w:val="00DB4C91"/>
    <w:rsid w:val="00DB4CB1"/>
    <w:rsid w:val="00DB5C90"/>
    <w:rsid w:val="00DB640B"/>
    <w:rsid w:val="00DB668E"/>
    <w:rsid w:val="00DB6935"/>
    <w:rsid w:val="00DB6AB5"/>
    <w:rsid w:val="00DB6C0C"/>
    <w:rsid w:val="00DB77C6"/>
    <w:rsid w:val="00DB7880"/>
    <w:rsid w:val="00DB79BB"/>
    <w:rsid w:val="00DB7BB7"/>
    <w:rsid w:val="00DB7C32"/>
    <w:rsid w:val="00DB7F38"/>
    <w:rsid w:val="00DC00C8"/>
    <w:rsid w:val="00DC0268"/>
    <w:rsid w:val="00DC085A"/>
    <w:rsid w:val="00DC0CE1"/>
    <w:rsid w:val="00DC0EFE"/>
    <w:rsid w:val="00DC0F94"/>
    <w:rsid w:val="00DC1045"/>
    <w:rsid w:val="00DC1266"/>
    <w:rsid w:val="00DC1390"/>
    <w:rsid w:val="00DC13D2"/>
    <w:rsid w:val="00DC1506"/>
    <w:rsid w:val="00DC156D"/>
    <w:rsid w:val="00DC1DA4"/>
    <w:rsid w:val="00DC2454"/>
    <w:rsid w:val="00DC2973"/>
    <w:rsid w:val="00DC2A4D"/>
    <w:rsid w:val="00DC2B4D"/>
    <w:rsid w:val="00DC2C97"/>
    <w:rsid w:val="00DC2E9A"/>
    <w:rsid w:val="00DC346D"/>
    <w:rsid w:val="00DC383A"/>
    <w:rsid w:val="00DC3AF6"/>
    <w:rsid w:val="00DC3D60"/>
    <w:rsid w:val="00DC4378"/>
    <w:rsid w:val="00DC4C19"/>
    <w:rsid w:val="00DC5099"/>
    <w:rsid w:val="00DC51D9"/>
    <w:rsid w:val="00DC5247"/>
    <w:rsid w:val="00DC56E1"/>
    <w:rsid w:val="00DC5FA2"/>
    <w:rsid w:val="00DC6797"/>
    <w:rsid w:val="00DC67C2"/>
    <w:rsid w:val="00DC6A91"/>
    <w:rsid w:val="00DC6B7C"/>
    <w:rsid w:val="00DC7508"/>
    <w:rsid w:val="00DC7BD8"/>
    <w:rsid w:val="00DC7F2E"/>
    <w:rsid w:val="00DD0465"/>
    <w:rsid w:val="00DD0513"/>
    <w:rsid w:val="00DD067E"/>
    <w:rsid w:val="00DD0763"/>
    <w:rsid w:val="00DD08A8"/>
    <w:rsid w:val="00DD10E5"/>
    <w:rsid w:val="00DD125E"/>
    <w:rsid w:val="00DD12CA"/>
    <w:rsid w:val="00DD12D0"/>
    <w:rsid w:val="00DD16C9"/>
    <w:rsid w:val="00DD1B4B"/>
    <w:rsid w:val="00DD2452"/>
    <w:rsid w:val="00DD2704"/>
    <w:rsid w:val="00DD388F"/>
    <w:rsid w:val="00DD3A65"/>
    <w:rsid w:val="00DD3D39"/>
    <w:rsid w:val="00DD414D"/>
    <w:rsid w:val="00DD4173"/>
    <w:rsid w:val="00DD41F7"/>
    <w:rsid w:val="00DD488E"/>
    <w:rsid w:val="00DD4BD5"/>
    <w:rsid w:val="00DD4C16"/>
    <w:rsid w:val="00DD4E99"/>
    <w:rsid w:val="00DD50C9"/>
    <w:rsid w:val="00DD5413"/>
    <w:rsid w:val="00DD582B"/>
    <w:rsid w:val="00DD6109"/>
    <w:rsid w:val="00DD620D"/>
    <w:rsid w:val="00DD6449"/>
    <w:rsid w:val="00DD6628"/>
    <w:rsid w:val="00DD6632"/>
    <w:rsid w:val="00DD667A"/>
    <w:rsid w:val="00DD69D1"/>
    <w:rsid w:val="00DD6C5C"/>
    <w:rsid w:val="00DD704C"/>
    <w:rsid w:val="00DD7074"/>
    <w:rsid w:val="00DD76E6"/>
    <w:rsid w:val="00DD7B11"/>
    <w:rsid w:val="00DD7D73"/>
    <w:rsid w:val="00DD7ECF"/>
    <w:rsid w:val="00DE04EF"/>
    <w:rsid w:val="00DE09FA"/>
    <w:rsid w:val="00DE0EDC"/>
    <w:rsid w:val="00DE16F1"/>
    <w:rsid w:val="00DE19D5"/>
    <w:rsid w:val="00DE1C21"/>
    <w:rsid w:val="00DE1F42"/>
    <w:rsid w:val="00DE242E"/>
    <w:rsid w:val="00DE3003"/>
    <w:rsid w:val="00DE3617"/>
    <w:rsid w:val="00DE36D2"/>
    <w:rsid w:val="00DE3B95"/>
    <w:rsid w:val="00DE3C77"/>
    <w:rsid w:val="00DE3CD8"/>
    <w:rsid w:val="00DE3DF4"/>
    <w:rsid w:val="00DE3E42"/>
    <w:rsid w:val="00DE43CB"/>
    <w:rsid w:val="00DE4555"/>
    <w:rsid w:val="00DE4BAE"/>
    <w:rsid w:val="00DE4D83"/>
    <w:rsid w:val="00DE4F15"/>
    <w:rsid w:val="00DE5186"/>
    <w:rsid w:val="00DE54EA"/>
    <w:rsid w:val="00DE5701"/>
    <w:rsid w:val="00DE5710"/>
    <w:rsid w:val="00DE57D6"/>
    <w:rsid w:val="00DE5B71"/>
    <w:rsid w:val="00DE5D36"/>
    <w:rsid w:val="00DE5E20"/>
    <w:rsid w:val="00DE63D5"/>
    <w:rsid w:val="00DE6B07"/>
    <w:rsid w:val="00DE6E88"/>
    <w:rsid w:val="00DE700C"/>
    <w:rsid w:val="00DE7918"/>
    <w:rsid w:val="00DE7CAC"/>
    <w:rsid w:val="00DE7F38"/>
    <w:rsid w:val="00DF00EF"/>
    <w:rsid w:val="00DF04F9"/>
    <w:rsid w:val="00DF062F"/>
    <w:rsid w:val="00DF0BE7"/>
    <w:rsid w:val="00DF144D"/>
    <w:rsid w:val="00DF14D5"/>
    <w:rsid w:val="00DF184C"/>
    <w:rsid w:val="00DF1904"/>
    <w:rsid w:val="00DF1E7E"/>
    <w:rsid w:val="00DF1F4B"/>
    <w:rsid w:val="00DF1FCC"/>
    <w:rsid w:val="00DF229F"/>
    <w:rsid w:val="00DF24CF"/>
    <w:rsid w:val="00DF255C"/>
    <w:rsid w:val="00DF2582"/>
    <w:rsid w:val="00DF2756"/>
    <w:rsid w:val="00DF28D7"/>
    <w:rsid w:val="00DF2A50"/>
    <w:rsid w:val="00DF2BB6"/>
    <w:rsid w:val="00DF3271"/>
    <w:rsid w:val="00DF370C"/>
    <w:rsid w:val="00DF399A"/>
    <w:rsid w:val="00DF3B6D"/>
    <w:rsid w:val="00DF3ED5"/>
    <w:rsid w:val="00DF439E"/>
    <w:rsid w:val="00DF4469"/>
    <w:rsid w:val="00DF4673"/>
    <w:rsid w:val="00DF49E5"/>
    <w:rsid w:val="00DF49ED"/>
    <w:rsid w:val="00DF4D2A"/>
    <w:rsid w:val="00DF55DE"/>
    <w:rsid w:val="00DF5619"/>
    <w:rsid w:val="00DF56A1"/>
    <w:rsid w:val="00DF56E5"/>
    <w:rsid w:val="00DF5835"/>
    <w:rsid w:val="00DF5947"/>
    <w:rsid w:val="00DF5E92"/>
    <w:rsid w:val="00DF6627"/>
    <w:rsid w:val="00DF6B42"/>
    <w:rsid w:val="00DF76CC"/>
    <w:rsid w:val="00DF790E"/>
    <w:rsid w:val="00DF7C30"/>
    <w:rsid w:val="00E0002F"/>
    <w:rsid w:val="00E001AA"/>
    <w:rsid w:val="00E00297"/>
    <w:rsid w:val="00E003DF"/>
    <w:rsid w:val="00E00610"/>
    <w:rsid w:val="00E00716"/>
    <w:rsid w:val="00E00723"/>
    <w:rsid w:val="00E0117A"/>
    <w:rsid w:val="00E01194"/>
    <w:rsid w:val="00E01436"/>
    <w:rsid w:val="00E01478"/>
    <w:rsid w:val="00E021AF"/>
    <w:rsid w:val="00E0222F"/>
    <w:rsid w:val="00E02776"/>
    <w:rsid w:val="00E0288C"/>
    <w:rsid w:val="00E02F09"/>
    <w:rsid w:val="00E03909"/>
    <w:rsid w:val="00E03923"/>
    <w:rsid w:val="00E039E1"/>
    <w:rsid w:val="00E03BD8"/>
    <w:rsid w:val="00E042DE"/>
    <w:rsid w:val="00E045B9"/>
    <w:rsid w:val="00E04F35"/>
    <w:rsid w:val="00E05685"/>
    <w:rsid w:val="00E0585F"/>
    <w:rsid w:val="00E05D41"/>
    <w:rsid w:val="00E05D9E"/>
    <w:rsid w:val="00E0628B"/>
    <w:rsid w:val="00E0679B"/>
    <w:rsid w:val="00E0702B"/>
    <w:rsid w:val="00E07AFE"/>
    <w:rsid w:val="00E07B16"/>
    <w:rsid w:val="00E07CC7"/>
    <w:rsid w:val="00E10738"/>
    <w:rsid w:val="00E108F2"/>
    <w:rsid w:val="00E10AFB"/>
    <w:rsid w:val="00E10BCB"/>
    <w:rsid w:val="00E11164"/>
    <w:rsid w:val="00E11308"/>
    <w:rsid w:val="00E1131C"/>
    <w:rsid w:val="00E118E2"/>
    <w:rsid w:val="00E11CB5"/>
    <w:rsid w:val="00E1271F"/>
    <w:rsid w:val="00E1275F"/>
    <w:rsid w:val="00E12CB6"/>
    <w:rsid w:val="00E12D1B"/>
    <w:rsid w:val="00E12EB9"/>
    <w:rsid w:val="00E12F4A"/>
    <w:rsid w:val="00E133F5"/>
    <w:rsid w:val="00E139BA"/>
    <w:rsid w:val="00E13C1A"/>
    <w:rsid w:val="00E13CD7"/>
    <w:rsid w:val="00E13DED"/>
    <w:rsid w:val="00E140DB"/>
    <w:rsid w:val="00E14155"/>
    <w:rsid w:val="00E14A42"/>
    <w:rsid w:val="00E14D61"/>
    <w:rsid w:val="00E15147"/>
    <w:rsid w:val="00E1521F"/>
    <w:rsid w:val="00E1535D"/>
    <w:rsid w:val="00E15499"/>
    <w:rsid w:val="00E15515"/>
    <w:rsid w:val="00E158CF"/>
    <w:rsid w:val="00E15B5C"/>
    <w:rsid w:val="00E15FC0"/>
    <w:rsid w:val="00E1628B"/>
    <w:rsid w:val="00E164AC"/>
    <w:rsid w:val="00E16B18"/>
    <w:rsid w:val="00E16C48"/>
    <w:rsid w:val="00E16DA9"/>
    <w:rsid w:val="00E170B7"/>
    <w:rsid w:val="00E170E0"/>
    <w:rsid w:val="00E17555"/>
    <w:rsid w:val="00E178BB"/>
    <w:rsid w:val="00E2040A"/>
    <w:rsid w:val="00E20672"/>
    <w:rsid w:val="00E20AED"/>
    <w:rsid w:val="00E212BF"/>
    <w:rsid w:val="00E215A0"/>
    <w:rsid w:val="00E21C7E"/>
    <w:rsid w:val="00E22026"/>
    <w:rsid w:val="00E221A9"/>
    <w:rsid w:val="00E22504"/>
    <w:rsid w:val="00E225FC"/>
    <w:rsid w:val="00E226FB"/>
    <w:rsid w:val="00E22730"/>
    <w:rsid w:val="00E22F17"/>
    <w:rsid w:val="00E23405"/>
    <w:rsid w:val="00E23BA0"/>
    <w:rsid w:val="00E24061"/>
    <w:rsid w:val="00E24317"/>
    <w:rsid w:val="00E24829"/>
    <w:rsid w:val="00E24C21"/>
    <w:rsid w:val="00E24C8B"/>
    <w:rsid w:val="00E24E06"/>
    <w:rsid w:val="00E2522C"/>
    <w:rsid w:val="00E26540"/>
    <w:rsid w:val="00E265F2"/>
    <w:rsid w:val="00E26850"/>
    <w:rsid w:val="00E2793C"/>
    <w:rsid w:val="00E27942"/>
    <w:rsid w:val="00E2796E"/>
    <w:rsid w:val="00E27C7D"/>
    <w:rsid w:val="00E303A3"/>
    <w:rsid w:val="00E305CA"/>
    <w:rsid w:val="00E308F9"/>
    <w:rsid w:val="00E31453"/>
    <w:rsid w:val="00E3158A"/>
    <w:rsid w:val="00E31B79"/>
    <w:rsid w:val="00E31D19"/>
    <w:rsid w:val="00E32195"/>
    <w:rsid w:val="00E3226F"/>
    <w:rsid w:val="00E3274B"/>
    <w:rsid w:val="00E32B77"/>
    <w:rsid w:val="00E33034"/>
    <w:rsid w:val="00E33AFB"/>
    <w:rsid w:val="00E33DE2"/>
    <w:rsid w:val="00E33FEB"/>
    <w:rsid w:val="00E34139"/>
    <w:rsid w:val="00E34C9F"/>
    <w:rsid w:val="00E35109"/>
    <w:rsid w:val="00E3543C"/>
    <w:rsid w:val="00E35B31"/>
    <w:rsid w:val="00E35B5F"/>
    <w:rsid w:val="00E35CD0"/>
    <w:rsid w:val="00E36171"/>
    <w:rsid w:val="00E366E4"/>
    <w:rsid w:val="00E36B36"/>
    <w:rsid w:val="00E36DF8"/>
    <w:rsid w:val="00E37418"/>
    <w:rsid w:val="00E37575"/>
    <w:rsid w:val="00E376C0"/>
    <w:rsid w:val="00E37C97"/>
    <w:rsid w:val="00E37EE9"/>
    <w:rsid w:val="00E4048A"/>
    <w:rsid w:val="00E405ED"/>
    <w:rsid w:val="00E407B7"/>
    <w:rsid w:val="00E40F7C"/>
    <w:rsid w:val="00E41EAB"/>
    <w:rsid w:val="00E42572"/>
    <w:rsid w:val="00E42679"/>
    <w:rsid w:val="00E42F6D"/>
    <w:rsid w:val="00E43967"/>
    <w:rsid w:val="00E43B9F"/>
    <w:rsid w:val="00E43D0B"/>
    <w:rsid w:val="00E43DDB"/>
    <w:rsid w:val="00E440D0"/>
    <w:rsid w:val="00E44269"/>
    <w:rsid w:val="00E4430A"/>
    <w:rsid w:val="00E449FE"/>
    <w:rsid w:val="00E44C81"/>
    <w:rsid w:val="00E451A9"/>
    <w:rsid w:val="00E454F3"/>
    <w:rsid w:val="00E45EDA"/>
    <w:rsid w:val="00E461E6"/>
    <w:rsid w:val="00E466FE"/>
    <w:rsid w:val="00E46713"/>
    <w:rsid w:val="00E46C07"/>
    <w:rsid w:val="00E46D68"/>
    <w:rsid w:val="00E46EFE"/>
    <w:rsid w:val="00E4730B"/>
    <w:rsid w:val="00E476CF"/>
    <w:rsid w:val="00E478A0"/>
    <w:rsid w:val="00E47953"/>
    <w:rsid w:val="00E47A46"/>
    <w:rsid w:val="00E47ADA"/>
    <w:rsid w:val="00E50093"/>
    <w:rsid w:val="00E503CB"/>
    <w:rsid w:val="00E508E9"/>
    <w:rsid w:val="00E50AB7"/>
    <w:rsid w:val="00E50DF4"/>
    <w:rsid w:val="00E518E1"/>
    <w:rsid w:val="00E51A19"/>
    <w:rsid w:val="00E523E2"/>
    <w:rsid w:val="00E52582"/>
    <w:rsid w:val="00E52B32"/>
    <w:rsid w:val="00E52B7B"/>
    <w:rsid w:val="00E533C6"/>
    <w:rsid w:val="00E533E7"/>
    <w:rsid w:val="00E53A9B"/>
    <w:rsid w:val="00E53EB5"/>
    <w:rsid w:val="00E541CF"/>
    <w:rsid w:val="00E54699"/>
    <w:rsid w:val="00E54B4A"/>
    <w:rsid w:val="00E54E99"/>
    <w:rsid w:val="00E54F1F"/>
    <w:rsid w:val="00E54FBD"/>
    <w:rsid w:val="00E5512A"/>
    <w:rsid w:val="00E5513E"/>
    <w:rsid w:val="00E55252"/>
    <w:rsid w:val="00E555E1"/>
    <w:rsid w:val="00E55B91"/>
    <w:rsid w:val="00E55E7A"/>
    <w:rsid w:val="00E55F6A"/>
    <w:rsid w:val="00E56242"/>
    <w:rsid w:val="00E56638"/>
    <w:rsid w:val="00E567B7"/>
    <w:rsid w:val="00E5694E"/>
    <w:rsid w:val="00E56AB7"/>
    <w:rsid w:val="00E56DED"/>
    <w:rsid w:val="00E570FB"/>
    <w:rsid w:val="00E5714A"/>
    <w:rsid w:val="00E57779"/>
    <w:rsid w:val="00E57910"/>
    <w:rsid w:val="00E579CB"/>
    <w:rsid w:val="00E57ACD"/>
    <w:rsid w:val="00E57EC2"/>
    <w:rsid w:val="00E6088F"/>
    <w:rsid w:val="00E609E1"/>
    <w:rsid w:val="00E60CAA"/>
    <w:rsid w:val="00E60E0D"/>
    <w:rsid w:val="00E61523"/>
    <w:rsid w:val="00E615C1"/>
    <w:rsid w:val="00E61673"/>
    <w:rsid w:val="00E61BFC"/>
    <w:rsid w:val="00E61CFF"/>
    <w:rsid w:val="00E61FA0"/>
    <w:rsid w:val="00E6244E"/>
    <w:rsid w:val="00E626CC"/>
    <w:rsid w:val="00E627B2"/>
    <w:rsid w:val="00E627D5"/>
    <w:rsid w:val="00E62FED"/>
    <w:rsid w:val="00E63052"/>
    <w:rsid w:val="00E632BD"/>
    <w:rsid w:val="00E63521"/>
    <w:rsid w:val="00E639E7"/>
    <w:rsid w:val="00E63A86"/>
    <w:rsid w:val="00E63D97"/>
    <w:rsid w:val="00E642CA"/>
    <w:rsid w:val="00E64351"/>
    <w:rsid w:val="00E64B0D"/>
    <w:rsid w:val="00E64CD7"/>
    <w:rsid w:val="00E64D14"/>
    <w:rsid w:val="00E6503E"/>
    <w:rsid w:val="00E654CD"/>
    <w:rsid w:val="00E655F7"/>
    <w:rsid w:val="00E65C94"/>
    <w:rsid w:val="00E65D55"/>
    <w:rsid w:val="00E66111"/>
    <w:rsid w:val="00E66223"/>
    <w:rsid w:val="00E66308"/>
    <w:rsid w:val="00E664A9"/>
    <w:rsid w:val="00E666BE"/>
    <w:rsid w:val="00E66882"/>
    <w:rsid w:val="00E66A5D"/>
    <w:rsid w:val="00E66A86"/>
    <w:rsid w:val="00E67129"/>
    <w:rsid w:val="00E67418"/>
    <w:rsid w:val="00E67CDE"/>
    <w:rsid w:val="00E67CF7"/>
    <w:rsid w:val="00E70076"/>
    <w:rsid w:val="00E70155"/>
    <w:rsid w:val="00E70B03"/>
    <w:rsid w:val="00E70EDB"/>
    <w:rsid w:val="00E71269"/>
    <w:rsid w:val="00E7154F"/>
    <w:rsid w:val="00E71794"/>
    <w:rsid w:val="00E718F4"/>
    <w:rsid w:val="00E71D1A"/>
    <w:rsid w:val="00E71F8E"/>
    <w:rsid w:val="00E72005"/>
    <w:rsid w:val="00E722B8"/>
    <w:rsid w:val="00E7230C"/>
    <w:rsid w:val="00E72324"/>
    <w:rsid w:val="00E7249A"/>
    <w:rsid w:val="00E7272C"/>
    <w:rsid w:val="00E72769"/>
    <w:rsid w:val="00E72AD1"/>
    <w:rsid w:val="00E72E0D"/>
    <w:rsid w:val="00E72E97"/>
    <w:rsid w:val="00E7350B"/>
    <w:rsid w:val="00E7366B"/>
    <w:rsid w:val="00E73810"/>
    <w:rsid w:val="00E73937"/>
    <w:rsid w:val="00E744AB"/>
    <w:rsid w:val="00E75100"/>
    <w:rsid w:val="00E754E3"/>
    <w:rsid w:val="00E75751"/>
    <w:rsid w:val="00E757C0"/>
    <w:rsid w:val="00E758BE"/>
    <w:rsid w:val="00E759A1"/>
    <w:rsid w:val="00E75D38"/>
    <w:rsid w:val="00E762B2"/>
    <w:rsid w:val="00E7644B"/>
    <w:rsid w:val="00E7644D"/>
    <w:rsid w:val="00E77363"/>
    <w:rsid w:val="00E77483"/>
    <w:rsid w:val="00E775A7"/>
    <w:rsid w:val="00E7770D"/>
    <w:rsid w:val="00E77753"/>
    <w:rsid w:val="00E81818"/>
    <w:rsid w:val="00E81BA7"/>
    <w:rsid w:val="00E81C48"/>
    <w:rsid w:val="00E820EA"/>
    <w:rsid w:val="00E82116"/>
    <w:rsid w:val="00E8230A"/>
    <w:rsid w:val="00E824F1"/>
    <w:rsid w:val="00E82ACD"/>
    <w:rsid w:val="00E82B36"/>
    <w:rsid w:val="00E83520"/>
    <w:rsid w:val="00E83941"/>
    <w:rsid w:val="00E83C17"/>
    <w:rsid w:val="00E8410A"/>
    <w:rsid w:val="00E84DD1"/>
    <w:rsid w:val="00E84EBA"/>
    <w:rsid w:val="00E86AD1"/>
    <w:rsid w:val="00E86D26"/>
    <w:rsid w:val="00E8721D"/>
    <w:rsid w:val="00E874A3"/>
    <w:rsid w:val="00E874E0"/>
    <w:rsid w:val="00E875F1"/>
    <w:rsid w:val="00E87815"/>
    <w:rsid w:val="00E87B1F"/>
    <w:rsid w:val="00E90362"/>
    <w:rsid w:val="00E9084D"/>
    <w:rsid w:val="00E908F7"/>
    <w:rsid w:val="00E90995"/>
    <w:rsid w:val="00E90C21"/>
    <w:rsid w:val="00E90DD2"/>
    <w:rsid w:val="00E90DF2"/>
    <w:rsid w:val="00E90E58"/>
    <w:rsid w:val="00E91031"/>
    <w:rsid w:val="00E91693"/>
    <w:rsid w:val="00E916FC"/>
    <w:rsid w:val="00E91865"/>
    <w:rsid w:val="00E91A6E"/>
    <w:rsid w:val="00E91FC1"/>
    <w:rsid w:val="00E92071"/>
    <w:rsid w:val="00E928CD"/>
    <w:rsid w:val="00E92C69"/>
    <w:rsid w:val="00E93364"/>
    <w:rsid w:val="00E93411"/>
    <w:rsid w:val="00E93B37"/>
    <w:rsid w:val="00E9420B"/>
    <w:rsid w:val="00E94412"/>
    <w:rsid w:val="00E9476D"/>
    <w:rsid w:val="00E94EC3"/>
    <w:rsid w:val="00E94F22"/>
    <w:rsid w:val="00E952F0"/>
    <w:rsid w:val="00E954A5"/>
    <w:rsid w:val="00E95525"/>
    <w:rsid w:val="00E95B6D"/>
    <w:rsid w:val="00E95BBE"/>
    <w:rsid w:val="00E960D7"/>
    <w:rsid w:val="00E96790"/>
    <w:rsid w:val="00E974AF"/>
    <w:rsid w:val="00E97975"/>
    <w:rsid w:val="00E97AD0"/>
    <w:rsid w:val="00E97BC3"/>
    <w:rsid w:val="00E97EB5"/>
    <w:rsid w:val="00EA0100"/>
    <w:rsid w:val="00EA04FF"/>
    <w:rsid w:val="00EA07BE"/>
    <w:rsid w:val="00EA0A9C"/>
    <w:rsid w:val="00EA14E7"/>
    <w:rsid w:val="00EA1B2A"/>
    <w:rsid w:val="00EA1C9A"/>
    <w:rsid w:val="00EA1EC1"/>
    <w:rsid w:val="00EA2564"/>
    <w:rsid w:val="00EA3155"/>
    <w:rsid w:val="00EA31AA"/>
    <w:rsid w:val="00EA3842"/>
    <w:rsid w:val="00EA38A9"/>
    <w:rsid w:val="00EA3D9B"/>
    <w:rsid w:val="00EA4483"/>
    <w:rsid w:val="00EA4503"/>
    <w:rsid w:val="00EA4733"/>
    <w:rsid w:val="00EA52C5"/>
    <w:rsid w:val="00EA569E"/>
    <w:rsid w:val="00EA6899"/>
    <w:rsid w:val="00EA68AA"/>
    <w:rsid w:val="00EA69AD"/>
    <w:rsid w:val="00EA6E64"/>
    <w:rsid w:val="00EA6E99"/>
    <w:rsid w:val="00EA700D"/>
    <w:rsid w:val="00EA72FC"/>
    <w:rsid w:val="00EA732C"/>
    <w:rsid w:val="00EA75E0"/>
    <w:rsid w:val="00EA7711"/>
    <w:rsid w:val="00EA785B"/>
    <w:rsid w:val="00EB062F"/>
    <w:rsid w:val="00EB07BC"/>
    <w:rsid w:val="00EB0B2D"/>
    <w:rsid w:val="00EB0DE4"/>
    <w:rsid w:val="00EB1362"/>
    <w:rsid w:val="00EB1409"/>
    <w:rsid w:val="00EB1527"/>
    <w:rsid w:val="00EB1B3D"/>
    <w:rsid w:val="00EB1DAC"/>
    <w:rsid w:val="00EB2114"/>
    <w:rsid w:val="00EB2811"/>
    <w:rsid w:val="00EB28AD"/>
    <w:rsid w:val="00EB2A17"/>
    <w:rsid w:val="00EB2CCE"/>
    <w:rsid w:val="00EB301B"/>
    <w:rsid w:val="00EB3053"/>
    <w:rsid w:val="00EB3545"/>
    <w:rsid w:val="00EB3AF9"/>
    <w:rsid w:val="00EB3BE6"/>
    <w:rsid w:val="00EB3D8B"/>
    <w:rsid w:val="00EB43D7"/>
    <w:rsid w:val="00EB48AA"/>
    <w:rsid w:val="00EB49B2"/>
    <w:rsid w:val="00EB4DD9"/>
    <w:rsid w:val="00EB4F05"/>
    <w:rsid w:val="00EB52DB"/>
    <w:rsid w:val="00EB55A3"/>
    <w:rsid w:val="00EB55F8"/>
    <w:rsid w:val="00EB59B2"/>
    <w:rsid w:val="00EB59EB"/>
    <w:rsid w:val="00EB5B87"/>
    <w:rsid w:val="00EB5C95"/>
    <w:rsid w:val="00EB5D48"/>
    <w:rsid w:val="00EB5F67"/>
    <w:rsid w:val="00EB5F82"/>
    <w:rsid w:val="00EB685A"/>
    <w:rsid w:val="00EB6AB5"/>
    <w:rsid w:val="00EB7632"/>
    <w:rsid w:val="00EB7A77"/>
    <w:rsid w:val="00EC06EC"/>
    <w:rsid w:val="00EC0725"/>
    <w:rsid w:val="00EC087B"/>
    <w:rsid w:val="00EC0A95"/>
    <w:rsid w:val="00EC0BEC"/>
    <w:rsid w:val="00EC0CD0"/>
    <w:rsid w:val="00EC0E41"/>
    <w:rsid w:val="00EC1420"/>
    <w:rsid w:val="00EC15A2"/>
    <w:rsid w:val="00EC190C"/>
    <w:rsid w:val="00EC1A1A"/>
    <w:rsid w:val="00EC1A6D"/>
    <w:rsid w:val="00EC1FCA"/>
    <w:rsid w:val="00EC265C"/>
    <w:rsid w:val="00EC274F"/>
    <w:rsid w:val="00EC2BCD"/>
    <w:rsid w:val="00EC2BDE"/>
    <w:rsid w:val="00EC2E44"/>
    <w:rsid w:val="00EC307E"/>
    <w:rsid w:val="00EC364F"/>
    <w:rsid w:val="00EC3727"/>
    <w:rsid w:val="00EC395C"/>
    <w:rsid w:val="00EC3C2F"/>
    <w:rsid w:val="00EC3E6F"/>
    <w:rsid w:val="00EC4025"/>
    <w:rsid w:val="00EC44F2"/>
    <w:rsid w:val="00EC4A67"/>
    <w:rsid w:val="00EC4B7C"/>
    <w:rsid w:val="00EC4E3E"/>
    <w:rsid w:val="00EC526A"/>
    <w:rsid w:val="00EC5304"/>
    <w:rsid w:val="00EC5463"/>
    <w:rsid w:val="00EC5556"/>
    <w:rsid w:val="00EC5C14"/>
    <w:rsid w:val="00EC5CD5"/>
    <w:rsid w:val="00EC6214"/>
    <w:rsid w:val="00EC6763"/>
    <w:rsid w:val="00EC6C6E"/>
    <w:rsid w:val="00EC6D0E"/>
    <w:rsid w:val="00EC6E50"/>
    <w:rsid w:val="00EC734B"/>
    <w:rsid w:val="00ED03E2"/>
    <w:rsid w:val="00ED05B0"/>
    <w:rsid w:val="00ED0B57"/>
    <w:rsid w:val="00ED0C5D"/>
    <w:rsid w:val="00ED1034"/>
    <w:rsid w:val="00ED1345"/>
    <w:rsid w:val="00ED14FE"/>
    <w:rsid w:val="00ED1B71"/>
    <w:rsid w:val="00ED1D74"/>
    <w:rsid w:val="00ED249E"/>
    <w:rsid w:val="00ED2681"/>
    <w:rsid w:val="00ED2F61"/>
    <w:rsid w:val="00ED3A39"/>
    <w:rsid w:val="00ED3DEE"/>
    <w:rsid w:val="00ED47E1"/>
    <w:rsid w:val="00ED53BF"/>
    <w:rsid w:val="00ED54AE"/>
    <w:rsid w:val="00ED5AAD"/>
    <w:rsid w:val="00ED5BB2"/>
    <w:rsid w:val="00ED5E78"/>
    <w:rsid w:val="00ED614A"/>
    <w:rsid w:val="00ED6163"/>
    <w:rsid w:val="00ED64E8"/>
    <w:rsid w:val="00ED66DE"/>
    <w:rsid w:val="00ED6BC1"/>
    <w:rsid w:val="00ED6EEF"/>
    <w:rsid w:val="00ED70B8"/>
    <w:rsid w:val="00ED74DF"/>
    <w:rsid w:val="00ED7CF5"/>
    <w:rsid w:val="00EE0125"/>
    <w:rsid w:val="00EE0191"/>
    <w:rsid w:val="00EE0222"/>
    <w:rsid w:val="00EE0576"/>
    <w:rsid w:val="00EE06CE"/>
    <w:rsid w:val="00EE0986"/>
    <w:rsid w:val="00EE106E"/>
    <w:rsid w:val="00EE1BCC"/>
    <w:rsid w:val="00EE1C2F"/>
    <w:rsid w:val="00EE22AD"/>
    <w:rsid w:val="00EE2BC7"/>
    <w:rsid w:val="00EE2E8F"/>
    <w:rsid w:val="00EE2E9F"/>
    <w:rsid w:val="00EE3404"/>
    <w:rsid w:val="00EE344C"/>
    <w:rsid w:val="00EE358F"/>
    <w:rsid w:val="00EE367E"/>
    <w:rsid w:val="00EE36B6"/>
    <w:rsid w:val="00EE3854"/>
    <w:rsid w:val="00EE3B6F"/>
    <w:rsid w:val="00EE3D85"/>
    <w:rsid w:val="00EE40C7"/>
    <w:rsid w:val="00EE4FAA"/>
    <w:rsid w:val="00EE5372"/>
    <w:rsid w:val="00EE53C7"/>
    <w:rsid w:val="00EE5937"/>
    <w:rsid w:val="00EE59CD"/>
    <w:rsid w:val="00EE5B9F"/>
    <w:rsid w:val="00EE62B9"/>
    <w:rsid w:val="00EE6588"/>
    <w:rsid w:val="00EE663E"/>
    <w:rsid w:val="00EE6653"/>
    <w:rsid w:val="00EE6839"/>
    <w:rsid w:val="00EE68B9"/>
    <w:rsid w:val="00EE700C"/>
    <w:rsid w:val="00EE786A"/>
    <w:rsid w:val="00EE7AEC"/>
    <w:rsid w:val="00EE7CDA"/>
    <w:rsid w:val="00EE7D96"/>
    <w:rsid w:val="00EE7F4E"/>
    <w:rsid w:val="00EF002B"/>
    <w:rsid w:val="00EF02B8"/>
    <w:rsid w:val="00EF1067"/>
    <w:rsid w:val="00EF111F"/>
    <w:rsid w:val="00EF154C"/>
    <w:rsid w:val="00EF1998"/>
    <w:rsid w:val="00EF19AC"/>
    <w:rsid w:val="00EF2264"/>
    <w:rsid w:val="00EF2536"/>
    <w:rsid w:val="00EF25A8"/>
    <w:rsid w:val="00EF25B1"/>
    <w:rsid w:val="00EF2706"/>
    <w:rsid w:val="00EF2755"/>
    <w:rsid w:val="00EF29AA"/>
    <w:rsid w:val="00EF2D18"/>
    <w:rsid w:val="00EF3014"/>
    <w:rsid w:val="00EF349A"/>
    <w:rsid w:val="00EF36CC"/>
    <w:rsid w:val="00EF3FED"/>
    <w:rsid w:val="00EF440F"/>
    <w:rsid w:val="00EF485F"/>
    <w:rsid w:val="00EF4AA1"/>
    <w:rsid w:val="00EF4D7F"/>
    <w:rsid w:val="00EF5142"/>
    <w:rsid w:val="00EF5607"/>
    <w:rsid w:val="00EF578D"/>
    <w:rsid w:val="00EF58B6"/>
    <w:rsid w:val="00EF5BB2"/>
    <w:rsid w:val="00EF62F4"/>
    <w:rsid w:val="00EF68AF"/>
    <w:rsid w:val="00EF6C39"/>
    <w:rsid w:val="00EF6C89"/>
    <w:rsid w:val="00EF76BA"/>
    <w:rsid w:val="00EF7729"/>
    <w:rsid w:val="00EF7F15"/>
    <w:rsid w:val="00F00149"/>
    <w:rsid w:val="00F00791"/>
    <w:rsid w:val="00F00AFC"/>
    <w:rsid w:val="00F01047"/>
    <w:rsid w:val="00F011FC"/>
    <w:rsid w:val="00F01242"/>
    <w:rsid w:val="00F012AF"/>
    <w:rsid w:val="00F01323"/>
    <w:rsid w:val="00F01E48"/>
    <w:rsid w:val="00F0205D"/>
    <w:rsid w:val="00F026DB"/>
    <w:rsid w:val="00F0282C"/>
    <w:rsid w:val="00F0283D"/>
    <w:rsid w:val="00F02990"/>
    <w:rsid w:val="00F02AE2"/>
    <w:rsid w:val="00F02AF8"/>
    <w:rsid w:val="00F02EDC"/>
    <w:rsid w:val="00F03518"/>
    <w:rsid w:val="00F0359A"/>
    <w:rsid w:val="00F0370B"/>
    <w:rsid w:val="00F03B7B"/>
    <w:rsid w:val="00F03BE3"/>
    <w:rsid w:val="00F03E09"/>
    <w:rsid w:val="00F03E6B"/>
    <w:rsid w:val="00F04618"/>
    <w:rsid w:val="00F04854"/>
    <w:rsid w:val="00F04893"/>
    <w:rsid w:val="00F04AC5"/>
    <w:rsid w:val="00F04C2F"/>
    <w:rsid w:val="00F04C82"/>
    <w:rsid w:val="00F04D5F"/>
    <w:rsid w:val="00F04DAE"/>
    <w:rsid w:val="00F04EBE"/>
    <w:rsid w:val="00F04F0F"/>
    <w:rsid w:val="00F0593F"/>
    <w:rsid w:val="00F05D6A"/>
    <w:rsid w:val="00F05E0D"/>
    <w:rsid w:val="00F05F77"/>
    <w:rsid w:val="00F0688C"/>
    <w:rsid w:val="00F06943"/>
    <w:rsid w:val="00F06A3A"/>
    <w:rsid w:val="00F06E43"/>
    <w:rsid w:val="00F0707A"/>
    <w:rsid w:val="00F070D7"/>
    <w:rsid w:val="00F07369"/>
    <w:rsid w:val="00F07B9D"/>
    <w:rsid w:val="00F07F12"/>
    <w:rsid w:val="00F10220"/>
    <w:rsid w:val="00F1044B"/>
    <w:rsid w:val="00F10916"/>
    <w:rsid w:val="00F10991"/>
    <w:rsid w:val="00F10A03"/>
    <w:rsid w:val="00F10CAF"/>
    <w:rsid w:val="00F10E61"/>
    <w:rsid w:val="00F10F9D"/>
    <w:rsid w:val="00F10FAF"/>
    <w:rsid w:val="00F1118F"/>
    <w:rsid w:val="00F11404"/>
    <w:rsid w:val="00F1151D"/>
    <w:rsid w:val="00F11914"/>
    <w:rsid w:val="00F121A8"/>
    <w:rsid w:val="00F121EA"/>
    <w:rsid w:val="00F1230B"/>
    <w:rsid w:val="00F12593"/>
    <w:rsid w:val="00F12846"/>
    <w:rsid w:val="00F129F0"/>
    <w:rsid w:val="00F12B0C"/>
    <w:rsid w:val="00F1303A"/>
    <w:rsid w:val="00F13074"/>
    <w:rsid w:val="00F13383"/>
    <w:rsid w:val="00F13608"/>
    <w:rsid w:val="00F136E1"/>
    <w:rsid w:val="00F13819"/>
    <w:rsid w:val="00F13BCF"/>
    <w:rsid w:val="00F140F5"/>
    <w:rsid w:val="00F1434B"/>
    <w:rsid w:val="00F14375"/>
    <w:rsid w:val="00F1446A"/>
    <w:rsid w:val="00F157D1"/>
    <w:rsid w:val="00F15FEC"/>
    <w:rsid w:val="00F1609C"/>
    <w:rsid w:val="00F160F2"/>
    <w:rsid w:val="00F16315"/>
    <w:rsid w:val="00F167D8"/>
    <w:rsid w:val="00F16A73"/>
    <w:rsid w:val="00F16D25"/>
    <w:rsid w:val="00F16E8A"/>
    <w:rsid w:val="00F17119"/>
    <w:rsid w:val="00F173B1"/>
    <w:rsid w:val="00F2001A"/>
    <w:rsid w:val="00F200C2"/>
    <w:rsid w:val="00F20438"/>
    <w:rsid w:val="00F20582"/>
    <w:rsid w:val="00F20A8B"/>
    <w:rsid w:val="00F20EFD"/>
    <w:rsid w:val="00F211DF"/>
    <w:rsid w:val="00F21340"/>
    <w:rsid w:val="00F21686"/>
    <w:rsid w:val="00F22412"/>
    <w:rsid w:val="00F22916"/>
    <w:rsid w:val="00F22F40"/>
    <w:rsid w:val="00F23260"/>
    <w:rsid w:val="00F236C1"/>
    <w:rsid w:val="00F23C21"/>
    <w:rsid w:val="00F23D79"/>
    <w:rsid w:val="00F2461D"/>
    <w:rsid w:val="00F24641"/>
    <w:rsid w:val="00F24674"/>
    <w:rsid w:val="00F247CB"/>
    <w:rsid w:val="00F24879"/>
    <w:rsid w:val="00F2498D"/>
    <w:rsid w:val="00F24A8F"/>
    <w:rsid w:val="00F24C95"/>
    <w:rsid w:val="00F25B05"/>
    <w:rsid w:val="00F25D54"/>
    <w:rsid w:val="00F25E53"/>
    <w:rsid w:val="00F2619B"/>
    <w:rsid w:val="00F2678D"/>
    <w:rsid w:val="00F2724A"/>
    <w:rsid w:val="00F27759"/>
    <w:rsid w:val="00F2789E"/>
    <w:rsid w:val="00F278E4"/>
    <w:rsid w:val="00F27AC2"/>
    <w:rsid w:val="00F27BD4"/>
    <w:rsid w:val="00F27F0A"/>
    <w:rsid w:val="00F30AF6"/>
    <w:rsid w:val="00F30C08"/>
    <w:rsid w:val="00F30E97"/>
    <w:rsid w:val="00F3184D"/>
    <w:rsid w:val="00F31912"/>
    <w:rsid w:val="00F31C5D"/>
    <w:rsid w:val="00F31CED"/>
    <w:rsid w:val="00F31DF5"/>
    <w:rsid w:val="00F31E0C"/>
    <w:rsid w:val="00F3220E"/>
    <w:rsid w:val="00F322BE"/>
    <w:rsid w:val="00F32831"/>
    <w:rsid w:val="00F32DF7"/>
    <w:rsid w:val="00F32F01"/>
    <w:rsid w:val="00F3336A"/>
    <w:rsid w:val="00F3383A"/>
    <w:rsid w:val="00F348C3"/>
    <w:rsid w:val="00F349E2"/>
    <w:rsid w:val="00F34A58"/>
    <w:rsid w:val="00F34C94"/>
    <w:rsid w:val="00F34D84"/>
    <w:rsid w:val="00F35E27"/>
    <w:rsid w:val="00F35F15"/>
    <w:rsid w:val="00F36616"/>
    <w:rsid w:val="00F366E6"/>
    <w:rsid w:val="00F369F6"/>
    <w:rsid w:val="00F36F27"/>
    <w:rsid w:val="00F37142"/>
    <w:rsid w:val="00F371F1"/>
    <w:rsid w:val="00F3726A"/>
    <w:rsid w:val="00F37276"/>
    <w:rsid w:val="00F372B5"/>
    <w:rsid w:val="00F3793E"/>
    <w:rsid w:val="00F37F69"/>
    <w:rsid w:val="00F40129"/>
    <w:rsid w:val="00F403AC"/>
    <w:rsid w:val="00F40706"/>
    <w:rsid w:val="00F40768"/>
    <w:rsid w:val="00F40BA4"/>
    <w:rsid w:val="00F40EE4"/>
    <w:rsid w:val="00F41AEA"/>
    <w:rsid w:val="00F41BBD"/>
    <w:rsid w:val="00F42037"/>
    <w:rsid w:val="00F4212E"/>
    <w:rsid w:val="00F422E5"/>
    <w:rsid w:val="00F4234F"/>
    <w:rsid w:val="00F42379"/>
    <w:rsid w:val="00F423D7"/>
    <w:rsid w:val="00F428C1"/>
    <w:rsid w:val="00F42E9D"/>
    <w:rsid w:val="00F433EC"/>
    <w:rsid w:val="00F4341A"/>
    <w:rsid w:val="00F4350A"/>
    <w:rsid w:val="00F43C2D"/>
    <w:rsid w:val="00F4442E"/>
    <w:rsid w:val="00F444D3"/>
    <w:rsid w:val="00F4485C"/>
    <w:rsid w:val="00F44B7C"/>
    <w:rsid w:val="00F44C53"/>
    <w:rsid w:val="00F44D67"/>
    <w:rsid w:val="00F44EBD"/>
    <w:rsid w:val="00F44EEE"/>
    <w:rsid w:val="00F4573C"/>
    <w:rsid w:val="00F4579A"/>
    <w:rsid w:val="00F459AE"/>
    <w:rsid w:val="00F45EDA"/>
    <w:rsid w:val="00F46092"/>
    <w:rsid w:val="00F46095"/>
    <w:rsid w:val="00F4640F"/>
    <w:rsid w:val="00F46566"/>
    <w:rsid w:val="00F471DA"/>
    <w:rsid w:val="00F4734C"/>
    <w:rsid w:val="00F474BF"/>
    <w:rsid w:val="00F47CC3"/>
    <w:rsid w:val="00F50097"/>
    <w:rsid w:val="00F50745"/>
    <w:rsid w:val="00F50E1B"/>
    <w:rsid w:val="00F5119D"/>
    <w:rsid w:val="00F512E3"/>
    <w:rsid w:val="00F51364"/>
    <w:rsid w:val="00F51AD8"/>
    <w:rsid w:val="00F51C10"/>
    <w:rsid w:val="00F51ED0"/>
    <w:rsid w:val="00F52532"/>
    <w:rsid w:val="00F5270F"/>
    <w:rsid w:val="00F52A19"/>
    <w:rsid w:val="00F52DC1"/>
    <w:rsid w:val="00F52EFF"/>
    <w:rsid w:val="00F531EC"/>
    <w:rsid w:val="00F53296"/>
    <w:rsid w:val="00F53322"/>
    <w:rsid w:val="00F53383"/>
    <w:rsid w:val="00F53549"/>
    <w:rsid w:val="00F5357E"/>
    <w:rsid w:val="00F538F1"/>
    <w:rsid w:val="00F53B14"/>
    <w:rsid w:val="00F53C3C"/>
    <w:rsid w:val="00F53C7C"/>
    <w:rsid w:val="00F53EA2"/>
    <w:rsid w:val="00F53EC7"/>
    <w:rsid w:val="00F541DC"/>
    <w:rsid w:val="00F542A9"/>
    <w:rsid w:val="00F54499"/>
    <w:rsid w:val="00F54C36"/>
    <w:rsid w:val="00F54C37"/>
    <w:rsid w:val="00F54ED3"/>
    <w:rsid w:val="00F55176"/>
    <w:rsid w:val="00F554B0"/>
    <w:rsid w:val="00F55B47"/>
    <w:rsid w:val="00F55BCB"/>
    <w:rsid w:val="00F55D21"/>
    <w:rsid w:val="00F55DF0"/>
    <w:rsid w:val="00F56EFB"/>
    <w:rsid w:val="00F601C4"/>
    <w:rsid w:val="00F6026D"/>
    <w:rsid w:val="00F6035E"/>
    <w:rsid w:val="00F603FB"/>
    <w:rsid w:val="00F604E8"/>
    <w:rsid w:val="00F60AED"/>
    <w:rsid w:val="00F60BC1"/>
    <w:rsid w:val="00F60E9D"/>
    <w:rsid w:val="00F61154"/>
    <w:rsid w:val="00F6149B"/>
    <w:rsid w:val="00F61BDF"/>
    <w:rsid w:val="00F61E86"/>
    <w:rsid w:val="00F62118"/>
    <w:rsid w:val="00F6231F"/>
    <w:rsid w:val="00F625D0"/>
    <w:rsid w:val="00F6281B"/>
    <w:rsid w:val="00F62CE6"/>
    <w:rsid w:val="00F62D8C"/>
    <w:rsid w:val="00F62DDE"/>
    <w:rsid w:val="00F62E56"/>
    <w:rsid w:val="00F63049"/>
    <w:rsid w:val="00F63055"/>
    <w:rsid w:val="00F631F0"/>
    <w:rsid w:val="00F63DDC"/>
    <w:rsid w:val="00F63E44"/>
    <w:rsid w:val="00F63FEE"/>
    <w:rsid w:val="00F64166"/>
    <w:rsid w:val="00F643E5"/>
    <w:rsid w:val="00F6450A"/>
    <w:rsid w:val="00F64E72"/>
    <w:rsid w:val="00F64EC4"/>
    <w:rsid w:val="00F65004"/>
    <w:rsid w:val="00F65442"/>
    <w:rsid w:val="00F6554F"/>
    <w:rsid w:val="00F65630"/>
    <w:rsid w:val="00F6567B"/>
    <w:rsid w:val="00F65834"/>
    <w:rsid w:val="00F65EB2"/>
    <w:rsid w:val="00F65F48"/>
    <w:rsid w:val="00F6603D"/>
    <w:rsid w:val="00F66293"/>
    <w:rsid w:val="00F667DA"/>
    <w:rsid w:val="00F6688E"/>
    <w:rsid w:val="00F66C73"/>
    <w:rsid w:val="00F66D7E"/>
    <w:rsid w:val="00F6713D"/>
    <w:rsid w:val="00F673C5"/>
    <w:rsid w:val="00F70246"/>
    <w:rsid w:val="00F70364"/>
    <w:rsid w:val="00F70A47"/>
    <w:rsid w:val="00F70D89"/>
    <w:rsid w:val="00F70EAB"/>
    <w:rsid w:val="00F71169"/>
    <w:rsid w:val="00F7147C"/>
    <w:rsid w:val="00F714FE"/>
    <w:rsid w:val="00F7191E"/>
    <w:rsid w:val="00F71C07"/>
    <w:rsid w:val="00F71C2D"/>
    <w:rsid w:val="00F72383"/>
    <w:rsid w:val="00F72967"/>
    <w:rsid w:val="00F7340B"/>
    <w:rsid w:val="00F739A8"/>
    <w:rsid w:val="00F73D99"/>
    <w:rsid w:val="00F740F5"/>
    <w:rsid w:val="00F74450"/>
    <w:rsid w:val="00F74595"/>
    <w:rsid w:val="00F745BF"/>
    <w:rsid w:val="00F745C8"/>
    <w:rsid w:val="00F748CB"/>
    <w:rsid w:val="00F74CF6"/>
    <w:rsid w:val="00F74DD2"/>
    <w:rsid w:val="00F74E50"/>
    <w:rsid w:val="00F74F0B"/>
    <w:rsid w:val="00F7517D"/>
    <w:rsid w:val="00F75184"/>
    <w:rsid w:val="00F7546B"/>
    <w:rsid w:val="00F75ACF"/>
    <w:rsid w:val="00F75BE6"/>
    <w:rsid w:val="00F75C6A"/>
    <w:rsid w:val="00F76059"/>
    <w:rsid w:val="00F76333"/>
    <w:rsid w:val="00F76EA4"/>
    <w:rsid w:val="00F772D4"/>
    <w:rsid w:val="00F776D9"/>
    <w:rsid w:val="00F77A0F"/>
    <w:rsid w:val="00F77AE3"/>
    <w:rsid w:val="00F77D35"/>
    <w:rsid w:val="00F77D99"/>
    <w:rsid w:val="00F80075"/>
    <w:rsid w:val="00F802FB"/>
    <w:rsid w:val="00F8086B"/>
    <w:rsid w:val="00F8090A"/>
    <w:rsid w:val="00F80DB0"/>
    <w:rsid w:val="00F80DF0"/>
    <w:rsid w:val="00F8104E"/>
    <w:rsid w:val="00F810DA"/>
    <w:rsid w:val="00F817DB"/>
    <w:rsid w:val="00F81F0B"/>
    <w:rsid w:val="00F821DA"/>
    <w:rsid w:val="00F82874"/>
    <w:rsid w:val="00F82A02"/>
    <w:rsid w:val="00F82A28"/>
    <w:rsid w:val="00F8372F"/>
    <w:rsid w:val="00F8376E"/>
    <w:rsid w:val="00F83AFF"/>
    <w:rsid w:val="00F83C3C"/>
    <w:rsid w:val="00F83C5C"/>
    <w:rsid w:val="00F83DDC"/>
    <w:rsid w:val="00F840CD"/>
    <w:rsid w:val="00F843C0"/>
    <w:rsid w:val="00F84E10"/>
    <w:rsid w:val="00F84E7F"/>
    <w:rsid w:val="00F85173"/>
    <w:rsid w:val="00F852E2"/>
    <w:rsid w:val="00F8587C"/>
    <w:rsid w:val="00F85E4A"/>
    <w:rsid w:val="00F85E98"/>
    <w:rsid w:val="00F864E4"/>
    <w:rsid w:val="00F866CC"/>
    <w:rsid w:val="00F8704D"/>
    <w:rsid w:val="00F87386"/>
    <w:rsid w:val="00F87A5C"/>
    <w:rsid w:val="00F87AC6"/>
    <w:rsid w:val="00F87C1A"/>
    <w:rsid w:val="00F87E6B"/>
    <w:rsid w:val="00F87F07"/>
    <w:rsid w:val="00F902A0"/>
    <w:rsid w:val="00F9033E"/>
    <w:rsid w:val="00F9035F"/>
    <w:rsid w:val="00F9061A"/>
    <w:rsid w:val="00F90710"/>
    <w:rsid w:val="00F90749"/>
    <w:rsid w:val="00F909BA"/>
    <w:rsid w:val="00F912E0"/>
    <w:rsid w:val="00F91448"/>
    <w:rsid w:val="00F9146D"/>
    <w:rsid w:val="00F91832"/>
    <w:rsid w:val="00F91A83"/>
    <w:rsid w:val="00F91DB2"/>
    <w:rsid w:val="00F9225F"/>
    <w:rsid w:val="00F92840"/>
    <w:rsid w:val="00F92897"/>
    <w:rsid w:val="00F92BDC"/>
    <w:rsid w:val="00F92DEF"/>
    <w:rsid w:val="00F9317E"/>
    <w:rsid w:val="00F936CF"/>
    <w:rsid w:val="00F93F3B"/>
    <w:rsid w:val="00F94308"/>
    <w:rsid w:val="00F94464"/>
    <w:rsid w:val="00F94666"/>
    <w:rsid w:val="00F94775"/>
    <w:rsid w:val="00F94801"/>
    <w:rsid w:val="00F94B04"/>
    <w:rsid w:val="00F94C47"/>
    <w:rsid w:val="00F94D47"/>
    <w:rsid w:val="00F94EE7"/>
    <w:rsid w:val="00F955F0"/>
    <w:rsid w:val="00F95907"/>
    <w:rsid w:val="00F95DE5"/>
    <w:rsid w:val="00F95E80"/>
    <w:rsid w:val="00F961B4"/>
    <w:rsid w:val="00F96CC4"/>
    <w:rsid w:val="00F96DC5"/>
    <w:rsid w:val="00F96DED"/>
    <w:rsid w:val="00F97089"/>
    <w:rsid w:val="00F97166"/>
    <w:rsid w:val="00F976D6"/>
    <w:rsid w:val="00F976EA"/>
    <w:rsid w:val="00F97765"/>
    <w:rsid w:val="00FA0147"/>
    <w:rsid w:val="00FA021E"/>
    <w:rsid w:val="00FA07EA"/>
    <w:rsid w:val="00FA0804"/>
    <w:rsid w:val="00FA08C7"/>
    <w:rsid w:val="00FA0AFD"/>
    <w:rsid w:val="00FA1025"/>
    <w:rsid w:val="00FA1272"/>
    <w:rsid w:val="00FA195B"/>
    <w:rsid w:val="00FA1D10"/>
    <w:rsid w:val="00FA24BC"/>
    <w:rsid w:val="00FA2871"/>
    <w:rsid w:val="00FA2A61"/>
    <w:rsid w:val="00FA2C3D"/>
    <w:rsid w:val="00FA3E70"/>
    <w:rsid w:val="00FA44E8"/>
    <w:rsid w:val="00FA4B6D"/>
    <w:rsid w:val="00FA4D8B"/>
    <w:rsid w:val="00FA532C"/>
    <w:rsid w:val="00FA5391"/>
    <w:rsid w:val="00FA53CA"/>
    <w:rsid w:val="00FA669E"/>
    <w:rsid w:val="00FA6CA3"/>
    <w:rsid w:val="00FA7355"/>
    <w:rsid w:val="00FA737E"/>
    <w:rsid w:val="00FA76C4"/>
    <w:rsid w:val="00FA7758"/>
    <w:rsid w:val="00FA77E1"/>
    <w:rsid w:val="00FA7AB9"/>
    <w:rsid w:val="00FA7FDA"/>
    <w:rsid w:val="00FB032D"/>
    <w:rsid w:val="00FB0876"/>
    <w:rsid w:val="00FB1495"/>
    <w:rsid w:val="00FB17FF"/>
    <w:rsid w:val="00FB1902"/>
    <w:rsid w:val="00FB204F"/>
    <w:rsid w:val="00FB2773"/>
    <w:rsid w:val="00FB2CDE"/>
    <w:rsid w:val="00FB2F6B"/>
    <w:rsid w:val="00FB3463"/>
    <w:rsid w:val="00FB38E6"/>
    <w:rsid w:val="00FB3CC5"/>
    <w:rsid w:val="00FB3D01"/>
    <w:rsid w:val="00FB3F74"/>
    <w:rsid w:val="00FB40CA"/>
    <w:rsid w:val="00FB430C"/>
    <w:rsid w:val="00FB461B"/>
    <w:rsid w:val="00FB4AA2"/>
    <w:rsid w:val="00FB4B22"/>
    <w:rsid w:val="00FB4EE9"/>
    <w:rsid w:val="00FB4F05"/>
    <w:rsid w:val="00FB592B"/>
    <w:rsid w:val="00FB5E21"/>
    <w:rsid w:val="00FB68CA"/>
    <w:rsid w:val="00FB6A0F"/>
    <w:rsid w:val="00FB6D0F"/>
    <w:rsid w:val="00FB7345"/>
    <w:rsid w:val="00FB7481"/>
    <w:rsid w:val="00FB74D8"/>
    <w:rsid w:val="00FB799F"/>
    <w:rsid w:val="00FB7AE2"/>
    <w:rsid w:val="00FB7D06"/>
    <w:rsid w:val="00FC005C"/>
    <w:rsid w:val="00FC02B5"/>
    <w:rsid w:val="00FC02F9"/>
    <w:rsid w:val="00FC0582"/>
    <w:rsid w:val="00FC06CF"/>
    <w:rsid w:val="00FC0720"/>
    <w:rsid w:val="00FC0A85"/>
    <w:rsid w:val="00FC0A8B"/>
    <w:rsid w:val="00FC0F3F"/>
    <w:rsid w:val="00FC0F7E"/>
    <w:rsid w:val="00FC162C"/>
    <w:rsid w:val="00FC190D"/>
    <w:rsid w:val="00FC1CC2"/>
    <w:rsid w:val="00FC1E1B"/>
    <w:rsid w:val="00FC222D"/>
    <w:rsid w:val="00FC25D4"/>
    <w:rsid w:val="00FC2CEA"/>
    <w:rsid w:val="00FC3A53"/>
    <w:rsid w:val="00FC3B15"/>
    <w:rsid w:val="00FC3CB0"/>
    <w:rsid w:val="00FC422E"/>
    <w:rsid w:val="00FC424D"/>
    <w:rsid w:val="00FC4503"/>
    <w:rsid w:val="00FC4E19"/>
    <w:rsid w:val="00FC509E"/>
    <w:rsid w:val="00FC509F"/>
    <w:rsid w:val="00FC52B9"/>
    <w:rsid w:val="00FC5439"/>
    <w:rsid w:val="00FC58F3"/>
    <w:rsid w:val="00FC5BE2"/>
    <w:rsid w:val="00FC5EF8"/>
    <w:rsid w:val="00FC5FBB"/>
    <w:rsid w:val="00FC60AF"/>
    <w:rsid w:val="00FC6614"/>
    <w:rsid w:val="00FC6798"/>
    <w:rsid w:val="00FC68F5"/>
    <w:rsid w:val="00FC6DD5"/>
    <w:rsid w:val="00FC7313"/>
    <w:rsid w:val="00FC758C"/>
    <w:rsid w:val="00FC78B7"/>
    <w:rsid w:val="00FC7F42"/>
    <w:rsid w:val="00FD0290"/>
    <w:rsid w:val="00FD051C"/>
    <w:rsid w:val="00FD0745"/>
    <w:rsid w:val="00FD0861"/>
    <w:rsid w:val="00FD0CE8"/>
    <w:rsid w:val="00FD0D85"/>
    <w:rsid w:val="00FD0DEF"/>
    <w:rsid w:val="00FD11C6"/>
    <w:rsid w:val="00FD1731"/>
    <w:rsid w:val="00FD1BF0"/>
    <w:rsid w:val="00FD251E"/>
    <w:rsid w:val="00FD2D8E"/>
    <w:rsid w:val="00FD2EA7"/>
    <w:rsid w:val="00FD3DA3"/>
    <w:rsid w:val="00FD3FDF"/>
    <w:rsid w:val="00FD411C"/>
    <w:rsid w:val="00FD4371"/>
    <w:rsid w:val="00FD4694"/>
    <w:rsid w:val="00FD4D45"/>
    <w:rsid w:val="00FD510D"/>
    <w:rsid w:val="00FD5C23"/>
    <w:rsid w:val="00FD61B9"/>
    <w:rsid w:val="00FD684D"/>
    <w:rsid w:val="00FD6BEF"/>
    <w:rsid w:val="00FD6DB4"/>
    <w:rsid w:val="00FD6E73"/>
    <w:rsid w:val="00FD7ACD"/>
    <w:rsid w:val="00FD7E8A"/>
    <w:rsid w:val="00FD7EF1"/>
    <w:rsid w:val="00FE04CB"/>
    <w:rsid w:val="00FE08D0"/>
    <w:rsid w:val="00FE0DA3"/>
    <w:rsid w:val="00FE0FE9"/>
    <w:rsid w:val="00FE159A"/>
    <w:rsid w:val="00FE1789"/>
    <w:rsid w:val="00FE1821"/>
    <w:rsid w:val="00FE1EB8"/>
    <w:rsid w:val="00FE20F1"/>
    <w:rsid w:val="00FE22CC"/>
    <w:rsid w:val="00FE2B01"/>
    <w:rsid w:val="00FE2EE8"/>
    <w:rsid w:val="00FE3326"/>
    <w:rsid w:val="00FE3338"/>
    <w:rsid w:val="00FE361F"/>
    <w:rsid w:val="00FE37B2"/>
    <w:rsid w:val="00FE39F2"/>
    <w:rsid w:val="00FE3BA0"/>
    <w:rsid w:val="00FE44B6"/>
    <w:rsid w:val="00FE4AEE"/>
    <w:rsid w:val="00FE4BEB"/>
    <w:rsid w:val="00FE53A9"/>
    <w:rsid w:val="00FE53FA"/>
    <w:rsid w:val="00FE5AEB"/>
    <w:rsid w:val="00FE5AF8"/>
    <w:rsid w:val="00FE5D77"/>
    <w:rsid w:val="00FE6A4B"/>
    <w:rsid w:val="00FE79BD"/>
    <w:rsid w:val="00FF01D7"/>
    <w:rsid w:val="00FF036D"/>
    <w:rsid w:val="00FF066A"/>
    <w:rsid w:val="00FF0729"/>
    <w:rsid w:val="00FF0C8C"/>
    <w:rsid w:val="00FF0DD4"/>
    <w:rsid w:val="00FF0F67"/>
    <w:rsid w:val="00FF10FA"/>
    <w:rsid w:val="00FF1A84"/>
    <w:rsid w:val="00FF1DB5"/>
    <w:rsid w:val="00FF203D"/>
    <w:rsid w:val="00FF206C"/>
    <w:rsid w:val="00FF2072"/>
    <w:rsid w:val="00FF20DA"/>
    <w:rsid w:val="00FF210F"/>
    <w:rsid w:val="00FF21C9"/>
    <w:rsid w:val="00FF26E6"/>
    <w:rsid w:val="00FF2826"/>
    <w:rsid w:val="00FF2A7F"/>
    <w:rsid w:val="00FF2E09"/>
    <w:rsid w:val="00FF3151"/>
    <w:rsid w:val="00FF3474"/>
    <w:rsid w:val="00FF3514"/>
    <w:rsid w:val="00FF3F79"/>
    <w:rsid w:val="00FF4125"/>
    <w:rsid w:val="00FF413A"/>
    <w:rsid w:val="00FF5333"/>
    <w:rsid w:val="00FF5F30"/>
    <w:rsid w:val="00FF5FCC"/>
    <w:rsid w:val="00FF6048"/>
    <w:rsid w:val="00FF638D"/>
    <w:rsid w:val="00FF6607"/>
    <w:rsid w:val="00FF67A9"/>
    <w:rsid w:val="00FF67F5"/>
    <w:rsid w:val="00FF6835"/>
    <w:rsid w:val="00FF68A9"/>
    <w:rsid w:val="00FF72DA"/>
    <w:rsid w:val="00FF735F"/>
    <w:rsid w:val="00FF7468"/>
    <w:rsid w:val="00FF763D"/>
    <w:rsid w:val="00FF7808"/>
    <w:rsid w:val="00FF7BE4"/>
    <w:rsid w:val="00FF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222630"/>
  <w15:docId w15:val="{C1622B7D-97CB-4290-9FBF-D22544A5B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161441"/>
    <w:rPr>
      <w:sz w:val="24"/>
      <w:szCs w:val="24"/>
    </w:rPr>
  </w:style>
  <w:style w:type="paragraph" w:styleId="Heading1">
    <w:name w:val="heading 1"/>
    <w:aliases w:val="1"/>
    <w:basedOn w:val="TOC1"/>
    <w:next w:val="Normal"/>
    <w:link w:val="Heading1Char"/>
    <w:qFormat/>
    <w:rsid w:val="00AF7F2E"/>
    <w:pPr>
      <w:keepNext/>
      <w:spacing w:before="240" w:after="240" w:line="400" w:lineRule="exact"/>
      <w:outlineLvl w:val="0"/>
    </w:pPr>
    <w:rPr>
      <w:b/>
      <w:bCs/>
      <w:kern w:val="32"/>
      <w:sz w:val="26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37119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3447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37119"/>
    <w:pPr>
      <w:keepNext/>
      <w:spacing w:before="240" w:after="60"/>
      <w:outlineLvl w:val="3"/>
    </w:pPr>
    <w:rPr>
      <w:rFonts w:ascii="Arial" w:hAnsi="Arial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4776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D933DB"/>
    <w:pPr>
      <w:keepNext/>
      <w:widowControl w:val="0"/>
      <w:numPr>
        <w:numId w:val="10"/>
      </w:numPr>
      <w:spacing w:before="240" w:after="240"/>
      <w:jc w:val="both"/>
      <w:outlineLvl w:val="6"/>
    </w:pPr>
    <w:rPr>
      <w:rFonts w:ascii="VNI-Helve-Condense" w:hAnsi="VNI-Helve-Condense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1A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91A6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91A6E"/>
  </w:style>
  <w:style w:type="paragraph" w:styleId="BalloonText">
    <w:name w:val="Balloon Text"/>
    <w:basedOn w:val="Normal"/>
    <w:link w:val="BalloonTextChar"/>
    <w:rsid w:val="000378E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D50EA8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rsid w:val="00CF04D4"/>
    <w:rPr>
      <w:sz w:val="20"/>
      <w:szCs w:val="20"/>
    </w:rPr>
  </w:style>
  <w:style w:type="character" w:styleId="FootnoteReference">
    <w:name w:val="footnote reference"/>
    <w:rsid w:val="00CF04D4"/>
    <w:rPr>
      <w:vertAlign w:val="superscript"/>
    </w:rPr>
  </w:style>
  <w:style w:type="character" w:customStyle="1" w:styleId="FootnoteTextChar">
    <w:name w:val="Footnote Text Char"/>
    <w:basedOn w:val="DefaultParagraphFont"/>
    <w:link w:val="FootnoteText"/>
    <w:rsid w:val="00065BC2"/>
  </w:style>
  <w:style w:type="paragraph" w:styleId="ListParagraph">
    <w:name w:val="List Paragraph"/>
    <w:basedOn w:val="Normal"/>
    <w:link w:val="ListParagraphChar"/>
    <w:uiPriority w:val="34"/>
    <w:qFormat/>
    <w:rsid w:val="00065BC2"/>
    <w:pPr>
      <w:ind w:left="720"/>
      <w:contextualSpacing/>
    </w:pPr>
  </w:style>
  <w:style w:type="character" w:styleId="Emphasis">
    <w:name w:val="Emphasis"/>
    <w:qFormat/>
    <w:rsid w:val="00F83C5C"/>
    <w:rPr>
      <w:i/>
      <w:iCs/>
    </w:rPr>
  </w:style>
  <w:style w:type="paragraph" w:styleId="BodyText">
    <w:name w:val="Body Text"/>
    <w:basedOn w:val="Normal"/>
    <w:link w:val="BodyTextChar"/>
    <w:rsid w:val="00B64CD7"/>
    <w:pPr>
      <w:jc w:val="both"/>
    </w:pPr>
    <w:rPr>
      <w:rFonts w:ascii="VNI-Times" w:hAnsi="VNI-Times"/>
      <w:sz w:val="26"/>
      <w:szCs w:val="26"/>
    </w:rPr>
  </w:style>
  <w:style w:type="character" w:customStyle="1" w:styleId="BodyTextChar">
    <w:name w:val="Body Text Char"/>
    <w:link w:val="BodyText"/>
    <w:rsid w:val="00B64CD7"/>
    <w:rPr>
      <w:rFonts w:ascii="VNI-Times" w:hAnsi="VNI-Times" w:cs="VNI-Times"/>
      <w:sz w:val="26"/>
      <w:szCs w:val="26"/>
    </w:rPr>
  </w:style>
  <w:style w:type="character" w:customStyle="1" w:styleId="FooterChar">
    <w:name w:val="Footer Char"/>
    <w:link w:val="Footer"/>
    <w:uiPriority w:val="99"/>
    <w:rsid w:val="00D91C47"/>
    <w:rPr>
      <w:sz w:val="24"/>
      <w:szCs w:val="24"/>
    </w:rPr>
  </w:style>
  <w:style w:type="paragraph" w:styleId="NormalWeb">
    <w:name w:val="Normal (Web)"/>
    <w:basedOn w:val="Normal"/>
    <w:link w:val="NormalWebChar"/>
    <w:rsid w:val="00711202"/>
    <w:pPr>
      <w:spacing w:before="100" w:beforeAutospacing="1" w:after="100" w:afterAutospacing="1"/>
    </w:pPr>
  </w:style>
  <w:style w:type="character" w:styleId="PlaceholderText">
    <w:name w:val="Placeholder Text"/>
    <w:uiPriority w:val="99"/>
    <w:semiHidden/>
    <w:rsid w:val="00C7778C"/>
    <w:rPr>
      <w:color w:val="808080"/>
    </w:rPr>
  </w:style>
  <w:style w:type="character" w:customStyle="1" w:styleId="HeaderChar">
    <w:name w:val="Header Char"/>
    <w:link w:val="Header"/>
    <w:uiPriority w:val="99"/>
    <w:rsid w:val="002A5082"/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8F6A75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8F6A75"/>
    <w:rPr>
      <w:sz w:val="24"/>
      <w:szCs w:val="24"/>
    </w:rPr>
  </w:style>
  <w:style w:type="paragraph" w:customStyle="1" w:styleId="Char">
    <w:name w:val="Char"/>
    <w:basedOn w:val="Normal"/>
    <w:semiHidden/>
    <w:rsid w:val="00F936CF"/>
    <w:pPr>
      <w:spacing w:after="160" w:line="240" w:lineRule="exact"/>
    </w:pPr>
    <w:rPr>
      <w:rFonts w:ascii="Arial" w:hAnsi="Arial"/>
      <w:sz w:val="22"/>
      <w:szCs w:val="22"/>
    </w:rPr>
  </w:style>
  <w:style w:type="character" w:customStyle="1" w:styleId="Heading1Char">
    <w:name w:val="Heading 1 Char"/>
    <w:aliases w:val="1 Char"/>
    <w:link w:val="Heading1"/>
    <w:rsid w:val="00AF7F2E"/>
    <w:rPr>
      <w:b/>
      <w:bCs/>
      <w:kern w:val="32"/>
      <w:sz w:val="26"/>
      <w:szCs w:val="32"/>
      <w:lang w:val="en-US" w:eastAsia="en-US"/>
    </w:rPr>
  </w:style>
  <w:style w:type="character" w:styleId="Strong">
    <w:name w:val="Strong"/>
    <w:qFormat/>
    <w:rsid w:val="001E0DDA"/>
    <w:rPr>
      <w:b/>
      <w:bCs/>
    </w:rPr>
  </w:style>
  <w:style w:type="paragraph" w:styleId="Subtitle">
    <w:name w:val="Subtitle"/>
    <w:basedOn w:val="Normal"/>
    <w:next w:val="Normal"/>
    <w:link w:val="SubtitleChar"/>
    <w:rsid w:val="00991FD9"/>
    <w:pPr>
      <w:spacing w:after="60"/>
      <w:jc w:val="center"/>
      <w:outlineLvl w:val="1"/>
    </w:pPr>
  </w:style>
  <w:style w:type="paragraph" w:styleId="TOC1">
    <w:name w:val="toc 1"/>
    <w:basedOn w:val="Normal"/>
    <w:next w:val="Normal"/>
    <w:autoRedefine/>
    <w:rsid w:val="001E0DDA"/>
  </w:style>
  <w:style w:type="character" w:customStyle="1" w:styleId="SubtitleChar">
    <w:name w:val="Subtitle Char"/>
    <w:link w:val="Subtitle"/>
    <w:rsid w:val="00991FD9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10">
    <w:name w:val="1.1"/>
    <w:basedOn w:val="Heading1"/>
    <w:link w:val="11Char"/>
    <w:qFormat/>
    <w:rsid w:val="009C1EDC"/>
    <w:pPr>
      <w:outlineLvl w:val="9"/>
    </w:pPr>
  </w:style>
  <w:style w:type="paragraph" w:customStyle="1" w:styleId="111">
    <w:name w:val="1.1.1"/>
    <w:basedOn w:val="110"/>
    <w:link w:val="111Char"/>
    <w:qFormat/>
    <w:rsid w:val="00F90710"/>
    <w:rPr>
      <w:lang w:val="nl-NL"/>
    </w:rPr>
  </w:style>
  <w:style w:type="character" w:customStyle="1" w:styleId="11Char">
    <w:name w:val="1.1 Char"/>
    <w:basedOn w:val="Heading1Char"/>
    <w:link w:val="110"/>
    <w:rsid w:val="009C1EDC"/>
    <w:rPr>
      <w:b/>
      <w:bCs/>
      <w:kern w:val="32"/>
      <w:sz w:val="26"/>
      <w:szCs w:val="32"/>
      <w:lang w:val="en-US" w:eastAsia="en-US"/>
    </w:rPr>
  </w:style>
  <w:style w:type="paragraph" w:customStyle="1" w:styleId="111a">
    <w:name w:val="1.1.1 a"/>
    <w:basedOn w:val="Normal"/>
    <w:link w:val="111aChar"/>
    <w:qFormat/>
    <w:rsid w:val="00D518EA"/>
    <w:pPr>
      <w:numPr>
        <w:numId w:val="2"/>
      </w:numPr>
      <w:spacing w:before="120" w:after="120" w:line="400" w:lineRule="exact"/>
      <w:jc w:val="both"/>
    </w:pPr>
    <w:rPr>
      <w:b/>
      <w:sz w:val="26"/>
      <w:szCs w:val="26"/>
    </w:rPr>
  </w:style>
  <w:style w:type="character" w:customStyle="1" w:styleId="111Char">
    <w:name w:val="1.1.1 Char"/>
    <w:link w:val="111"/>
    <w:rsid w:val="00A75732"/>
    <w:rPr>
      <w:b/>
      <w:bCs/>
      <w:kern w:val="32"/>
      <w:sz w:val="26"/>
      <w:szCs w:val="32"/>
      <w:lang w:val="nl-NL" w:eastAsia="en-US"/>
    </w:rPr>
  </w:style>
  <w:style w:type="paragraph" w:customStyle="1" w:styleId="111a-">
    <w:name w:val="1.1.1 a -"/>
    <w:basedOn w:val="Normal"/>
    <w:next w:val="Normal"/>
    <w:link w:val="111a-Char"/>
    <w:qFormat/>
    <w:rsid w:val="005511E1"/>
    <w:pPr>
      <w:numPr>
        <w:numId w:val="3"/>
      </w:numPr>
      <w:spacing w:before="120" w:after="120" w:line="400" w:lineRule="exact"/>
      <w:jc w:val="both"/>
    </w:pPr>
    <w:rPr>
      <w:sz w:val="26"/>
    </w:rPr>
  </w:style>
  <w:style w:type="character" w:customStyle="1" w:styleId="111aChar">
    <w:name w:val="1.1.1 a Char"/>
    <w:link w:val="111a"/>
    <w:rsid w:val="00D518EA"/>
    <w:rPr>
      <w:b/>
      <w:sz w:val="26"/>
      <w:szCs w:val="26"/>
    </w:rPr>
  </w:style>
  <w:style w:type="paragraph" w:customStyle="1" w:styleId="11">
    <w:name w:val="1.1 *"/>
    <w:basedOn w:val="Normal"/>
    <w:link w:val="McduchmenChar"/>
    <w:qFormat/>
    <w:rsid w:val="008E4CEE"/>
    <w:pPr>
      <w:numPr>
        <w:ilvl w:val="3"/>
        <w:numId w:val="1"/>
      </w:numPr>
      <w:tabs>
        <w:tab w:val="left" w:pos="900"/>
        <w:tab w:val="left" w:pos="2520"/>
      </w:tabs>
      <w:spacing w:before="120" w:after="120" w:line="400" w:lineRule="exact"/>
      <w:ind w:right="737"/>
      <w:jc w:val="both"/>
    </w:pPr>
    <w:rPr>
      <w:sz w:val="26"/>
      <w:szCs w:val="26"/>
    </w:rPr>
  </w:style>
  <w:style w:type="character" w:customStyle="1" w:styleId="111a-Char">
    <w:name w:val="1.1.1 a - Char"/>
    <w:link w:val="111a-"/>
    <w:rsid w:val="005511E1"/>
    <w:rPr>
      <w:sz w:val="26"/>
      <w:szCs w:val="24"/>
    </w:rPr>
  </w:style>
  <w:style w:type="paragraph" w:customStyle="1" w:styleId="1-">
    <w:name w:val="1 -"/>
    <w:basedOn w:val="Normal"/>
    <w:link w:val="1-Char"/>
    <w:qFormat/>
    <w:rsid w:val="007D0B5F"/>
    <w:pPr>
      <w:spacing w:before="120" w:after="120" w:line="400" w:lineRule="exact"/>
      <w:jc w:val="both"/>
    </w:pPr>
    <w:rPr>
      <w:sz w:val="26"/>
      <w:lang w:val="nl-NL"/>
    </w:rPr>
  </w:style>
  <w:style w:type="character" w:customStyle="1" w:styleId="NormalWebChar">
    <w:name w:val="Normal (Web) Char"/>
    <w:link w:val="NormalWeb"/>
    <w:rsid w:val="00A75732"/>
    <w:rPr>
      <w:sz w:val="24"/>
      <w:szCs w:val="24"/>
      <w:lang w:val="en-US" w:eastAsia="en-US"/>
    </w:rPr>
  </w:style>
  <w:style w:type="character" w:customStyle="1" w:styleId="McduchmenChar">
    <w:name w:val="Mục dấu chấm đen Char"/>
    <w:basedOn w:val="NormalWebChar"/>
    <w:link w:val="11"/>
    <w:rsid w:val="00A75732"/>
    <w:rPr>
      <w:sz w:val="26"/>
      <w:szCs w:val="26"/>
      <w:lang w:val="en-US" w:eastAsia="en-US"/>
    </w:rPr>
  </w:style>
  <w:style w:type="paragraph" w:customStyle="1" w:styleId="11-">
    <w:name w:val="1.1 -"/>
    <w:basedOn w:val="Normal"/>
    <w:link w:val="11-Char"/>
    <w:qFormat/>
    <w:rsid w:val="00666E09"/>
    <w:pPr>
      <w:numPr>
        <w:numId w:val="4"/>
      </w:numPr>
      <w:spacing w:before="120" w:after="120" w:line="400" w:lineRule="exact"/>
    </w:pPr>
    <w:rPr>
      <w:sz w:val="26"/>
    </w:rPr>
  </w:style>
  <w:style w:type="character" w:customStyle="1" w:styleId="1-Char">
    <w:name w:val="1 - Char"/>
    <w:link w:val="1-"/>
    <w:rsid w:val="007D0B5F"/>
    <w:rPr>
      <w:sz w:val="26"/>
      <w:szCs w:val="24"/>
      <w:lang w:val="nl-NL"/>
    </w:rPr>
  </w:style>
  <w:style w:type="paragraph" w:customStyle="1" w:styleId="1">
    <w:name w:val="1 *"/>
    <w:basedOn w:val="Normal"/>
    <w:link w:val="1Char"/>
    <w:qFormat/>
    <w:rsid w:val="00C7068E"/>
    <w:pPr>
      <w:numPr>
        <w:numId w:val="5"/>
      </w:numPr>
      <w:spacing w:before="120" w:after="120" w:line="440" w:lineRule="exact"/>
      <w:jc w:val="both"/>
    </w:pPr>
    <w:rPr>
      <w:sz w:val="26"/>
    </w:rPr>
  </w:style>
  <w:style w:type="character" w:customStyle="1" w:styleId="11-Char">
    <w:name w:val="1.1 - Char"/>
    <w:link w:val="11-"/>
    <w:rsid w:val="00666E09"/>
    <w:rPr>
      <w:sz w:val="26"/>
      <w:szCs w:val="24"/>
    </w:rPr>
  </w:style>
  <w:style w:type="paragraph" w:customStyle="1" w:styleId="Nomal">
    <w:name w:val="Nomal"/>
    <w:basedOn w:val="Normal"/>
    <w:link w:val="NomalChar"/>
    <w:qFormat/>
    <w:rsid w:val="001D39DE"/>
    <w:pPr>
      <w:spacing w:before="120" w:after="120" w:line="400" w:lineRule="exact"/>
      <w:ind w:left="391"/>
      <w:jc w:val="both"/>
    </w:pPr>
    <w:rPr>
      <w:b/>
      <w:bCs/>
      <w:kern w:val="32"/>
      <w:sz w:val="26"/>
      <w:szCs w:val="26"/>
      <w:lang w:val="nl-NL"/>
    </w:rPr>
  </w:style>
  <w:style w:type="character" w:customStyle="1" w:styleId="1Char">
    <w:name w:val="1 * Char"/>
    <w:basedOn w:val="1-Char"/>
    <w:link w:val="1"/>
    <w:rsid w:val="00C7068E"/>
    <w:rPr>
      <w:sz w:val="26"/>
      <w:szCs w:val="24"/>
      <w:lang w:val="nl-NL"/>
    </w:rPr>
  </w:style>
  <w:style w:type="paragraph" w:customStyle="1" w:styleId="Chnghin">
    <w:name w:val="Chữ nghiên"/>
    <w:basedOn w:val="Nomal"/>
    <w:link w:val="ChnghinChar"/>
    <w:qFormat/>
    <w:rsid w:val="004F2D4F"/>
    <w:pPr>
      <w:spacing w:line="440" w:lineRule="exact"/>
      <w:jc w:val="center"/>
    </w:pPr>
    <w:rPr>
      <w:i/>
    </w:rPr>
  </w:style>
  <w:style w:type="character" w:customStyle="1" w:styleId="NomalChar">
    <w:name w:val="Nomal Char"/>
    <w:link w:val="Nomal"/>
    <w:rsid w:val="001D39DE"/>
    <w:rPr>
      <w:b/>
      <w:bCs/>
      <w:kern w:val="32"/>
      <w:sz w:val="26"/>
      <w:szCs w:val="26"/>
      <w:lang w:val="nl-NL" w:eastAsia="en-US"/>
    </w:rPr>
  </w:style>
  <w:style w:type="character" w:customStyle="1" w:styleId="apple-converted-space">
    <w:name w:val="apple-converted-space"/>
    <w:basedOn w:val="DefaultParagraphFont"/>
    <w:rsid w:val="00F04893"/>
  </w:style>
  <w:style w:type="character" w:customStyle="1" w:styleId="ChnghinChar">
    <w:name w:val="Chữ nghiên Char"/>
    <w:link w:val="Chnghin"/>
    <w:rsid w:val="004F2D4F"/>
    <w:rPr>
      <w:b/>
      <w:bCs/>
      <w:i/>
      <w:kern w:val="32"/>
      <w:sz w:val="26"/>
      <w:szCs w:val="26"/>
      <w:lang w:val="nl-NL" w:eastAsia="en-US"/>
    </w:rPr>
  </w:style>
  <w:style w:type="paragraph" w:customStyle="1" w:styleId="I">
    <w:name w:val="I."/>
    <w:basedOn w:val="Heading1"/>
    <w:link w:val="IChar"/>
    <w:qFormat/>
    <w:rsid w:val="00B369AF"/>
  </w:style>
  <w:style w:type="table" w:styleId="LightShading-Accent5">
    <w:name w:val="Light Shading Accent 5"/>
    <w:basedOn w:val="TableNormal"/>
    <w:uiPriority w:val="60"/>
    <w:rsid w:val="0010059A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customStyle="1" w:styleId="IChar">
    <w:name w:val="I. Char"/>
    <w:basedOn w:val="Heading1Char"/>
    <w:link w:val="I"/>
    <w:rsid w:val="00B369AF"/>
    <w:rPr>
      <w:b/>
      <w:bCs/>
      <w:kern w:val="32"/>
      <w:sz w:val="26"/>
      <w:szCs w:val="32"/>
      <w:lang w:val="en-US" w:eastAsia="en-US"/>
    </w:rPr>
  </w:style>
  <w:style w:type="table" w:styleId="LightShading-Accent6">
    <w:name w:val="Light Shading Accent 6"/>
    <w:basedOn w:val="TableNormal"/>
    <w:uiPriority w:val="60"/>
    <w:rsid w:val="0010059A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-Accent11">
    <w:name w:val="Light List - Accent 11"/>
    <w:basedOn w:val="TableNormal"/>
    <w:uiPriority w:val="61"/>
    <w:rsid w:val="0010059A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Table3Deffects3">
    <w:name w:val="Table 3D effects 3"/>
    <w:basedOn w:val="TableNormal"/>
    <w:rsid w:val="0010059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3Char">
    <w:name w:val="Heading 3 Char"/>
    <w:link w:val="Heading3"/>
    <w:semiHidden/>
    <w:rsid w:val="00034470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Tiuln">
    <w:name w:val="Tiêu đề lớn"/>
    <w:basedOn w:val="Heading1"/>
    <w:rsid w:val="00537119"/>
    <w:pPr>
      <w:numPr>
        <w:ilvl w:val="1"/>
        <w:numId w:val="7"/>
      </w:numPr>
      <w:spacing w:after="120" w:line="240" w:lineRule="auto"/>
      <w:outlineLvl w:val="1"/>
    </w:pPr>
    <w:rPr>
      <w:rFonts w:cs="Arial"/>
      <w:sz w:val="28"/>
    </w:rPr>
  </w:style>
  <w:style w:type="paragraph" w:customStyle="1" w:styleId="Tiunh">
    <w:name w:val="Tiêu đề nhỏ"/>
    <w:basedOn w:val="Heading2"/>
    <w:next w:val="FootnoteText"/>
    <w:rsid w:val="00537119"/>
    <w:pPr>
      <w:numPr>
        <w:ilvl w:val="2"/>
        <w:numId w:val="7"/>
      </w:numPr>
      <w:spacing w:after="120"/>
    </w:pPr>
    <w:rPr>
      <w:rFonts w:cs="Arial"/>
      <w:sz w:val="26"/>
      <w:u w:val="single"/>
    </w:rPr>
  </w:style>
  <w:style w:type="paragraph" w:customStyle="1" w:styleId="Tiub">
    <w:name w:val="Tiêu đề bé"/>
    <w:basedOn w:val="Heading4"/>
    <w:rsid w:val="00537119"/>
    <w:pPr>
      <w:numPr>
        <w:ilvl w:val="3"/>
        <w:numId w:val="7"/>
      </w:numPr>
      <w:spacing w:before="120" w:after="0" w:line="360" w:lineRule="auto"/>
    </w:pPr>
    <w:rPr>
      <w:rFonts w:ascii="Times New Roman" w:hAnsi="Times New Roman"/>
      <w:i/>
      <w:sz w:val="26"/>
    </w:rPr>
  </w:style>
  <w:style w:type="character" w:customStyle="1" w:styleId="Heading2Char">
    <w:name w:val="Heading 2 Char"/>
    <w:link w:val="Heading2"/>
    <w:semiHidden/>
    <w:rsid w:val="00537119"/>
    <w:rPr>
      <w:rFonts w:ascii="Times New Roman" w:eastAsia="Times New Roman" w:hAnsi="Times New Roman" w:cs="Times New Roman"/>
      <w:b/>
      <w:bCs/>
      <w:i/>
      <w:iCs/>
      <w:sz w:val="28"/>
      <w:szCs w:val="28"/>
      <w:lang w:val="en-US" w:eastAsia="en-US"/>
    </w:rPr>
  </w:style>
  <w:style w:type="character" w:customStyle="1" w:styleId="Heading4Char">
    <w:name w:val="Heading 4 Char"/>
    <w:link w:val="Heading4"/>
    <w:semiHidden/>
    <w:rsid w:val="00537119"/>
    <w:rPr>
      <w:rFonts w:ascii="Arial" w:eastAsia="Times New Roman" w:hAnsi="Arial" w:cs="Times New Roman"/>
      <w:b/>
      <w:bCs/>
      <w:sz w:val="28"/>
      <w:szCs w:val="28"/>
      <w:lang w:val="en-US" w:eastAsia="en-US"/>
    </w:rPr>
  </w:style>
  <w:style w:type="paragraph" w:customStyle="1" w:styleId="Style13ptFirstline05">
    <w:name w:val="Style 13 pt First line:  0.5&quot;"/>
    <w:basedOn w:val="Normal"/>
    <w:rsid w:val="00182EEF"/>
    <w:pPr>
      <w:spacing w:line="360" w:lineRule="auto"/>
      <w:ind w:firstLine="720"/>
    </w:pPr>
    <w:rPr>
      <w:sz w:val="26"/>
      <w:szCs w:val="20"/>
    </w:rPr>
  </w:style>
  <w:style w:type="paragraph" w:customStyle="1" w:styleId="StyleStyle13ptFirstline05Justified">
    <w:name w:val="Style Style 13 pt First line:  0.5&quot; + Justified"/>
    <w:basedOn w:val="Style13ptFirstline05"/>
    <w:rsid w:val="00182EEF"/>
    <w:pPr>
      <w:spacing w:line="240" w:lineRule="auto"/>
      <w:jc w:val="both"/>
    </w:pPr>
  </w:style>
  <w:style w:type="character" w:styleId="Hyperlink">
    <w:name w:val="Hyperlink"/>
    <w:uiPriority w:val="99"/>
    <w:unhideWhenUsed/>
    <w:rsid w:val="00533E4B"/>
    <w:rPr>
      <w:color w:val="0000FF"/>
      <w:u w:val="single"/>
    </w:rPr>
  </w:style>
  <w:style w:type="numbering" w:customStyle="1" w:styleId="Style1">
    <w:name w:val="Style1"/>
    <w:uiPriority w:val="99"/>
    <w:rsid w:val="00BC7D35"/>
    <w:pPr>
      <w:numPr>
        <w:numId w:val="8"/>
      </w:numPr>
    </w:pPr>
  </w:style>
  <w:style w:type="numbering" w:customStyle="1" w:styleId="Style2">
    <w:name w:val="Style2"/>
    <w:uiPriority w:val="99"/>
    <w:rsid w:val="00BC7D35"/>
    <w:pPr>
      <w:numPr>
        <w:numId w:val="9"/>
      </w:numPr>
    </w:pPr>
  </w:style>
  <w:style w:type="character" w:customStyle="1" w:styleId="ListParagraphChar">
    <w:name w:val="List Paragraph Char"/>
    <w:link w:val="ListParagraph"/>
    <w:uiPriority w:val="34"/>
    <w:locked/>
    <w:rsid w:val="00E824F1"/>
    <w:rPr>
      <w:sz w:val="24"/>
      <w:szCs w:val="24"/>
    </w:rPr>
  </w:style>
  <w:style w:type="character" w:customStyle="1" w:styleId="text">
    <w:name w:val="text"/>
    <w:rsid w:val="00E824F1"/>
  </w:style>
  <w:style w:type="character" w:customStyle="1" w:styleId="Bodytext2">
    <w:name w:val="Body text (2)_"/>
    <w:link w:val="Bodytext21"/>
    <w:uiPriority w:val="99"/>
    <w:rsid w:val="00165108"/>
    <w:rPr>
      <w:rFonts w:ascii="Segoe UI" w:hAnsi="Segoe UI" w:cs="Segoe UI"/>
      <w:sz w:val="19"/>
      <w:szCs w:val="19"/>
      <w:shd w:val="clear" w:color="auto" w:fill="FFFFFF"/>
    </w:rPr>
  </w:style>
  <w:style w:type="character" w:customStyle="1" w:styleId="Bodytext28">
    <w:name w:val="Body text (2) + 8"/>
    <w:aliases w:val="5 pt40,Bold20"/>
    <w:uiPriority w:val="99"/>
    <w:rsid w:val="00165108"/>
    <w:rPr>
      <w:rFonts w:ascii="Segoe UI" w:hAnsi="Segoe UI" w:cs="Segoe UI"/>
      <w:b/>
      <w:bCs/>
      <w:color w:val="FFFFFF"/>
      <w:sz w:val="17"/>
      <w:szCs w:val="17"/>
      <w:shd w:val="clear" w:color="auto" w:fill="FFFFFF"/>
    </w:rPr>
  </w:style>
  <w:style w:type="character" w:customStyle="1" w:styleId="Bodytext2813">
    <w:name w:val="Body text (2) + 813"/>
    <w:aliases w:val="5 pt39"/>
    <w:uiPriority w:val="99"/>
    <w:rsid w:val="00165108"/>
    <w:rPr>
      <w:rFonts w:ascii="Segoe UI" w:hAnsi="Segoe UI" w:cs="Segoe UI"/>
      <w:sz w:val="17"/>
      <w:szCs w:val="17"/>
      <w:shd w:val="clear" w:color="auto" w:fill="FFFFFF"/>
    </w:rPr>
  </w:style>
  <w:style w:type="character" w:customStyle="1" w:styleId="Bodytext2812">
    <w:name w:val="Body text (2) + 812"/>
    <w:aliases w:val="5 pt38,Bold19"/>
    <w:uiPriority w:val="99"/>
    <w:rsid w:val="00165108"/>
    <w:rPr>
      <w:rFonts w:ascii="Segoe UI" w:hAnsi="Segoe UI" w:cs="Segoe UI"/>
      <w:b/>
      <w:bCs/>
      <w:sz w:val="17"/>
      <w:szCs w:val="17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65108"/>
    <w:pPr>
      <w:widowControl w:val="0"/>
      <w:shd w:val="clear" w:color="auto" w:fill="FFFFFF"/>
      <w:spacing w:line="763" w:lineRule="exact"/>
      <w:ind w:hanging="500"/>
      <w:jc w:val="both"/>
    </w:pPr>
    <w:rPr>
      <w:rFonts w:ascii="Segoe UI" w:hAnsi="Segoe UI"/>
      <w:sz w:val="19"/>
      <w:szCs w:val="19"/>
    </w:rPr>
  </w:style>
  <w:style w:type="character" w:customStyle="1" w:styleId="Tablecaption">
    <w:name w:val="Table caption_"/>
    <w:link w:val="Tablecaption1"/>
    <w:uiPriority w:val="99"/>
    <w:rsid w:val="00165108"/>
    <w:rPr>
      <w:rFonts w:ascii="Segoe UI" w:hAnsi="Segoe UI" w:cs="Segoe UI"/>
      <w:i/>
      <w:iCs/>
      <w:sz w:val="17"/>
      <w:szCs w:val="17"/>
      <w:shd w:val="clear" w:color="auto" w:fill="FFFFFF"/>
    </w:rPr>
  </w:style>
  <w:style w:type="character" w:customStyle="1" w:styleId="Tablecaption0">
    <w:name w:val="Table caption"/>
    <w:basedOn w:val="Tablecaption"/>
    <w:uiPriority w:val="99"/>
    <w:rsid w:val="00165108"/>
    <w:rPr>
      <w:rFonts w:ascii="Segoe UI" w:hAnsi="Segoe UI" w:cs="Segoe UI"/>
      <w:i/>
      <w:iCs/>
      <w:sz w:val="17"/>
      <w:szCs w:val="17"/>
      <w:shd w:val="clear" w:color="auto" w:fill="FFFFFF"/>
    </w:rPr>
  </w:style>
  <w:style w:type="paragraph" w:customStyle="1" w:styleId="Tablecaption1">
    <w:name w:val="Table caption1"/>
    <w:basedOn w:val="Normal"/>
    <w:link w:val="Tablecaption"/>
    <w:uiPriority w:val="99"/>
    <w:rsid w:val="00165108"/>
    <w:pPr>
      <w:widowControl w:val="0"/>
      <w:shd w:val="clear" w:color="auto" w:fill="FFFFFF"/>
      <w:spacing w:line="240" w:lineRule="atLeast"/>
    </w:pPr>
    <w:rPr>
      <w:rFonts w:ascii="Segoe UI" w:hAnsi="Segoe UI"/>
      <w:i/>
      <w:iCs/>
      <w:sz w:val="17"/>
      <w:szCs w:val="17"/>
    </w:rPr>
  </w:style>
  <w:style w:type="paragraph" w:styleId="BodyTextIndent3">
    <w:name w:val="Body Text Indent 3"/>
    <w:basedOn w:val="Normal"/>
    <w:link w:val="BodyTextIndent3Char"/>
    <w:rsid w:val="00B711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B71132"/>
    <w:rPr>
      <w:sz w:val="16"/>
      <w:szCs w:val="16"/>
    </w:rPr>
  </w:style>
  <w:style w:type="paragraph" w:customStyle="1" w:styleId="CharCharCharCharCharCharCharCharChar">
    <w:name w:val="Char Char Char Char Char Char Char Char Char"/>
    <w:basedOn w:val="Normal"/>
    <w:semiHidden/>
    <w:rsid w:val="00D15259"/>
    <w:pPr>
      <w:spacing w:after="160" w:line="240" w:lineRule="exact"/>
    </w:pPr>
    <w:rPr>
      <w:rFonts w:ascii="Arial" w:hAnsi="Arial" w:cs="Arial"/>
      <w:sz w:val="22"/>
      <w:szCs w:val="22"/>
    </w:rPr>
  </w:style>
  <w:style w:type="character" w:customStyle="1" w:styleId="WW8Num22z0">
    <w:name w:val="WW8Num22z0"/>
    <w:rsid w:val="00212266"/>
    <w:rPr>
      <w:rFonts w:hint="default"/>
      <w:color w:val="000000"/>
      <w:sz w:val="26"/>
      <w:szCs w:val="26"/>
    </w:rPr>
  </w:style>
  <w:style w:type="character" w:styleId="CommentReference">
    <w:name w:val="annotation reference"/>
    <w:uiPriority w:val="99"/>
    <w:rsid w:val="007E52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E521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7E521C"/>
    <w:rPr>
      <w:lang w:val="en-US" w:eastAsia="en-US"/>
    </w:rPr>
  </w:style>
  <w:style w:type="paragraph" w:styleId="BodyText3">
    <w:name w:val="Body Text 3"/>
    <w:basedOn w:val="Normal"/>
    <w:link w:val="BodyText3Char"/>
    <w:unhideWhenUsed/>
    <w:rsid w:val="00BB78BA"/>
    <w:pPr>
      <w:overflowPunct w:val="0"/>
      <w:autoSpaceDE w:val="0"/>
      <w:autoSpaceDN w:val="0"/>
      <w:adjustRightInd w:val="0"/>
      <w:spacing w:after="120"/>
    </w:pPr>
    <w:rPr>
      <w:rFonts w:ascii="VNI-Times" w:hAnsi="VNI-Times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B78BA"/>
    <w:rPr>
      <w:rFonts w:ascii="VNI-Times" w:hAnsi="VNI-Times"/>
      <w:sz w:val="16"/>
      <w:szCs w:val="16"/>
    </w:rPr>
  </w:style>
  <w:style w:type="character" w:styleId="FollowedHyperlink">
    <w:name w:val="FollowedHyperlink"/>
    <w:basedOn w:val="DefaultParagraphFont"/>
    <w:uiPriority w:val="99"/>
    <w:unhideWhenUsed/>
    <w:rsid w:val="005631D4"/>
    <w:rPr>
      <w:color w:val="800080"/>
      <w:u w:val="single"/>
    </w:rPr>
  </w:style>
  <w:style w:type="paragraph" w:customStyle="1" w:styleId="xl111">
    <w:name w:val="xl111"/>
    <w:basedOn w:val="Normal"/>
    <w:rsid w:val="005631D4"/>
    <w:pPr>
      <w:spacing w:before="100" w:beforeAutospacing="1" w:after="100" w:afterAutospacing="1"/>
    </w:pPr>
    <w:rPr>
      <w:sz w:val="26"/>
      <w:szCs w:val="26"/>
    </w:rPr>
  </w:style>
  <w:style w:type="paragraph" w:customStyle="1" w:styleId="xl112">
    <w:name w:val="xl112"/>
    <w:basedOn w:val="Normal"/>
    <w:rsid w:val="005631D4"/>
    <w:pPr>
      <w:spacing w:before="100" w:beforeAutospacing="1" w:after="100" w:afterAutospacing="1"/>
    </w:pPr>
    <w:rPr>
      <w:sz w:val="26"/>
      <w:szCs w:val="26"/>
    </w:rPr>
  </w:style>
  <w:style w:type="paragraph" w:customStyle="1" w:styleId="xl113">
    <w:name w:val="xl113"/>
    <w:basedOn w:val="Normal"/>
    <w:rsid w:val="005631D4"/>
    <w:pPr>
      <w:pBdr>
        <w:top w:val="double" w:sz="6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4">
    <w:name w:val="xl114"/>
    <w:basedOn w:val="Normal"/>
    <w:rsid w:val="005631D4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5">
    <w:name w:val="xl115"/>
    <w:basedOn w:val="Normal"/>
    <w:rsid w:val="005631D4"/>
    <w:pPr>
      <w:pBdr>
        <w:top w:val="double" w:sz="6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6">
    <w:name w:val="xl11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7">
    <w:name w:val="xl11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8">
    <w:name w:val="xl11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9">
    <w:name w:val="xl11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0">
    <w:name w:val="xl12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21">
    <w:name w:val="xl12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22">
    <w:name w:val="xl12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3">
    <w:name w:val="xl12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4">
    <w:name w:val="xl124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5">
    <w:name w:val="xl12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26">
    <w:name w:val="xl12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7">
    <w:name w:val="xl12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8">
    <w:name w:val="xl12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29">
    <w:name w:val="xl12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130">
    <w:name w:val="xl13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1">
    <w:name w:val="xl13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2">
    <w:name w:val="xl13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3">
    <w:name w:val="xl13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4">
    <w:name w:val="xl13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5">
    <w:name w:val="xl13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6">
    <w:name w:val="xl13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7">
    <w:name w:val="xl13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8">
    <w:name w:val="xl13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9">
    <w:name w:val="xl13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40">
    <w:name w:val="xl14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41">
    <w:name w:val="xl14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42">
    <w:name w:val="xl14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43">
    <w:name w:val="xl14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44">
    <w:name w:val="xl14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45">
    <w:name w:val="xl14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46">
    <w:name w:val="xl14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7">
    <w:name w:val="xl14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8">
    <w:name w:val="xl14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9">
    <w:name w:val="xl14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0">
    <w:name w:val="xl15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1">
    <w:name w:val="xl15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52">
    <w:name w:val="xl15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3">
    <w:name w:val="xl15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54">
    <w:name w:val="xl15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55">
    <w:name w:val="xl15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56">
    <w:name w:val="xl15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7">
    <w:name w:val="xl15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158">
    <w:name w:val="xl15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59">
    <w:name w:val="xl15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0">
    <w:name w:val="xl16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1">
    <w:name w:val="xl16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62">
    <w:name w:val="xl162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3">
    <w:name w:val="xl163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4">
    <w:name w:val="xl164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65">
    <w:name w:val="xl16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66">
    <w:name w:val="xl16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67">
    <w:name w:val="xl16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68">
    <w:name w:val="xl168"/>
    <w:basedOn w:val="Normal"/>
    <w:rsid w:val="005631D4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9">
    <w:name w:val="xl169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70">
    <w:name w:val="xl170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1">
    <w:name w:val="xl171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2">
    <w:name w:val="xl172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3">
    <w:name w:val="xl173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character" w:customStyle="1" w:styleId="Heading7Char">
    <w:name w:val="Heading 7 Char"/>
    <w:basedOn w:val="DefaultParagraphFont"/>
    <w:link w:val="Heading7"/>
    <w:rsid w:val="00D933DB"/>
    <w:rPr>
      <w:rFonts w:ascii="VNI-Helve-Condense" w:hAnsi="VNI-Helve-Condense"/>
      <w:b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B32C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32C9F"/>
    <w:rPr>
      <w:b/>
      <w:bCs/>
      <w:lang w:val="en-US" w:eastAsia="en-US"/>
    </w:rPr>
  </w:style>
  <w:style w:type="paragraph" w:customStyle="1" w:styleId="xl88">
    <w:name w:val="xl88"/>
    <w:basedOn w:val="Normal"/>
    <w:rsid w:val="003421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Normal13pt">
    <w:name w:val="Normal+13pt"/>
    <w:basedOn w:val="Normal"/>
    <w:rsid w:val="0078509C"/>
    <w:rPr>
      <w:color w:val="000000"/>
    </w:rPr>
  </w:style>
  <w:style w:type="character" w:customStyle="1" w:styleId="mw-headline">
    <w:name w:val="mw-headline"/>
    <w:basedOn w:val="DefaultParagraphFont"/>
    <w:rsid w:val="0004098E"/>
  </w:style>
  <w:style w:type="character" w:customStyle="1" w:styleId="Heading6Char">
    <w:name w:val="Heading 6 Char"/>
    <w:basedOn w:val="DefaultParagraphFont"/>
    <w:link w:val="Heading6"/>
    <w:rsid w:val="00547766"/>
    <w:rPr>
      <w:rFonts w:ascii="Calibri" w:hAnsi="Calibri"/>
      <w:b/>
      <w:bCs/>
      <w:sz w:val="22"/>
      <w:szCs w:val="22"/>
    </w:rPr>
  </w:style>
  <w:style w:type="character" w:customStyle="1" w:styleId="selectmean">
    <w:name w:val="select_mean"/>
    <w:basedOn w:val="DefaultParagraphFont"/>
    <w:rsid w:val="00547766"/>
  </w:style>
  <w:style w:type="paragraph" w:customStyle="1" w:styleId="DefaultParagraphFontParaCharCharCharCharChar">
    <w:name w:val="Default Paragraph Font Para Char Char Char Char Char"/>
    <w:autoRedefine/>
    <w:rsid w:val="00547766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Normal1">
    <w:name w:val="Normal1"/>
    <w:basedOn w:val="Normal"/>
    <w:rsid w:val="00547766"/>
    <w:pPr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Normal"/>
    <w:rsid w:val="0054776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val="id-ID" w:eastAsia="id-ID"/>
    </w:rPr>
  </w:style>
  <w:style w:type="paragraph" w:customStyle="1" w:styleId="font6">
    <w:name w:val="font6"/>
    <w:basedOn w:val="Normal"/>
    <w:rsid w:val="0054776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id-ID" w:eastAsia="id-ID"/>
    </w:rPr>
  </w:style>
  <w:style w:type="paragraph" w:customStyle="1" w:styleId="xl65">
    <w:name w:val="xl65"/>
    <w:basedOn w:val="Normal"/>
    <w:rsid w:val="00547766"/>
    <w:pPr>
      <w:spacing w:before="100" w:beforeAutospacing="1" w:after="100" w:afterAutospacing="1"/>
    </w:pPr>
    <w:rPr>
      <w:lang w:val="id-ID" w:eastAsia="id-ID"/>
    </w:rPr>
  </w:style>
  <w:style w:type="paragraph" w:customStyle="1" w:styleId="xl66">
    <w:name w:val="xl66"/>
    <w:basedOn w:val="Normal"/>
    <w:rsid w:val="00547766"/>
    <w:pPr>
      <w:spacing w:before="100" w:beforeAutospacing="1" w:after="100" w:afterAutospacing="1"/>
    </w:pPr>
    <w:rPr>
      <w:b/>
      <w:bCs/>
      <w:lang w:val="id-ID" w:eastAsia="id-ID"/>
    </w:rPr>
  </w:style>
  <w:style w:type="paragraph" w:customStyle="1" w:styleId="xl67">
    <w:name w:val="xl6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68">
    <w:name w:val="xl6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69">
    <w:name w:val="xl6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  <w:lang w:val="id-ID" w:eastAsia="id-ID"/>
    </w:rPr>
  </w:style>
  <w:style w:type="paragraph" w:customStyle="1" w:styleId="xl70">
    <w:name w:val="xl7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  <w:lang w:val="id-ID" w:eastAsia="id-ID"/>
    </w:rPr>
  </w:style>
  <w:style w:type="paragraph" w:customStyle="1" w:styleId="xl71">
    <w:name w:val="xl7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72">
    <w:name w:val="xl72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3">
    <w:name w:val="xl7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6"/>
      <w:szCs w:val="26"/>
      <w:lang w:val="id-ID" w:eastAsia="id-ID"/>
    </w:rPr>
  </w:style>
  <w:style w:type="paragraph" w:customStyle="1" w:styleId="xl74">
    <w:name w:val="xl74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75">
    <w:name w:val="xl7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26"/>
      <w:szCs w:val="26"/>
      <w:lang w:val="id-ID" w:eastAsia="id-ID"/>
    </w:rPr>
  </w:style>
  <w:style w:type="paragraph" w:customStyle="1" w:styleId="xl76">
    <w:name w:val="xl7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7">
    <w:name w:val="xl7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8">
    <w:name w:val="xl7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  <w:lang w:val="id-ID" w:eastAsia="id-ID"/>
    </w:rPr>
  </w:style>
  <w:style w:type="paragraph" w:customStyle="1" w:styleId="xl79">
    <w:name w:val="xl79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0">
    <w:name w:val="xl80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1">
    <w:name w:val="xl8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2">
    <w:name w:val="xl82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3">
    <w:name w:val="xl8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4">
    <w:name w:val="xl84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6"/>
      <w:szCs w:val="26"/>
      <w:lang w:val="id-ID" w:eastAsia="id-ID"/>
    </w:rPr>
  </w:style>
  <w:style w:type="paragraph" w:customStyle="1" w:styleId="xl85">
    <w:name w:val="xl8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6"/>
      <w:szCs w:val="26"/>
      <w:lang w:val="id-ID" w:eastAsia="id-ID"/>
    </w:rPr>
  </w:style>
  <w:style w:type="paragraph" w:customStyle="1" w:styleId="xl86">
    <w:name w:val="xl8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xl87">
    <w:name w:val="xl8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89">
    <w:name w:val="xl8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90">
    <w:name w:val="xl9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  <w:lang w:val="id-ID" w:eastAsia="id-ID"/>
    </w:rPr>
  </w:style>
  <w:style w:type="paragraph" w:customStyle="1" w:styleId="xl91">
    <w:name w:val="xl91"/>
    <w:basedOn w:val="Normal"/>
    <w:rsid w:val="00547766"/>
    <w:pPr>
      <w:spacing w:before="100" w:beforeAutospacing="1" w:after="100" w:afterAutospacing="1"/>
      <w:textAlignment w:val="center"/>
    </w:pPr>
    <w:rPr>
      <w:lang w:val="id-ID" w:eastAsia="id-ID"/>
    </w:rPr>
  </w:style>
  <w:style w:type="paragraph" w:customStyle="1" w:styleId="xl92">
    <w:name w:val="xl92"/>
    <w:basedOn w:val="Normal"/>
    <w:rsid w:val="00547766"/>
    <w:pPr>
      <w:spacing w:before="100" w:beforeAutospacing="1" w:after="100" w:afterAutospacing="1"/>
      <w:jc w:val="center"/>
      <w:textAlignment w:val="center"/>
    </w:pPr>
    <w:rPr>
      <w:lang w:val="id-ID" w:eastAsia="id-ID"/>
    </w:rPr>
  </w:style>
  <w:style w:type="paragraph" w:customStyle="1" w:styleId="xl93">
    <w:name w:val="xl9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val="id-ID" w:eastAsia="id-ID"/>
    </w:rPr>
  </w:style>
  <w:style w:type="paragraph" w:customStyle="1" w:styleId="xl94">
    <w:name w:val="xl94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  <w:lang w:val="id-ID" w:eastAsia="id-ID"/>
    </w:rPr>
  </w:style>
  <w:style w:type="paragraph" w:customStyle="1" w:styleId="xl95">
    <w:name w:val="xl9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96">
    <w:name w:val="xl9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sz w:val="26"/>
      <w:szCs w:val="26"/>
      <w:lang w:val="id-ID" w:eastAsia="id-ID"/>
    </w:rPr>
  </w:style>
  <w:style w:type="paragraph" w:customStyle="1" w:styleId="xl97">
    <w:name w:val="xl9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98">
    <w:name w:val="xl9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99">
    <w:name w:val="xl9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00">
    <w:name w:val="xl10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101">
    <w:name w:val="xl10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102">
    <w:name w:val="xl102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3">
    <w:name w:val="xl10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104">
    <w:name w:val="xl104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05">
    <w:name w:val="xl105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6">
    <w:name w:val="xl106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7">
    <w:name w:val="xl107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108">
    <w:name w:val="xl10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xl109">
    <w:name w:val="xl109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10">
    <w:name w:val="xl11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styleId="BodyTextIndent2">
    <w:name w:val="Body Text Indent 2"/>
    <w:basedOn w:val="Normal"/>
    <w:link w:val="BodyTextIndent2Char"/>
    <w:rsid w:val="00547766"/>
    <w:pPr>
      <w:spacing w:after="120" w:line="480" w:lineRule="auto"/>
      <w:ind w:left="360"/>
    </w:pPr>
    <w:rPr>
      <w:rFonts w:ascii=".VnTime" w:hAnsi=".VnTime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547766"/>
    <w:rPr>
      <w:rFonts w:ascii=".VnTime" w:hAnsi=".VnTime"/>
      <w:sz w:val="28"/>
      <w:szCs w:val="28"/>
    </w:rPr>
  </w:style>
  <w:style w:type="character" w:customStyle="1" w:styleId="BalloonTextChar">
    <w:name w:val="Balloon Text Char"/>
    <w:link w:val="BalloonText"/>
    <w:rsid w:val="00547766"/>
    <w:rPr>
      <w:rFonts w:ascii="Tahoma" w:hAnsi="Tahoma" w:cs="Tahoma"/>
      <w:sz w:val="16"/>
      <w:szCs w:val="16"/>
    </w:rPr>
  </w:style>
  <w:style w:type="paragraph" w:customStyle="1" w:styleId="4">
    <w:name w:val="4"/>
    <w:basedOn w:val="Normal"/>
    <w:qFormat/>
    <w:rsid w:val="00976A06"/>
    <w:pPr>
      <w:keepNext/>
      <w:spacing w:before="60" w:after="60" w:line="360" w:lineRule="exact"/>
      <w:jc w:val="both"/>
    </w:pPr>
    <w:rPr>
      <w:b/>
      <w:i/>
      <w:sz w:val="28"/>
      <w:szCs w:val="28"/>
      <w:lang w:val="vi-VN"/>
    </w:rPr>
  </w:style>
  <w:style w:type="paragraph" w:customStyle="1" w:styleId="CharCharChar">
    <w:name w:val="Char Char Char"/>
    <w:basedOn w:val="Normal"/>
    <w:rsid w:val="00311C47"/>
    <w:pPr>
      <w:widowControl w:val="0"/>
      <w:jc w:val="both"/>
    </w:pPr>
    <w:rPr>
      <w:rFonts w:eastAsia="SimSun"/>
      <w:kern w:val="2"/>
      <w:lang w:eastAsia="zh-CN"/>
    </w:rPr>
  </w:style>
  <w:style w:type="paragraph" w:customStyle="1" w:styleId="Char1">
    <w:name w:val="Char1"/>
    <w:basedOn w:val="Normal"/>
    <w:rsid w:val="00AC14FD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B0065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C136FE"/>
    <w:pPr>
      <w:numPr>
        <w:numId w:val="12"/>
      </w:numPr>
    </w:pPr>
  </w:style>
  <w:style w:type="paragraph" w:customStyle="1" w:styleId="p1">
    <w:name w:val="p1"/>
    <w:basedOn w:val="Normal"/>
    <w:rsid w:val="00CA75DD"/>
    <w:rPr>
      <w:rFonts w:ascii=".AppleSystemUIFont" w:hAnsi=".AppleSystemUIFont"/>
      <w:sz w:val="35"/>
      <w:szCs w:val="35"/>
    </w:rPr>
  </w:style>
  <w:style w:type="paragraph" w:customStyle="1" w:styleId="p2">
    <w:name w:val="p2"/>
    <w:basedOn w:val="Normal"/>
    <w:rsid w:val="00CA75DD"/>
    <w:rPr>
      <w:rFonts w:ascii=".AppleSystemUIFont" w:hAnsi=".AppleSystemUIFont"/>
      <w:sz w:val="35"/>
      <w:szCs w:val="35"/>
    </w:rPr>
  </w:style>
  <w:style w:type="character" w:customStyle="1" w:styleId="s1">
    <w:name w:val="s1"/>
    <w:basedOn w:val="DefaultParagraphFont"/>
    <w:rsid w:val="00CA75DD"/>
    <w:rPr>
      <w:rFonts w:ascii="UICTFontTextStyleBody" w:hAnsi="UICTFontTextStyleBody" w:hint="default"/>
      <w:b w:val="0"/>
      <w:bCs w:val="0"/>
      <w:i w:val="0"/>
      <w:iCs w:val="0"/>
      <w:sz w:val="35"/>
      <w:szCs w:val="35"/>
    </w:rPr>
  </w:style>
  <w:style w:type="character" w:customStyle="1" w:styleId="Tablecaption4">
    <w:name w:val="Table caption (4)_"/>
    <w:link w:val="Tablecaption41"/>
    <w:rsid w:val="00B27CCC"/>
    <w:rPr>
      <w:shd w:val="clear" w:color="auto" w:fill="FFFFFF"/>
    </w:rPr>
  </w:style>
  <w:style w:type="paragraph" w:customStyle="1" w:styleId="Tablecaption41">
    <w:name w:val="Table caption (4)1"/>
    <w:basedOn w:val="Normal"/>
    <w:link w:val="Tablecaption4"/>
    <w:rsid w:val="00B27CCC"/>
    <w:pPr>
      <w:widowControl w:val="0"/>
      <w:shd w:val="clear" w:color="auto" w:fill="FFFFFF"/>
      <w:spacing w:line="240" w:lineRule="atLeast"/>
    </w:pPr>
    <w:rPr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10F9D"/>
    <w:rPr>
      <w:color w:val="605E5C"/>
      <w:shd w:val="clear" w:color="auto" w:fill="E1DFDD"/>
    </w:rPr>
  </w:style>
  <w:style w:type="paragraph" w:customStyle="1" w:styleId="p3">
    <w:name w:val="p3"/>
    <w:basedOn w:val="Normal"/>
    <w:rsid w:val="00172607"/>
    <w:rPr>
      <w:rFonts w:ascii=".AppleSystemUIFont" w:hAnsi=".AppleSystemUIFont"/>
      <w:color w:val="0E0E0E"/>
      <w:sz w:val="20"/>
      <w:szCs w:val="20"/>
    </w:rPr>
  </w:style>
  <w:style w:type="paragraph" w:styleId="TOAHeading">
    <w:name w:val="toa heading"/>
    <w:basedOn w:val="Heading1"/>
    <w:semiHidden/>
    <w:rsid w:val="00875BFE"/>
    <w:pPr>
      <w:keepLines/>
      <w:suppressLineNumbers/>
      <w:suppressAutoHyphens/>
      <w:spacing w:before="480" w:after="0" w:line="276" w:lineRule="auto"/>
    </w:pPr>
    <w:rPr>
      <w:rFonts w:ascii="Cambria" w:hAnsi="Cambria"/>
      <w:color w:val="365F91"/>
      <w:kern w:val="1"/>
      <w:sz w:val="28"/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C3305C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9C7F24"/>
    <w:pPr>
      <w:spacing w:before="100" w:beforeAutospacing="1" w:after="100" w:afterAutospacing="1"/>
    </w:pPr>
  </w:style>
  <w:style w:type="paragraph" w:customStyle="1" w:styleId="xl174">
    <w:name w:val="xl17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5">
    <w:name w:val="xl17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6">
    <w:name w:val="xl17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7">
    <w:name w:val="xl17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8">
    <w:name w:val="xl17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9">
    <w:name w:val="xl179"/>
    <w:basedOn w:val="Normal"/>
    <w:rsid w:val="009C7F24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80">
    <w:name w:val="xl180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81">
    <w:name w:val="xl181"/>
    <w:basedOn w:val="Normal"/>
    <w:rsid w:val="009C7F24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82">
    <w:name w:val="xl18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3">
    <w:name w:val="xl18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4">
    <w:name w:val="xl18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85">
    <w:name w:val="xl18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70C0"/>
    </w:rPr>
  </w:style>
  <w:style w:type="paragraph" w:customStyle="1" w:styleId="xl186">
    <w:name w:val="xl186"/>
    <w:basedOn w:val="Normal"/>
    <w:rsid w:val="009C7F24"/>
    <w:pPr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70C0"/>
    </w:rPr>
  </w:style>
  <w:style w:type="paragraph" w:customStyle="1" w:styleId="xl189">
    <w:name w:val="xl189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90">
    <w:name w:val="xl190"/>
    <w:basedOn w:val="Normal"/>
    <w:rsid w:val="009C7F24"/>
    <w:pP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191">
    <w:name w:val="xl191"/>
    <w:basedOn w:val="Normal"/>
    <w:rsid w:val="009C7F24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192">
    <w:name w:val="xl19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193">
    <w:name w:val="xl19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4">
    <w:name w:val="xl19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196">
    <w:name w:val="xl19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197">
    <w:name w:val="xl19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8">
    <w:name w:val="xl19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9">
    <w:name w:val="xl199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00">
    <w:name w:val="xl200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01">
    <w:name w:val="xl201"/>
    <w:basedOn w:val="Normal"/>
    <w:rsid w:val="009C7F24"/>
    <w:pP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02">
    <w:name w:val="xl20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0"/>
      <w:szCs w:val="20"/>
    </w:rPr>
  </w:style>
  <w:style w:type="paragraph" w:customStyle="1" w:styleId="xl203">
    <w:name w:val="xl20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4">
    <w:name w:val="xl20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205">
    <w:name w:val="xl20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206">
    <w:name w:val="xl20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207">
    <w:name w:val="xl20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208">
    <w:name w:val="xl208"/>
    <w:basedOn w:val="Normal"/>
    <w:rsid w:val="009C7F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09">
    <w:name w:val="xl209"/>
    <w:basedOn w:val="Normal"/>
    <w:rsid w:val="009C7F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10">
    <w:name w:val="xl210"/>
    <w:basedOn w:val="Normal"/>
    <w:rsid w:val="009C7F24"/>
    <w:pP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211">
    <w:name w:val="xl211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0"/>
      <w:szCs w:val="20"/>
    </w:rPr>
  </w:style>
  <w:style w:type="paragraph" w:customStyle="1" w:styleId="xl212">
    <w:name w:val="xl21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13">
    <w:name w:val="xl21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14">
    <w:name w:val="xl21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215">
    <w:name w:val="xl21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16">
    <w:name w:val="xl21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17">
    <w:name w:val="xl21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8">
    <w:name w:val="xl21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19">
    <w:name w:val="xl21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20">
    <w:name w:val="xl22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221">
    <w:name w:val="xl22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3">
    <w:name w:val="xl22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24">
    <w:name w:val="xl22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7030A0"/>
    </w:rPr>
  </w:style>
  <w:style w:type="paragraph" w:customStyle="1" w:styleId="xl225">
    <w:name w:val="xl22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</w:rPr>
  </w:style>
  <w:style w:type="paragraph" w:customStyle="1" w:styleId="xl226">
    <w:name w:val="xl22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4472C4"/>
    </w:rPr>
  </w:style>
  <w:style w:type="paragraph" w:customStyle="1" w:styleId="xl227">
    <w:name w:val="xl22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8">
    <w:name w:val="xl22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9">
    <w:name w:val="xl229"/>
    <w:basedOn w:val="Normal"/>
    <w:rsid w:val="00D35FB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230">
    <w:name w:val="xl23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232">
    <w:name w:val="xl23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3">
    <w:name w:val="xl23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4">
    <w:name w:val="xl23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5">
    <w:name w:val="xl23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6">
    <w:name w:val="xl23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7">
    <w:name w:val="xl23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238">
    <w:name w:val="xl238"/>
    <w:basedOn w:val="Normal"/>
    <w:rsid w:val="00D35FBE"/>
    <w:pP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9">
    <w:name w:val="xl239"/>
    <w:basedOn w:val="Normal"/>
    <w:rsid w:val="00D35FBE"/>
    <w:pPr>
      <w:spacing w:before="100" w:beforeAutospacing="1" w:after="100" w:afterAutospacing="1"/>
    </w:pPr>
    <w:rPr>
      <w:sz w:val="28"/>
      <w:szCs w:val="28"/>
    </w:rPr>
  </w:style>
  <w:style w:type="paragraph" w:customStyle="1" w:styleId="xl240">
    <w:name w:val="xl240"/>
    <w:basedOn w:val="Normal"/>
    <w:rsid w:val="00D35FBE"/>
    <w:pP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41">
    <w:name w:val="xl241"/>
    <w:basedOn w:val="Normal"/>
    <w:rsid w:val="00D35FBE"/>
    <w:pPr>
      <w:spacing w:before="100" w:beforeAutospacing="1" w:after="100" w:afterAutospacing="1"/>
    </w:pPr>
    <w:rPr>
      <w:b/>
      <w:bCs/>
      <w:color w:val="FF0000"/>
      <w:sz w:val="18"/>
      <w:szCs w:val="18"/>
    </w:rPr>
  </w:style>
  <w:style w:type="paragraph" w:customStyle="1" w:styleId="xl242">
    <w:name w:val="xl242"/>
    <w:basedOn w:val="Normal"/>
    <w:rsid w:val="00D35FB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243">
    <w:name w:val="xl243"/>
    <w:basedOn w:val="Normal"/>
    <w:rsid w:val="00D35FBE"/>
    <w:pPr>
      <w:spacing w:before="100" w:beforeAutospacing="1" w:after="100" w:afterAutospacing="1"/>
    </w:pPr>
  </w:style>
  <w:style w:type="paragraph" w:customStyle="1" w:styleId="xl244">
    <w:name w:val="xl24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Normal"/>
    <w:rsid w:val="00D35FBE"/>
    <w:pPr>
      <w:spacing w:before="100" w:beforeAutospacing="1" w:after="100" w:afterAutospacing="1"/>
    </w:pPr>
  </w:style>
  <w:style w:type="paragraph" w:customStyle="1" w:styleId="xl246">
    <w:name w:val="xl246"/>
    <w:basedOn w:val="Normal"/>
    <w:rsid w:val="00D35FBE"/>
    <w:pPr>
      <w:spacing w:before="100" w:beforeAutospacing="1" w:after="100" w:afterAutospacing="1"/>
    </w:pPr>
  </w:style>
  <w:style w:type="paragraph" w:customStyle="1" w:styleId="xl247">
    <w:name w:val="xl24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8">
    <w:name w:val="xl248"/>
    <w:basedOn w:val="Normal"/>
    <w:rsid w:val="00D35F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Normal"/>
    <w:rsid w:val="00D35FBE"/>
    <w:pPr>
      <w:spacing w:before="100" w:beforeAutospacing="1" w:after="100" w:afterAutospacing="1"/>
    </w:pPr>
  </w:style>
  <w:style w:type="paragraph" w:customStyle="1" w:styleId="xl250">
    <w:name w:val="xl250"/>
    <w:basedOn w:val="Normal"/>
    <w:rsid w:val="00D35FBE"/>
    <w:pPr>
      <w:spacing w:before="100" w:beforeAutospacing="1" w:after="100" w:afterAutospacing="1"/>
    </w:pPr>
  </w:style>
  <w:style w:type="paragraph" w:customStyle="1" w:styleId="xl251">
    <w:name w:val="xl251"/>
    <w:basedOn w:val="Normal"/>
    <w:rsid w:val="00D35FBE"/>
    <w:pPr>
      <w:spacing w:before="100" w:beforeAutospacing="1" w:after="100" w:afterAutospacing="1"/>
      <w:jc w:val="center"/>
    </w:pPr>
  </w:style>
  <w:style w:type="paragraph" w:customStyle="1" w:styleId="xl252">
    <w:name w:val="xl252"/>
    <w:basedOn w:val="Normal"/>
    <w:rsid w:val="00D35FBE"/>
    <w:pPr>
      <w:spacing w:before="100" w:beforeAutospacing="1" w:after="100" w:afterAutospacing="1"/>
    </w:pPr>
  </w:style>
  <w:style w:type="paragraph" w:customStyle="1" w:styleId="xl253">
    <w:name w:val="xl25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4">
    <w:name w:val="xl25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5">
    <w:name w:val="xl25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Normal"/>
    <w:rsid w:val="00D35F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7">
    <w:name w:val="xl257"/>
    <w:basedOn w:val="Normal"/>
    <w:rsid w:val="00D35F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8">
    <w:name w:val="xl25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9">
    <w:name w:val="xl259"/>
    <w:basedOn w:val="Normal"/>
    <w:rsid w:val="00D35F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0">
    <w:name w:val="xl260"/>
    <w:basedOn w:val="Normal"/>
    <w:rsid w:val="00D35F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1">
    <w:name w:val="xl261"/>
    <w:basedOn w:val="Normal"/>
    <w:rsid w:val="00D35F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2">
    <w:name w:val="xl26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3">
    <w:name w:val="xl26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4">
    <w:name w:val="xl26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5">
    <w:name w:val="xl26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6">
    <w:name w:val="xl26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7">
    <w:name w:val="xl26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8">
    <w:name w:val="xl26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9">
    <w:name w:val="xl26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70">
    <w:name w:val="xl27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71">
    <w:name w:val="xl27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72">
    <w:name w:val="xl27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3">
    <w:name w:val="xl27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4">
    <w:name w:val="xl27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5">
    <w:name w:val="xl27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6">
    <w:name w:val="xl27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8">
    <w:name w:val="xl27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0">
    <w:name w:val="xl28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2">
    <w:name w:val="xl28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3">
    <w:name w:val="xl28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4">
    <w:name w:val="xl28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85">
    <w:name w:val="xl28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6">
    <w:name w:val="xl28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7">
    <w:name w:val="xl28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8">
    <w:name w:val="xl28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9">
    <w:name w:val="xl28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90">
    <w:name w:val="xl29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91">
    <w:name w:val="xl29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292">
    <w:name w:val="xl29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293">
    <w:name w:val="xl293"/>
    <w:basedOn w:val="Normal"/>
    <w:rsid w:val="00D35FBE"/>
    <w:pPr>
      <w:spacing w:before="100" w:beforeAutospacing="1" w:after="100" w:afterAutospacing="1"/>
    </w:pPr>
  </w:style>
  <w:style w:type="paragraph" w:customStyle="1" w:styleId="xl294">
    <w:name w:val="xl294"/>
    <w:basedOn w:val="Normal"/>
    <w:rsid w:val="00D35FB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95">
    <w:name w:val="xl295"/>
    <w:basedOn w:val="Normal"/>
    <w:rsid w:val="00D35FBE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297">
    <w:name w:val="xl297"/>
    <w:basedOn w:val="Normal"/>
    <w:rsid w:val="00D35FBE"/>
    <w:pPr>
      <w:spacing w:before="100" w:beforeAutospacing="1" w:after="100" w:afterAutospacing="1"/>
      <w:jc w:val="right"/>
      <w:textAlignment w:val="center"/>
    </w:pPr>
  </w:style>
  <w:style w:type="paragraph" w:customStyle="1" w:styleId="xl298">
    <w:name w:val="xl298"/>
    <w:basedOn w:val="Normal"/>
    <w:rsid w:val="00D35FBE"/>
    <w:pPr>
      <w:spacing w:before="100" w:beforeAutospacing="1" w:after="100" w:afterAutospacing="1"/>
      <w:jc w:val="center"/>
      <w:textAlignment w:val="center"/>
    </w:pPr>
  </w:style>
  <w:style w:type="paragraph" w:customStyle="1" w:styleId="xl299">
    <w:name w:val="xl299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300">
    <w:name w:val="xl300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302">
    <w:name w:val="xl30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numbering" w:customStyle="1" w:styleId="NoList1">
    <w:name w:val="No List1"/>
    <w:next w:val="NoList"/>
    <w:uiPriority w:val="99"/>
    <w:semiHidden/>
    <w:unhideWhenUsed/>
    <w:rsid w:val="00025C1E"/>
  </w:style>
  <w:style w:type="character" w:customStyle="1" w:styleId="Vnbnnidung21">
    <w:name w:val="Văn bản nội dung (21)_"/>
    <w:basedOn w:val="DefaultParagraphFont"/>
    <w:link w:val="Vnbnnidung211"/>
    <w:locked/>
    <w:rsid w:val="00025C1E"/>
    <w:rPr>
      <w:sz w:val="8"/>
      <w:szCs w:val="8"/>
      <w:shd w:val="clear" w:color="auto" w:fill="FFFFFF"/>
    </w:rPr>
  </w:style>
  <w:style w:type="paragraph" w:customStyle="1" w:styleId="Vnbnnidung211">
    <w:name w:val="Văn bản nội dung (21)1"/>
    <w:basedOn w:val="Normal"/>
    <w:link w:val="Vnbnnidung21"/>
    <w:rsid w:val="00025C1E"/>
    <w:pPr>
      <w:widowControl w:val="0"/>
      <w:shd w:val="clear" w:color="auto" w:fill="FFFFFF"/>
      <w:spacing w:line="85" w:lineRule="exact"/>
      <w:ind w:hanging="280"/>
    </w:pPr>
    <w:rPr>
      <w:sz w:val="8"/>
      <w:szCs w:val="8"/>
    </w:rPr>
  </w:style>
  <w:style w:type="character" w:customStyle="1" w:styleId="Vnbnnidung19">
    <w:name w:val="Văn bản nội dung (19)_"/>
    <w:basedOn w:val="DefaultParagraphFont"/>
    <w:link w:val="Vnbnnidung190"/>
    <w:locked/>
    <w:rsid w:val="00025C1E"/>
    <w:rPr>
      <w:b/>
      <w:bCs/>
      <w:sz w:val="14"/>
      <w:szCs w:val="14"/>
      <w:shd w:val="clear" w:color="auto" w:fill="FFFFFF"/>
    </w:rPr>
  </w:style>
  <w:style w:type="paragraph" w:customStyle="1" w:styleId="Vnbnnidung190">
    <w:name w:val="Văn bản nội dung (19)"/>
    <w:basedOn w:val="Normal"/>
    <w:link w:val="Vnbnnidung19"/>
    <w:rsid w:val="00025C1E"/>
    <w:pPr>
      <w:widowControl w:val="0"/>
      <w:shd w:val="clear" w:color="auto" w:fill="FFFFFF"/>
      <w:spacing w:after="60" w:line="240" w:lineRule="atLeast"/>
    </w:pPr>
    <w:rPr>
      <w:b/>
      <w:bCs/>
      <w:sz w:val="14"/>
      <w:szCs w:val="14"/>
    </w:rPr>
  </w:style>
  <w:style w:type="character" w:customStyle="1" w:styleId="Vnbnnidung20">
    <w:name w:val="Văn bản nội dung (20)_"/>
    <w:basedOn w:val="DefaultParagraphFont"/>
    <w:link w:val="Vnbnnidung201"/>
    <w:locked/>
    <w:rsid w:val="00025C1E"/>
    <w:rPr>
      <w:i/>
      <w:iCs/>
      <w:sz w:val="13"/>
      <w:szCs w:val="13"/>
      <w:shd w:val="clear" w:color="auto" w:fill="FFFFFF"/>
    </w:rPr>
  </w:style>
  <w:style w:type="paragraph" w:customStyle="1" w:styleId="Vnbnnidung201">
    <w:name w:val="Văn bản nội dung (20)1"/>
    <w:basedOn w:val="Normal"/>
    <w:link w:val="Vnbnnidung20"/>
    <w:rsid w:val="00025C1E"/>
    <w:pPr>
      <w:widowControl w:val="0"/>
      <w:shd w:val="clear" w:color="auto" w:fill="FFFFFF"/>
      <w:spacing w:line="181" w:lineRule="exact"/>
      <w:jc w:val="both"/>
    </w:pPr>
    <w:rPr>
      <w:i/>
      <w:iCs/>
      <w:sz w:val="13"/>
      <w:szCs w:val="13"/>
    </w:rPr>
  </w:style>
  <w:style w:type="character" w:customStyle="1" w:styleId="Chthchbng13">
    <w:name w:val="Chú thích bảng (13)_"/>
    <w:basedOn w:val="DefaultParagraphFont"/>
    <w:link w:val="Chthchbng131"/>
    <w:locked/>
    <w:rsid w:val="00025C1E"/>
    <w:rPr>
      <w:i/>
      <w:iCs/>
      <w:sz w:val="13"/>
      <w:szCs w:val="13"/>
      <w:shd w:val="clear" w:color="auto" w:fill="FFFFFF"/>
    </w:rPr>
  </w:style>
  <w:style w:type="paragraph" w:customStyle="1" w:styleId="Chthchbng131">
    <w:name w:val="Chú thích bảng (13)1"/>
    <w:basedOn w:val="Normal"/>
    <w:link w:val="Chthchbng13"/>
    <w:rsid w:val="00025C1E"/>
    <w:pPr>
      <w:widowControl w:val="0"/>
      <w:shd w:val="clear" w:color="auto" w:fill="FFFFFF"/>
      <w:spacing w:line="240" w:lineRule="atLeast"/>
      <w:jc w:val="right"/>
    </w:pPr>
    <w:rPr>
      <w:i/>
      <w:iCs/>
      <w:sz w:val="13"/>
      <w:szCs w:val="13"/>
    </w:rPr>
  </w:style>
  <w:style w:type="character" w:customStyle="1" w:styleId="Vnbnnidung2">
    <w:name w:val="Văn bản nội dung (2)_"/>
    <w:basedOn w:val="DefaultParagraphFont"/>
    <w:link w:val="Vnbnnidung22"/>
    <w:locked/>
    <w:rsid w:val="00025C1E"/>
    <w:rPr>
      <w:sz w:val="15"/>
      <w:szCs w:val="15"/>
      <w:shd w:val="clear" w:color="auto" w:fill="FFFFFF"/>
    </w:rPr>
  </w:style>
  <w:style w:type="paragraph" w:customStyle="1" w:styleId="Vnbnnidung22">
    <w:name w:val="Văn bản nội dung (2)"/>
    <w:basedOn w:val="Normal"/>
    <w:link w:val="Vnbnnidung2"/>
    <w:rsid w:val="00025C1E"/>
    <w:pPr>
      <w:widowControl w:val="0"/>
      <w:shd w:val="clear" w:color="auto" w:fill="FFFFFF"/>
      <w:spacing w:after="300" w:line="240" w:lineRule="atLeast"/>
      <w:ind w:hanging="420"/>
      <w:jc w:val="both"/>
    </w:pPr>
    <w:rPr>
      <w:sz w:val="15"/>
      <w:szCs w:val="15"/>
    </w:rPr>
  </w:style>
  <w:style w:type="character" w:customStyle="1" w:styleId="Khc">
    <w:name w:val="Khác_"/>
    <w:basedOn w:val="DefaultParagraphFont"/>
    <w:link w:val="Khc0"/>
    <w:locked/>
    <w:rsid w:val="00025C1E"/>
    <w:rPr>
      <w:shd w:val="clear" w:color="auto" w:fill="FFFFFF"/>
    </w:rPr>
  </w:style>
  <w:style w:type="paragraph" w:customStyle="1" w:styleId="Khc0">
    <w:name w:val="Khác"/>
    <w:basedOn w:val="Normal"/>
    <w:link w:val="Khc"/>
    <w:rsid w:val="00025C1E"/>
    <w:pPr>
      <w:widowControl w:val="0"/>
      <w:shd w:val="clear" w:color="auto" w:fill="FFFFFF"/>
    </w:pPr>
    <w:rPr>
      <w:sz w:val="20"/>
      <w:szCs w:val="20"/>
    </w:rPr>
  </w:style>
  <w:style w:type="character" w:customStyle="1" w:styleId="Chthchbng14">
    <w:name w:val="Chú thích bảng (14)_"/>
    <w:basedOn w:val="DefaultParagraphFont"/>
    <w:link w:val="Chthchbng140"/>
    <w:locked/>
    <w:rsid w:val="00025C1E"/>
    <w:rPr>
      <w:rFonts w:ascii="Arial Narrow" w:hAnsi="Arial Narrow"/>
      <w:sz w:val="12"/>
      <w:szCs w:val="12"/>
      <w:shd w:val="clear" w:color="auto" w:fill="FFFFFF"/>
    </w:rPr>
  </w:style>
  <w:style w:type="paragraph" w:customStyle="1" w:styleId="Chthchbng140">
    <w:name w:val="Chú thích bảng (14)"/>
    <w:basedOn w:val="Normal"/>
    <w:link w:val="Chthchbng14"/>
    <w:rsid w:val="00025C1E"/>
    <w:pPr>
      <w:widowControl w:val="0"/>
      <w:shd w:val="clear" w:color="auto" w:fill="FFFFFF"/>
      <w:spacing w:line="240" w:lineRule="atLeast"/>
    </w:pPr>
    <w:rPr>
      <w:rFonts w:ascii="Arial Narrow" w:hAnsi="Arial Narrow"/>
      <w:sz w:val="12"/>
      <w:szCs w:val="12"/>
    </w:rPr>
  </w:style>
  <w:style w:type="character" w:customStyle="1" w:styleId="Chthchbng15">
    <w:name w:val="Chú thích bảng (15)_"/>
    <w:basedOn w:val="DefaultParagraphFont"/>
    <w:link w:val="Chthchbng150"/>
    <w:locked/>
    <w:rsid w:val="00025C1E"/>
    <w:rPr>
      <w:sz w:val="13"/>
      <w:szCs w:val="13"/>
      <w:shd w:val="clear" w:color="auto" w:fill="FFFFFF"/>
    </w:rPr>
  </w:style>
  <w:style w:type="paragraph" w:customStyle="1" w:styleId="Chthchbng150">
    <w:name w:val="Chú thích bảng (15)"/>
    <w:basedOn w:val="Normal"/>
    <w:link w:val="Chthchbng15"/>
    <w:rsid w:val="00025C1E"/>
    <w:pPr>
      <w:widowControl w:val="0"/>
      <w:shd w:val="clear" w:color="auto" w:fill="FFFFFF"/>
      <w:spacing w:line="240" w:lineRule="atLeast"/>
    </w:pPr>
    <w:rPr>
      <w:sz w:val="13"/>
      <w:szCs w:val="13"/>
    </w:rPr>
  </w:style>
  <w:style w:type="character" w:customStyle="1" w:styleId="Vnbnnidung220">
    <w:name w:val="Văn bản nội dung (22)_"/>
    <w:basedOn w:val="DefaultParagraphFont"/>
    <w:link w:val="Vnbnnidung221"/>
    <w:locked/>
    <w:rsid w:val="00025C1E"/>
    <w:rPr>
      <w:sz w:val="13"/>
      <w:szCs w:val="13"/>
      <w:shd w:val="clear" w:color="auto" w:fill="FFFFFF"/>
    </w:rPr>
  </w:style>
  <w:style w:type="paragraph" w:customStyle="1" w:styleId="Vnbnnidung221">
    <w:name w:val="Văn bản nội dung (22)"/>
    <w:basedOn w:val="Normal"/>
    <w:link w:val="Vnbnnidung220"/>
    <w:rsid w:val="00025C1E"/>
    <w:pPr>
      <w:widowControl w:val="0"/>
      <w:shd w:val="clear" w:color="auto" w:fill="FFFFFF"/>
      <w:spacing w:line="240" w:lineRule="atLeast"/>
    </w:pPr>
    <w:rPr>
      <w:sz w:val="13"/>
      <w:szCs w:val="13"/>
    </w:rPr>
  </w:style>
  <w:style w:type="character" w:customStyle="1" w:styleId="Vnbnnidung23">
    <w:name w:val="Văn bản nội dung (23)_"/>
    <w:basedOn w:val="DefaultParagraphFont"/>
    <w:link w:val="Vnbnnidung230"/>
    <w:locked/>
    <w:rsid w:val="00025C1E"/>
    <w:rPr>
      <w:sz w:val="13"/>
      <w:szCs w:val="13"/>
      <w:shd w:val="clear" w:color="auto" w:fill="FFFFFF"/>
    </w:rPr>
  </w:style>
  <w:style w:type="paragraph" w:customStyle="1" w:styleId="Vnbnnidung230">
    <w:name w:val="Văn bản nội dung (23)"/>
    <w:basedOn w:val="Normal"/>
    <w:link w:val="Vnbnnidung23"/>
    <w:rsid w:val="00025C1E"/>
    <w:pPr>
      <w:widowControl w:val="0"/>
      <w:shd w:val="clear" w:color="auto" w:fill="FFFFFF"/>
      <w:spacing w:before="300" w:line="240" w:lineRule="atLeast"/>
      <w:jc w:val="center"/>
    </w:pPr>
    <w:rPr>
      <w:sz w:val="13"/>
      <w:szCs w:val="13"/>
    </w:rPr>
  </w:style>
  <w:style w:type="character" w:customStyle="1" w:styleId="Vnbnnidung24">
    <w:name w:val="Văn bản nội dung (24)_"/>
    <w:basedOn w:val="DefaultParagraphFont"/>
    <w:link w:val="Vnbnnidung240"/>
    <w:locked/>
    <w:rsid w:val="00025C1E"/>
    <w:rPr>
      <w:sz w:val="13"/>
      <w:szCs w:val="13"/>
      <w:shd w:val="clear" w:color="auto" w:fill="FFFFFF"/>
    </w:rPr>
  </w:style>
  <w:style w:type="paragraph" w:customStyle="1" w:styleId="Vnbnnidung240">
    <w:name w:val="Văn bản nội dung (24)"/>
    <w:basedOn w:val="Normal"/>
    <w:link w:val="Vnbnnidung24"/>
    <w:rsid w:val="00025C1E"/>
    <w:pPr>
      <w:widowControl w:val="0"/>
      <w:shd w:val="clear" w:color="auto" w:fill="FFFFFF"/>
      <w:spacing w:line="240" w:lineRule="atLeast"/>
    </w:pPr>
    <w:rPr>
      <w:sz w:val="13"/>
      <w:szCs w:val="13"/>
    </w:rPr>
  </w:style>
  <w:style w:type="character" w:customStyle="1" w:styleId="Vnbnnidung25">
    <w:name w:val="Văn bản nội dung (25)_"/>
    <w:basedOn w:val="DefaultParagraphFont"/>
    <w:link w:val="Vnbnnidung250"/>
    <w:locked/>
    <w:rsid w:val="00025C1E"/>
    <w:rPr>
      <w:sz w:val="13"/>
      <w:szCs w:val="13"/>
      <w:shd w:val="clear" w:color="auto" w:fill="FFFFFF"/>
    </w:rPr>
  </w:style>
  <w:style w:type="paragraph" w:customStyle="1" w:styleId="Vnbnnidung250">
    <w:name w:val="Văn bản nội dung (25)"/>
    <w:basedOn w:val="Normal"/>
    <w:link w:val="Vnbnnidung25"/>
    <w:rsid w:val="00025C1E"/>
    <w:pPr>
      <w:widowControl w:val="0"/>
      <w:shd w:val="clear" w:color="auto" w:fill="FFFFFF"/>
      <w:spacing w:line="240" w:lineRule="atLeast"/>
    </w:pPr>
    <w:rPr>
      <w:sz w:val="13"/>
      <w:szCs w:val="13"/>
    </w:rPr>
  </w:style>
  <w:style w:type="character" w:customStyle="1" w:styleId="Chthchbng16">
    <w:name w:val="Chú thích bảng (16)_"/>
    <w:basedOn w:val="DefaultParagraphFont"/>
    <w:link w:val="Chthchbng160"/>
    <w:locked/>
    <w:rsid w:val="00025C1E"/>
    <w:rPr>
      <w:rFonts w:ascii="Century Gothic" w:hAnsi="Century Gothic"/>
      <w:sz w:val="11"/>
      <w:szCs w:val="11"/>
      <w:shd w:val="clear" w:color="auto" w:fill="FFFFFF"/>
    </w:rPr>
  </w:style>
  <w:style w:type="paragraph" w:customStyle="1" w:styleId="Chthchbng160">
    <w:name w:val="Chú thích bảng (16)"/>
    <w:basedOn w:val="Normal"/>
    <w:link w:val="Chthchbng16"/>
    <w:rsid w:val="00025C1E"/>
    <w:pPr>
      <w:widowControl w:val="0"/>
      <w:shd w:val="clear" w:color="auto" w:fill="FFFFFF"/>
      <w:spacing w:line="240" w:lineRule="atLeast"/>
    </w:pPr>
    <w:rPr>
      <w:rFonts w:ascii="Century Gothic" w:hAnsi="Century Gothic"/>
      <w:sz w:val="11"/>
      <w:szCs w:val="11"/>
    </w:rPr>
  </w:style>
  <w:style w:type="character" w:customStyle="1" w:styleId="Chthchbng17">
    <w:name w:val="Chú thích bảng (17)_"/>
    <w:basedOn w:val="DefaultParagraphFont"/>
    <w:link w:val="Chthchbng170"/>
    <w:locked/>
    <w:rsid w:val="00025C1E"/>
    <w:rPr>
      <w:rFonts w:ascii="Tahoma" w:hAnsi="Tahoma" w:cs="Tahoma"/>
      <w:sz w:val="12"/>
      <w:szCs w:val="12"/>
      <w:shd w:val="clear" w:color="auto" w:fill="FFFFFF"/>
    </w:rPr>
  </w:style>
  <w:style w:type="paragraph" w:customStyle="1" w:styleId="Chthchbng170">
    <w:name w:val="Chú thích bảng (17)"/>
    <w:basedOn w:val="Normal"/>
    <w:link w:val="Chthchbng17"/>
    <w:rsid w:val="00025C1E"/>
    <w:pPr>
      <w:widowControl w:val="0"/>
      <w:shd w:val="clear" w:color="auto" w:fill="FFFFFF"/>
      <w:spacing w:line="240" w:lineRule="atLeast"/>
    </w:pPr>
    <w:rPr>
      <w:rFonts w:ascii="Tahoma" w:hAnsi="Tahoma" w:cs="Tahoma"/>
      <w:sz w:val="12"/>
      <w:szCs w:val="12"/>
    </w:rPr>
  </w:style>
  <w:style w:type="character" w:customStyle="1" w:styleId="Vnbnnidung26">
    <w:name w:val="Văn bản nội dung (26)_"/>
    <w:basedOn w:val="DefaultParagraphFont"/>
    <w:link w:val="Vnbnnidung260"/>
    <w:locked/>
    <w:rsid w:val="00025C1E"/>
    <w:rPr>
      <w:rFonts w:ascii="Arial Narrow" w:hAnsi="Arial Narrow"/>
      <w:sz w:val="12"/>
      <w:szCs w:val="12"/>
      <w:shd w:val="clear" w:color="auto" w:fill="FFFFFF"/>
    </w:rPr>
  </w:style>
  <w:style w:type="paragraph" w:customStyle="1" w:styleId="Vnbnnidung260">
    <w:name w:val="Văn bản nội dung (26)"/>
    <w:basedOn w:val="Normal"/>
    <w:link w:val="Vnbnnidung26"/>
    <w:rsid w:val="00025C1E"/>
    <w:pPr>
      <w:widowControl w:val="0"/>
      <w:shd w:val="clear" w:color="auto" w:fill="FFFFFF"/>
      <w:spacing w:line="240" w:lineRule="atLeast"/>
    </w:pPr>
    <w:rPr>
      <w:rFonts w:ascii="Arial Narrow" w:hAnsi="Arial Narrow"/>
      <w:sz w:val="12"/>
      <w:szCs w:val="12"/>
    </w:rPr>
  </w:style>
  <w:style w:type="character" w:customStyle="1" w:styleId="Vnbnnidung27">
    <w:name w:val="Văn bản nội dung (27)_"/>
    <w:basedOn w:val="DefaultParagraphFont"/>
    <w:link w:val="Vnbnnidung270"/>
    <w:locked/>
    <w:rsid w:val="00025C1E"/>
    <w:rPr>
      <w:rFonts w:ascii="Arial Narrow" w:hAnsi="Arial Narrow"/>
      <w:sz w:val="12"/>
      <w:szCs w:val="12"/>
      <w:shd w:val="clear" w:color="auto" w:fill="FFFFFF"/>
    </w:rPr>
  </w:style>
  <w:style w:type="paragraph" w:customStyle="1" w:styleId="Vnbnnidung270">
    <w:name w:val="Văn bản nội dung (27)"/>
    <w:basedOn w:val="Normal"/>
    <w:link w:val="Vnbnnidung27"/>
    <w:rsid w:val="00025C1E"/>
    <w:pPr>
      <w:widowControl w:val="0"/>
      <w:shd w:val="clear" w:color="auto" w:fill="FFFFFF"/>
      <w:spacing w:line="240" w:lineRule="atLeast"/>
    </w:pPr>
    <w:rPr>
      <w:rFonts w:ascii="Arial Narrow" w:hAnsi="Arial Narrow"/>
      <w:sz w:val="12"/>
      <w:szCs w:val="12"/>
    </w:rPr>
  </w:style>
  <w:style w:type="character" w:customStyle="1" w:styleId="Tiu12">
    <w:name w:val="Tiêu đề #1 (2)_"/>
    <w:basedOn w:val="DefaultParagraphFont"/>
    <w:link w:val="Tiu121"/>
    <w:locked/>
    <w:rsid w:val="00025C1E"/>
    <w:rPr>
      <w:w w:val="200"/>
      <w:sz w:val="42"/>
      <w:szCs w:val="42"/>
      <w:shd w:val="clear" w:color="auto" w:fill="FFFFFF"/>
    </w:rPr>
  </w:style>
  <w:style w:type="paragraph" w:customStyle="1" w:styleId="Tiu121">
    <w:name w:val="Tiêu đề #1 (2)1"/>
    <w:basedOn w:val="Normal"/>
    <w:link w:val="Tiu12"/>
    <w:rsid w:val="00025C1E"/>
    <w:pPr>
      <w:widowControl w:val="0"/>
      <w:shd w:val="clear" w:color="auto" w:fill="FFFFFF"/>
      <w:spacing w:line="240" w:lineRule="atLeast"/>
      <w:outlineLvl w:val="0"/>
    </w:pPr>
    <w:rPr>
      <w:w w:val="200"/>
      <w:sz w:val="42"/>
      <w:szCs w:val="42"/>
    </w:rPr>
  </w:style>
  <w:style w:type="character" w:customStyle="1" w:styleId="Tiu13">
    <w:name w:val="Tiêu đề #1 (3)_"/>
    <w:basedOn w:val="DefaultParagraphFont"/>
    <w:link w:val="Tiu131"/>
    <w:locked/>
    <w:rsid w:val="00025C1E"/>
    <w:rPr>
      <w:rFonts w:ascii="Tahoma" w:hAnsi="Tahoma" w:cs="Tahoma"/>
      <w:b/>
      <w:bCs/>
      <w:sz w:val="10"/>
      <w:szCs w:val="10"/>
      <w:shd w:val="clear" w:color="auto" w:fill="FFFFFF"/>
    </w:rPr>
  </w:style>
  <w:style w:type="paragraph" w:customStyle="1" w:styleId="Tiu131">
    <w:name w:val="Tiêu đề #1 (3)1"/>
    <w:basedOn w:val="Normal"/>
    <w:link w:val="Tiu13"/>
    <w:rsid w:val="00025C1E"/>
    <w:pPr>
      <w:widowControl w:val="0"/>
      <w:shd w:val="clear" w:color="auto" w:fill="FFFFFF"/>
      <w:spacing w:line="240" w:lineRule="atLeast"/>
      <w:outlineLvl w:val="0"/>
    </w:pPr>
    <w:rPr>
      <w:rFonts w:ascii="Tahoma" w:hAnsi="Tahoma" w:cs="Tahoma"/>
      <w:b/>
      <w:bCs/>
      <w:sz w:val="10"/>
      <w:szCs w:val="10"/>
    </w:rPr>
  </w:style>
  <w:style w:type="character" w:customStyle="1" w:styleId="Vnbnnidung28">
    <w:name w:val="Văn bản nội dung (28)_"/>
    <w:basedOn w:val="DefaultParagraphFont"/>
    <w:link w:val="Vnbnnidung281"/>
    <w:locked/>
    <w:rsid w:val="00025C1E"/>
    <w:rPr>
      <w:rFonts w:ascii="Candara" w:hAnsi="Candara"/>
      <w:i/>
      <w:iCs/>
      <w:sz w:val="17"/>
      <w:szCs w:val="17"/>
      <w:shd w:val="clear" w:color="auto" w:fill="FFFFFF"/>
    </w:rPr>
  </w:style>
  <w:style w:type="paragraph" w:customStyle="1" w:styleId="Vnbnnidung281">
    <w:name w:val="Văn bản nội dung (28)1"/>
    <w:basedOn w:val="Normal"/>
    <w:link w:val="Vnbnnidung28"/>
    <w:rsid w:val="00025C1E"/>
    <w:pPr>
      <w:widowControl w:val="0"/>
      <w:shd w:val="clear" w:color="auto" w:fill="FFFFFF"/>
      <w:spacing w:line="240" w:lineRule="atLeast"/>
    </w:pPr>
    <w:rPr>
      <w:rFonts w:ascii="Candara" w:hAnsi="Candara"/>
      <w:i/>
      <w:iCs/>
      <w:sz w:val="17"/>
      <w:szCs w:val="17"/>
    </w:rPr>
  </w:style>
  <w:style w:type="character" w:customStyle="1" w:styleId="Vnbnnidung29">
    <w:name w:val="Văn bản nội dung (29)_"/>
    <w:basedOn w:val="DefaultParagraphFont"/>
    <w:link w:val="Vnbnnidung290"/>
    <w:locked/>
    <w:rsid w:val="00025C1E"/>
    <w:rPr>
      <w:rFonts w:ascii="Arial Narrow" w:hAnsi="Arial Narrow"/>
      <w:sz w:val="12"/>
      <w:szCs w:val="12"/>
      <w:shd w:val="clear" w:color="auto" w:fill="FFFFFF"/>
    </w:rPr>
  </w:style>
  <w:style w:type="paragraph" w:customStyle="1" w:styleId="Vnbnnidung290">
    <w:name w:val="Văn bản nội dung (29)"/>
    <w:basedOn w:val="Normal"/>
    <w:link w:val="Vnbnnidung29"/>
    <w:rsid w:val="00025C1E"/>
    <w:pPr>
      <w:widowControl w:val="0"/>
      <w:shd w:val="clear" w:color="auto" w:fill="FFFFFF"/>
      <w:spacing w:line="240" w:lineRule="atLeast"/>
    </w:pPr>
    <w:rPr>
      <w:rFonts w:ascii="Arial Narrow" w:hAnsi="Arial Narrow"/>
      <w:sz w:val="12"/>
      <w:szCs w:val="12"/>
    </w:rPr>
  </w:style>
  <w:style w:type="character" w:customStyle="1" w:styleId="Chthchbng18">
    <w:name w:val="Chú thích bảng (18)_"/>
    <w:basedOn w:val="DefaultParagraphFont"/>
    <w:link w:val="Chthchbng181"/>
    <w:locked/>
    <w:rsid w:val="00025C1E"/>
    <w:rPr>
      <w:rFonts w:ascii="Century Gothic" w:hAnsi="Century Gothic"/>
      <w:sz w:val="8"/>
      <w:szCs w:val="8"/>
      <w:shd w:val="clear" w:color="auto" w:fill="FFFFFF"/>
    </w:rPr>
  </w:style>
  <w:style w:type="paragraph" w:customStyle="1" w:styleId="Chthchbng181">
    <w:name w:val="Chú thích bảng (18)1"/>
    <w:basedOn w:val="Normal"/>
    <w:link w:val="Chthchbng18"/>
    <w:rsid w:val="00025C1E"/>
    <w:pPr>
      <w:widowControl w:val="0"/>
      <w:shd w:val="clear" w:color="auto" w:fill="FFFFFF"/>
      <w:spacing w:line="240" w:lineRule="atLeast"/>
    </w:pPr>
    <w:rPr>
      <w:rFonts w:ascii="Century Gothic" w:hAnsi="Century Gothic"/>
      <w:sz w:val="8"/>
      <w:szCs w:val="8"/>
    </w:rPr>
  </w:style>
  <w:style w:type="character" w:customStyle="1" w:styleId="Vnbnnidung30">
    <w:name w:val="Văn bản nội dung (30)_"/>
    <w:basedOn w:val="DefaultParagraphFont"/>
    <w:link w:val="Vnbnnidung300"/>
    <w:locked/>
    <w:rsid w:val="00025C1E"/>
    <w:rPr>
      <w:rFonts w:ascii="Tahoma" w:hAnsi="Tahoma" w:cs="Tahoma"/>
      <w:sz w:val="11"/>
      <w:szCs w:val="11"/>
      <w:shd w:val="clear" w:color="auto" w:fill="FFFFFF"/>
    </w:rPr>
  </w:style>
  <w:style w:type="paragraph" w:customStyle="1" w:styleId="Vnbnnidung300">
    <w:name w:val="Văn bản nội dung (30)"/>
    <w:basedOn w:val="Normal"/>
    <w:link w:val="Vnbnnidung30"/>
    <w:rsid w:val="00025C1E"/>
    <w:pPr>
      <w:widowControl w:val="0"/>
      <w:shd w:val="clear" w:color="auto" w:fill="FFFFFF"/>
      <w:spacing w:line="240" w:lineRule="atLeast"/>
      <w:jc w:val="center"/>
    </w:pPr>
    <w:rPr>
      <w:rFonts w:ascii="Tahoma" w:hAnsi="Tahoma" w:cs="Tahoma"/>
      <w:sz w:val="11"/>
      <w:szCs w:val="11"/>
    </w:rPr>
  </w:style>
  <w:style w:type="character" w:customStyle="1" w:styleId="Vnbnnidung31">
    <w:name w:val="Văn bản nội dung (31)_"/>
    <w:basedOn w:val="DefaultParagraphFont"/>
    <w:link w:val="Vnbnnidung310"/>
    <w:locked/>
    <w:rsid w:val="00025C1E"/>
    <w:rPr>
      <w:rFonts w:ascii="Arial Narrow" w:hAnsi="Arial Narrow"/>
      <w:spacing w:val="10"/>
      <w:sz w:val="12"/>
      <w:szCs w:val="12"/>
      <w:shd w:val="clear" w:color="auto" w:fill="FFFFFF"/>
    </w:rPr>
  </w:style>
  <w:style w:type="paragraph" w:customStyle="1" w:styleId="Vnbnnidung310">
    <w:name w:val="Văn bản nội dung (31)"/>
    <w:basedOn w:val="Normal"/>
    <w:link w:val="Vnbnnidung31"/>
    <w:rsid w:val="00025C1E"/>
    <w:pPr>
      <w:widowControl w:val="0"/>
      <w:shd w:val="clear" w:color="auto" w:fill="FFFFFF"/>
      <w:spacing w:line="240" w:lineRule="atLeast"/>
    </w:pPr>
    <w:rPr>
      <w:rFonts w:ascii="Arial Narrow" w:hAnsi="Arial Narrow"/>
      <w:spacing w:val="10"/>
      <w:sz w:val="12"/>
      <w:szCs w:val="12"/>
    </w:rPr>
  </w:style>
  <w:style w:type="character" w:customStyle="1" w:styleId="Chthchbng19">
    <w:name w:val="Chú thích bảng (19)_"/>
    <w:basedOn w:val="DefaultParagraphFont"/>
    <w:link w:val="Chthchbng190"/>
    <w:locked/>
    <w:rsid w:val="00025C1E"/>
    <w:rPr>
      <w:sz w:val="13"/>
      <w:szCs w:val="13"/>
      <w:shd w:val="clear" w:color="auto" w:fill="FFFFFF"/>
    </w:rPr>
  </w:style>
  <w:style w:type="paragraph" w:customStyle="1" w:styleId="Chthchbng190">
    <w:name w:val="Chú thích bảng (19)"/>
    <w:basedOn w:val="Normal"/>
    <w:link w:val="Chthchbng19"/>
    <w:rsid w:val="00025C1E"/>
    <w:pPr>
      <w:widowControl w:val="0"/>
      <w:shd w:val="clear" w:color="auto" w:fill="FFFFFF"/>
      <w:spacing w:line="240" w:lineRule="atLeast"/>
    </w:pPr>
    <w:rPr>
      <w:sz w:val="13"/>
      <w:szCs w:val="13"/>
    </w:rPr>
  </w:style>
  <w:style w:type="character" w:customStyle="1" w:styleId="Vnbnnidung32">
    <w:name w:val="Văn bản nội dung (32)_"/>
    <w:basedOn w:val="DefaultParagraphFont"/>
    <w:link w:val="Vnbnnidung320"/>
    <w:locked/>
    <w:rsid w:val="00025C1E"/>
    <w:rPr>
      <w:rFonts w:ascii="Tahoma" w:hAnsi="Tahoma" w:cs="Tahoma"/>
      <w:sz w:val="11"/>
      <w:szCs w:val="11"/>
      <w:shd w:val="clear" w:color="auto" w:fill="FFFFFF"/>
    </w:rPr>
  </w:style>
  <w:style w:type="paragraph" w:customStyle="1" w:styleId="Vnbnnidung320">
    <w:name w:val="Văn bản nội dung (32)"/>
    <w:basedOn w:val="Normal"/>
    <w:link w:val="Vnbnnidung32"/>
    <w:rsid w:val="00025C1E"/>
    <w:pPr>
      <w:widowControl w:val="0"/>
      <w:shd w:val="clear" w:color="auto" w:fill="FFFFFF"/>
      <w:spacing w:line="240" w:lineRule="atLeast"/>
      <w:jc w:val="center"/>
    </w:pPr>
    <w:rPr>
      <w:rFonts w:ascii="Tahoma" w:hAnsi="Tahoma" w:cs="Tahoma"/>
      <w:sz w:val="11"/>
      <w:szCs w:val="11"/>
    </w:rPr>
  </w:style>
  <w:style w:type="character" w:customStyle="1" w:styleId="Vnbnnidung33">
    <w:name w:val="Văn bản nội dung (33)_"/>
    <w:basedOn w:val="DefaultParagraphFont"/>
    <w:link w:val="Vnbnnidung330"/>
    <w:locked/>
    <w:rsid w:val="00025C1E"/>
    <w:rPr>
      <w:sz w:val="13"/>
      <w:szCs w:val="13"/>
      <w:shd w:val="clear" w:color="auto" w:fill="FFFFFF"/>
    </w:rPr>
  </w:style>
  <w:style w:type="paragraph" w:customStyle="1" w:styleId="Vnbnnidung330">
    <w:name w:val="Văn bản nội dung (33)"/>
    <w:basedOn w:val="Normal"/>
    <w:link w:val="Vnbnnidung33"/>
    <w:rsid w:val="00025C1E"/>
    <w:pPr>
      <w:widowControl w:val="0"/>
      <w:shd w:val="clear" w:color="auto" w:fill="FFFFFF"/>
      <w:spacing w:line="240" w:lineRule="atLeast"/>
      <w:jc w:val="center"/>
    </w:pPr>
    <w:rPr>
      <w:sz w:val="13"/>
      <w:szCs w:val="13"/>
    </w:rPr>
  </w:style>
  <w:style w:type="character" w:customStyle="1" w:styleId="Chthchbng20">
    <w:name w:val="Chú thích bảng (20)_"/>
    <w:basedOn w:val="DefaultParagraphFont"/>
    <w:link w:val="Chthchbng200"/>
    <w:locked/>
    <w:rsid w:val="00025C1E"/>
    <w:rPr>
      <w:i/>
      <w:iCs/>
      <w:sz w:val="14"/>
      <w:szCs w:val="14"/>
      <w:shd w:val="clear" w:color="auto" w:fill="FFFFFF"/>
    </w:rPr>
  </w:style>
  <w:style w:type="paragraph" w:customStyle="1" w:styleId="Chthchbng200">
    <w:name w:val="Chú thích bảng (20)"/>
    <w:basedOn w:val="Normal"/>
    <w:link w:val="Chthchbng20"/>
    <w:rsid w:val="00025C1E"/>
    <w:pPr>
      <w:widowControl w:val="0"/>
      <w:shd w:val="clear" w:color="auto" w:fill="FFFFFF"/>
      <w:spacing w:line="240" w:lineRule="atLeast"/>
    </w:pPr>
    <w:rPr>
      <w:i/>
      <w:iCs/>
      <w:sz w:val="14"/>
      <w:szCs w:val="14"/>
    </w:rPr>
  </w:style>
  <w:style w:type="character" w:customStyle="1" w:styleId="Vnbnnidung34">
    <w:name w:val="Văn bản nội dung (34)_"/>
    <w:basedOn w:val="DefaultParagraphFont"/>
    <w:link w:val="Vnbnnidung340"/>
    <w:locked/>
    <w:rsid w:val="00025C1E"/>
    <w:rPr>
      <w:rFonts w:ascii="Tahoma" w:hAnsi="Tahoma" w:cs="Tahoma"/>
      <w:sz w:val="12"/>
      <w:szCs w:val="12"/>
      <w:shd w:val="clear" w:color="auto" w:fill="FFFFFF"/>
    </w:rPr>
  </w:style>
  <w:style w:type="paragraph" w:customStyle="1" w:styleId="Vnbnnidung340">
    <w:name w:val="Văn bản nội dung (34)"/>
    <w:basedOn w:val="Normal"/>
    <w:link w:val="Vnbnnidung34"/>
    <w:rsid w:val="00025C1E"/>
    <w:pPr>
      <w:widowControl w:val="0"/>
      <w:shd w:val="clear" w:color="auto" w:fill="FFFFFF"/>
      <w:spacing w:before="240" w:line="240" w:lineRule="atLeast"/>
    </w:pPr>
    <w:rPr>
      <w:rFonts w:ascii="Tahoma" w:hAnsi="Tahoma" w:cs="Tahoma"/>
      <w:sz w:val="12"/>
      <w:szCs w:val="12"/>
    </w:rPr>
  </w:style>
  <w:style w:type="character" w:customStyle="1" w:styleId="Chthchbng21">
    <w:name w:val="Chú thích bảng (21)_"/>
    <w:basedOn w:val="DefaultParagraphFont"/>
    <w:link w:val="Chthchbng210"/>
    <w:locked/>
    <w:rsid w:val="00025C1E"/>
    <w:rPr>
      <w:sz w:val="13"/>
      <w:szCs w:val="13"/>
      <w:shd w:val="clear" w:color="auto" w:fill="FFFFFF"/>
    </w:rPr>
  </w:style>
  <w:style w:type="paragraph" w:customStyle="1" w:styleId="Chthchbng210">
    <w:name w:val="Chú thích bảng (21)"/>
    <w:basedOn w:val="Normal"/>
    <w:link w:val="Chthchbng21"/>
    <w:rsid w:val="00025C1E"/>
    <w:pPr>
      <w:widowControl w:val="0"/>
      <w:shd w:val="clear" w:color="auto" w:fill="FFFFFF"/>
      <w:spacing w:line="240" w:lineRule="atLeast"/>
    </w:pPr>
    <w:rPr>
      <w:sz w:val="13"/>
      <w:szCs w:val="13"/>
    </w:rPr>
  </w:style>
  <w:style w:type="character" w:customStyle="1" w:styleId="Chthchbng22">
    <w:name w:val="Chú thích bảng (22)_"/>
    <w:basedOn w:val="DefaultParagraphFont"/>
    <w:link w:val="Chthchbng220"/>
    <w:locked/>
    <w:rsid w:val="00025C1E"/>
    <w:rPr>
      <w:rFonts w:ascii="Century Schoolbook" w:hAnsi="Century Schoolbook"/>
      <w:sz w:val="12"/>
      <w:szCs w:val="12"/>
      <w:shd w:val="clear" w:color="auto" w:fill="FFFFFF"/>
    </w:rPr>
  </w:style>
  <w:style w:type="paragraph" w:customStyle="1" w:styleId="Chthchbng220">
    <w:name w:val="Chú thích bảng (22)"/>
    <w:basedOn w:val="Normal"/>
    <w:link w:val="Chthchbng22"/>
    <w:rsid w:val="00025C1E"/>
    <w:pPr>
      <w:widowControl w:val="0"/>
      <w:shd w:val="clear" w:color="auto" w:fill="FFFFFF"/>
      <w:spacing w:line="240" w:lineRule="atLeast"/>
    </w:pPr>
    <w:rPr>
      <w:rFonts w:ascii="Century Schoolbook" w:hAnsi="Century Schoolbook"/>
      <w:sz w:val="12"/>
      <w:szCs w:val="12"/>
    </w:rPr>
  </w:style>
  <w:style w:type="character" w:customStyle="1" w:styleId="Vnbnnidung6">
    <w:name w:val="Văn bản nội dung (6)_"/>
    <w:basedOn w:val="DefaultParagraphFont"/>
    <w:link w:val="Vnbnnidung60"/>
    <w:locked/>
    <w:rsid w:val="00025C1E"/>
    <w:rPr>
      <w:sz w:val="16"/>
      <w:szCs w:val="16"/>
      <w:shd w:val="clear" w:color="auto" w:fill="FFFFFF"/>
    </w:rPr>
  </w:style>
  <w:style w:type="paragraph" w:customStyle="1" w:styleId="Vnbnnidung60">
    <w:name w:val="Văn bản nội dung (6)"/>
    <w:basedOn w:val="Normal"/>
    <w:link w:val="Vnbnnidung6"/>
    <w:rsid w:val="00025C1E"/>
    <w:pPr>
      <w:widowControl w:val="0"/>
      <w:shd w:val="clear" w:color="auto" w:fill="FFFFFF"/>
      <w:spacing w:line="151" w:lineRule="exact"/>
      <w:ind w:hanging="440"/>
    </w:pPr>
    <w:rPr>
      <w:sz w:val="16"/>
      <w:szCs w:val="16"/>
    </w:rPr>
  </w:style>
  <w:style w:type="character" w:customStyle="1" w:styleId="Tiu3">
    <w:name w:val="Tiêu đề #3_"/>
    <w:basedOn w:val="DefaultParagraphFont"/>
    <w:link w:val="Tiu31"/>
    <w:locked/>
    <w:rsid w:val="00025C1E"/>
    <w:rPr>
      <w:b/>
      <w:bCs/>
      <w:sz w:val="19"/>
      <w:szCs w:val="19"/>
      <w:shd w:val="clear" w:color="auto" w:fill="FFFFFF"/>
    </w:rPr>
  </w:style>
  <w:style w:type="paragraph" w:customStyle="1" w:styleId="Tiu31">
    <w:name w:val="Tiêu đề #31"/>
    <w:basedOn w:val="Normal"/>
    <w:link w:val="Tiu3"/>
    <w:rsid w:val="00025C1E"/>
    <w:pPr>
      <w:widowControl w:val="0"/>
      <w:shd w:val="clear" w:color="auto" w:fill="FFFFFF"/>
      <w:spacing w:line="240" w:lineRule="atLeast"/>
      <w:jc w:val="both"/>
      <w:outlineLvl w:val="2"/>
    </w:pPr>
    <w:rPr>
      <w:b/>
      <w:bCs/>
      <w:sz w:val="19"/>
      <w:szCs w:val="19"/>
    </w:rPr>
  </w:style>
  <w:style w:type="character" w:customStyle="1" w:styleId="Vnbnnidung13">
    <w:name w:val="Văn bản nội dung (13)_"/>
    <w:basedOn w:val="DefaultParagraphFont"/>
    <w:link w:val="Vnbnnidung130"/>
    <w:locked/>
    <w:rsid w:val="00025C1E"/>
    <w:rPr>
      <w:i/>
      <w:iCs/>
      <w:sz w:val="22"/>
      <w:szCs w:val="22"/>
      <w:shd w:val="clear" w:color="auto" w:fill="FFFFFF"/>
    </w:rPr>
  </w:style>
  <w:style w:type="paragraph" w:customStyle="1" w:styleId="Vnbnnidung130">
    <w:name w:val="Văn bản nội dung (13)"/>
    <w:basedOn w:val="Normal"/>
    <w:link w:val="Vnbnnidung13"/>
    <w:rsid w:val="00025C1E"/>
    <w:pPr>
      <w:widowControl w:val="0"/>
      <w:shd w:val="clear" w:color="auto" w:fill="FFFFFF"/>
      <w:spacing w:line="240" w:lineRule="atLeast"/>
    </w:pPr>
    <w:rPr>
      <w:i/>
      <w:iCs/>
      <w:sz w:val="22"/>
      <w:szCs w:val="22"/>
    </w:rPr>
  </w:style>
  <w:style w:type="character" w:customStyle="1" w:styleId="Chthchnh2">
    <w:name w:val="Chú thích ảnh (2)_"/>
    <w:basedOn w:val="DefaultParagraphFont"/>
    <w:link w:val="Chthchnh20"/>
    <w:locked/>
    <w:rsid w:val="00025C1E"/>
    <w:rPr>
      <w:sz w:val="14"/>
      <w:szCs w:val="14"/>
      <w:shd w:val="clear" w:color="auto" w:fill="FFFFFF"/>
    </w:rPr>
  </w:style>
  <w:style w:type="paragraph" w:customStyle="1" w:styleId="Chthchnh20">
    <w:name w:val="Chú thích ảnh (2)"/>
    <w:basedOn w:val="Normal"/>
    <w:link w:val="Chthchnh2"/>
    <w:rsid w:val="00025C1E"/>
    <w:pPr>
      <w:widowControl w:val="0"/>
      <w:shd w:val="clear" w:color="auto" w:fill="FFFFFF"/>
      <w:spacing w:line="240" w:lineRule="atLeast"/>
    </w:pPr>
    <w:rPr>
      <w:sz w:val="14"/>
      <w:szCs w:val="14"/>
    </w:rPr>
  </w:style>
  <w:style w:type="character" w:customStyle="1" w:styleId="Vnbnnidung35">
    <w:name w:val="Văn bản nội dung (35)_"/>
    <w:basedOn w:val="DefaultParagraphFont"/>
    <w:link w:val="Vnbnnidung350"/>
    <w:locked/>
    <w:rsid w:val="00025C1E"/>
    <w:rPr>
      <w:rFonts w:ascii="Arial Narrow" w:hAnsi="Arial Narrow"/>
      <w:sz w:val="16"/>
      <w:szCs w:val="16"/>
      <w:shd w:val="clear" w:color="auto" w:fill="FFFFFF"/>
    </w:rPr>
  </w:style>
  <w:style w:type="paragraph" w:customStyle="1" w:styleId="Vnbnnidung350">
    <w:name w:val="Văn bản nội dung (35)"/>
    <w:basedOn w:val="Normal"/>
    <w:link w:val="Vnbnnidung35"/>
    <w:rsid w:val="00025C1E"/>
    <w:pPr>
      <w:widowControl w:val="0"/>
      <w:shd w:val="clear" w:color="auto" w:fill="FFFFFF"/>
      <w:spacing w:line="240" w:lineRule="atLeast"/>
    </w:pPr>
    <w:rPr>
      <w:rFonts w:ascii="Arial Narrow" w:hAnsi="Arial Narrow"/>
      <w:sz w:val="16"/>
      <w:szCs w:val="16"/>
    </w:rPr>
  </w:style>
  <w:style w:type="character" w:customStyle="1" w:styleId="Vnbnnidung36">
    <w:name w:val="Văn bản nội dung (36)_"/>
    <w:basedOn w:val="DefaultParagraphFont"/>
    <w:link w:val="Vnbnnidung360"/>
    <w:locked/>
    <w:rsid w:val="00025C1E"/>
    <w:rPr>
      <w:i/>
      <w:iCs/>
      <w:sz w:val="16"/>
      <w:szCs w:val="16"/>
      <w:shd w:val="clear" w:color="auto" w:fill="FFFFFF"/>
    </w:rPr>
  </w:style>
  <w:style w:type="paragraph" w:customStyle="1" w:styleId="Vnbnnidung360">
    <w:name w:val="Văn bản nội dung (36)"/>
    <w:basedOn w:val="Normal"/>
    <w:link w:val="Vnbnnidung36"/>
    <w:rsid w:val="00025C1E"/>
    <w:pPr>
      <w:widowControl w:val="0"/>
      <w:shd w:val="clear" w:color="auto" w:fill="FFFFFF"/>
      <w:spacing w:line="240" w:lineRule="atLeast"/>
    </w:pPr>
    <w:rPr>
      <w:i/>
      <w:iCs/>
      <w:sz w:val="16"/>
      <w:szCs w:val="16"/>
    </w:rPr>
  </w:style>
  <w:style w:type="character" w:customStyle="1" w:styleId="Vnbnnidung37">
    <w:name w:val="Văn bản nội dung (37)_"/>
    <w:basedOn w:val="DefaultParagraphFont"/>
    <w:link w:val="Vnbnnidung370"/>
    <w:locked/>
    <w:rsid w:val="00025C1E"/>
    <w:rPr>
      <w:i/>
      <w:iCs/>
      <w:sz w:val="13"/>
      <w:szCs w:val="13"/>
      <w:shd w:val="clear" w:color="auto" w:fill="FFFFFF"/>
    </w:rPr>
  </w:style>
  <w:style w:type="paragraph" w:customStyle="1" w:styleId="Vnbnnidung370">
    <w:name w:val="Văn bản nội dung (37)"/>
    <w:basedOn w:val="Normal"/>
    <w:link w:val="Vnbnnidung37"/>
    <w:rsid w:val="00025C1E"/>
    <w:pPr>
      <w:widowControl w:val="0"/>
      <w:shd w:val="clear" w:color="auto" w:fill="FFFFFF"/>
      <w:spacing w:line="240" w:lineRule="atLeast"/>
    </w:pPr>
    <w:rPr>
      <w:i/>
      <w:iCs/>
      <w:sz w:val="13"/>
      <w:szCs w:val="13"/>
    </w:rPr>
  </w:style>
  <w:style w:type="character" w:customStyle="1" w:styleId="Vnbnnidung38">
    <w:name w:val="Văn bản nội dung (38)_"/>
    <w:basedOn w:val="DefaultParagraphFont"/>
    <w:link w:val="Vnbnnidung380"/>
    <w:locked/>
    <w:rsid w:val="00025C1E"/>
    <w:rPr>
      <w:sz w:val="16"/>
      <w:szCs w:val="16"/>
      <w:shd w:val="clear" w:color="auto" w:fill="FFFFFF"/>
    </w:rPr>
  </w:style>
  <w:style w:type="paragraph" w:customStyle="1" w:styleId="Vnbnnidung380">
    <w:name w:val="Văn bản nội dung (38)"/>
    <w:basedOn w:val="Normal"/>
    <w:link w:val="Vnbnnidung38"/>
    <w:rsid w:val="00025C1E"/>
    <w:pPr>
      <w:widowControl w:val="0"/>
      <w:shd w:val="clear" w:color="auto" w:fill="FFFFFF"/>
      <w:spacing w:line="240" w:lineRule="atLeast"/>
      <w:jc w:val="center"/>
    </w:pPr>
    <w:rPr>
      <w:sz w:val="16"/>
      <w:szCs w:val="16"/>
    </w:rPr>
  </w:style>
  <w:style w:type="character" w:customStyle="1" w:styleId="Chthchbng4">
    <w:name w:val="Chú thích bảng (4)_"/>
    <w:basedOn w:val="DefaultParagraphFont"/>
    <w:link w:val="Chthchbng40"/>
    <w:locked/>
    <w:rsid w:val="00025C1E"/>
    <w:rPr>
      <w:spacing w:val="20"/>
      <w:shd w:val="clear" w:color="auto" w:fill="FFFFFF"/>
    </w:rPr>
  </w:style>
  <w:style w:type="paragraph" w:customStyle="1" w:styleId="Chthchbng40">
    <w:name w:val="Chú thích bảng (4)"/>
    <w:basedOn w:val="Normal"/>
    <w:link w:val="Chthchbng4"/>
    <w:rsid w:val="00025C1E"/>
    <w:pPr>
      <w:widowControl w:val="0"/>
      <w:shd w:val="clear" w:color="auto" w:fill="FFFFFF"/>
      <w:spacing w:line="240" w:lineRule="atLeast"/>
    </w:pPr>
    <w:rPr>
      <w:spacing w:val="20"/>
      <w:sz w:val="20"/>
      <w:szCs w:val="20"/>
    </w:rPr>
  </w:style>
  <w:style w:type="character" w:customStyle="1" w:styleId="Vnbnnidung39">
    <w:name w:val="Văn bản nội dung (39)_"/>
    <w:basedOn w:val="DefaultParagraphFont"/>
    <w:link w:val="Vnbnnidung390"/>
    <w:locked/>
    <w:rsid w:val="00025C1E"/>
    <w:rPr>
      <w:sz w:val="16"/>
      <w:szCs w:val="16"/>
      <w:shd w:val="clear" w:color="auto" w:fill="FFFFFF"/>
    </w:rPr>
  </w:style>
  <w:style w:type="paragraph" w:customStyle="1" w:styleId="Vnbnnidung390">
    <w:name w:val="Văn bản nội dung (39)"/>
    <w:basedOn w:val="Normal"/>
    <w:link w:val="Vnbnnidung39"/>
    <w:rsid w:val="00025C1E"/>
    <w:pPr>
      <w:widowControl w:val="0"/>
      <w:shd w:val="clear" w:color="auto" w:fill="FFFFFF"/>
      <w:spacing w:before="360" w:line="240" w:lineRule="atLeast"/>
    </w:pPr>
    <w:rPr>
      <w:sz w:val="16"/>
      <w:szCs w:val="16"/>
    </w:rPr>
  </w:style>
  <w:style w:type="character" w:customStyle="1" w:styleId="Vnbnnidung40">
    <w:name w:val="Văn bản nội dung (40)_"/>
    <w:basedOn w:val="DefaultParagraphFont"/>
    <w:link w:val="Vnbnnidung400"/>
    <w:locked/>
    <w:rsid w:val="00025C1E"/>
    <w:rPr>
      <w:sz w:val="16"/>
      <w:szCs w:val="16"/>
      <w:shd w:val="clear" w:color="auto" w:fill="FFFFFF"/>
    </w:rPr>
  </w:style>
  <w:style w:type="paragraph" w:customStyle="1" w:styleId="Vnbnnidung400">
    <w:name w:val="Văn bản nội dung (40)"/>
    <w:basedOn w:val="Normal"/>
    <w:link w:val="Vnbnnidung40"/>
    <w:rsid w:val="00025C1E"/>
    <w:pPr>
      <w:widowControl w:val="0"/>
      <w:shd w:val="clear" w:color="auto" w:fill="FFFFFF"/>
      <w:spacing w:line="240" w:lineRule="atLeast"/>
      <w:jc w:val="center"/>
    </w:pPr>
    <w:rPr>
      <w:sz w:val="16"/>
      <w:szCs w:val="16"/>
    </w:rPr>
  </w:style>
  <w:style w:type="character" w:customStyle="1" w:styleId="Vnbnnidung41">
    <w:name w:val="Văn bản nội dung (41)_"/>
    <w:basedOn w:val="DefaultParagraphFont"/>
    <w:link w:val="Vnbnnidung410"/>
    <w:locked/>
    <w:rsid w:val="00025C1E"/>
    <w:rPr>
      <w:rFonts w:ascii="Arial Narrow" w:hAnsi="Arial Narrow"/>
      <w:sz w:val="15"/>
      <w:szCs w:val="15"/>
      <w:shd w:val="clear" w:color="auto" w:fill="FFFFFF"/>
    </w:rPr>
  </w:style>
  <w:style w:type="paragraph" w:customStyle="1" w:styleId="Vnbnnidung410">
    <w:name w:val="Văn bản nội dung (41)"/>
    <w:basedOn w:val="Normal"/>
    <w:link w:val="Vnbnnidung41"/>
    <w:rsid w:val="00025C1E"/>
    <w:pPr>
      <w:widowControl w:val="0"/>
      <w:shd w:val="clear" w:color="auto" w:fill="FFFFFF"/>
      <w:spacing w:line="240" w:lineRule="atLeast"/>
      <w:jc w:val="center"/>
    </w:pPr>
    <w:rPr>
      <w:rFonts w:ascii="Arial Narrow" w:hAnsi="Arial Narrow"/>
      <w:sz w:val="15"/>
      <w:szCs w:val="15"/>
    </w:rPr>
  </w:style>
  <w:style w:type="character" w:customStyle="1" w:styleId="Vnbnnidung42">
    <w:name w:val="Văn bản nội dung (42)_"/>
    <w:basedOn w:val="DefaultParagraphFont"/>
    <w:link w:val="Vnbnnidung420"/>
    <w:locked/>
    <w:rsid w:val="00025C1E"/>
    <w:rPr>
      <w:sz w:val="16"/>
      <w:szCs w:val="16"/>
      <w:shd w:val="clear" w:color="auto" w:fill="FFFFFF"/>
    </w:rPr>
  </w:style>
  <w:style w:type="paragraph" w:customStyle="1" w:styleId="Vnbnnidung420">
    <w:name w:val="Văn bản nội dung (42)"/>
    <w:basedOn w:val="Normal"/>
    <w:link w:val="Vnbnnidung42"/>
    <w:rsid w:val="00025C1E"/>
    <w:pPr>
      <w:widowControl w:val="0"/>
      <w:shd w:val="clear" w:color="auto" w:fill="FFFFFF"/>
      <w:spacing w:line="240" w:lineRule="atLeast"/>
      <w:jc w:val="center"/>
    </w:pPr>
    <w:rPr>
      <w:sz w:val="16"/>
      <w:szCs w:val="16"/>
    </w:rPr>
  </w:style>
  <w:style w:type="character" w:customStyle="1" w:styleId="Vnbnnidung43">
    <w:name w:val="Văn bản nội dung (43)_"/>
    <w:basedOn w:val="DefaultParagraphFont"/>
    <w:link w:val="Vnbnnidung430"/>
    <w:locked/>
    <w:rsid w:val="00025C1E"/>
    <w:rPr>
      <w:b/>
      <w:bCs/>
      <w:sz w:val="17"/>
      <w:szCs w:val="17"/>
      <w:shd w:val="clear" w:color="auto" w:fill="FFFFFF"/>
    </w:rPr>
  </w:style>
  <w:style w:type="paragraph" w:customStyle="1" w:styleId="Vnbnnidung430">
    <w:name w:val="Văn bản nội dung (43)"/>
    <w:basedOn w:val="Normal"/>
    <w:link w:val="Vnbnnidung43"/>
    <w:rsid w:val="00025C1E"/>
    <w:pPr>
      <w:widowControl w:val="0"/>
      <w:shd w:val="clear" w:color="auto" w:fill="FFFFFF"/>
      <w:spacing w:line="240" w:lineRule="atLeast"/>
      <w:jc w:val="center"/>
    </w:pPr>
    <w:rPr>
      <w:b/>
      <w:bCs/>
      <w:sz w:val="17"/>
      <w:szCs w:val="17"/>
    </w:rPr>
  </w:style>
  <w:style w:type="character" w:customStyle="1" w:styleId="Vnbnnidung44">
    <w:name w:val="Văn bản nội dung (44)_"/>
    <w:basedOn w:val="DefaultParagraphFont"/>
    <w:link w:val="Vnbnnidung440"/>
    <w:locked/>
    <w:rsid w:val="00025C1E"/>
    <w:rPr>
      <w:rFonts w:ascii="Arial Narrow" w:hAnsi="Arial Narrow"/>
      <w:spacing w:val="10"/>
      <w:sz w:val="15"/>
      <w:szCs w:val="15"/>
      <w:shd w:val="clear" w:color="auto" w:fill="FFFFFF"/>
    </w:rPr>
  </w:style>
  <w:style w:type="paragraph" w:customStyle="1" w:styleId="Vnbnnidung440">
    <w:name w:val="Văn bản nội dung (44)"/>
    <w:basedOn w:val="Normal"/>
    <w:link w:val="Vnbnnidung44"/>
    <w:rsid w:val="00025C1E"/>
    <w:pPr>
      <w:widowControl w:val="0"/>
      <w:shd w:val="clear" w:color="auto" w:fill="FFFFFF"/>
      <w:spacing w:line="240" w:lineRule="atLeast"/>
      <w:jc w:val="center"/>
    </w:pPr>
    <w:rPr>
      <w:rFonts w:ascii="Arial Narrow" w:hAnsi="Arial Narrow"/>
      <w:spacing w:val="10"/>
      <w:sz w:val="15"/>
      <w:szCs w:val="15"/>
    </w:rPr>
  </w:style>
  <w:style w:type="character" w:customStyle="1" w:styleId="Vnbnnidung45">
    <w:name w:val="Văn bản nội dung (45)_"/>
    <w:basedOn w:val="DefaultParagraphFont"/>
    <w:link w:val="Vnbnnidung450"/>
    <w:locked/>
    <w:rsid w:val="00025C1E"/>
    <w:rPr>
      <w:rFonts w:ascii="Segoe UI" w:hAnsi="Segoe UI" w:cs="Segoe UI"/>
      <w:sz w:val="15"/>
      <w:szCs w:val="15"/>
      <w:shd w:val="clear" w:color="auto" w:fill="FFFFFF"/>
    </w:rPr>
  </w:style>
  <w:style w:type="paragraph" w:customStyle="1" w:styleId="Vnbnnidung450">
    <w:name w:val="Văn bản nội dung (45)"/>
    <w:basedOn w:val="Normal"/>
    <w:link w:val="Vnbnnidung45"/>
    <w:rsid w:val="00025C1E"/>
    <w:pPr>
      <w:widowControl w:val="0"/>
      <w:shd w:val="clear" w:color="auto" w:fill="FFFFFF"/>
      <w:spacing w:line="240" w:lineRule="atLeast"/>
      <w:jc w:val="center"/>
    </w:pPr>
    <w:rPr>
      <w:rFonts w:ascii="Segoe UI" w:hAnsi="Segoe UI" w:cs="Segoe UI"/>
      <w:sz w:val="15"/>
      <w:szCs w:val="15"/>
    </w:rPr>
  </w:style>
  <w:style w:type="character" w:customStyle="1" w:styleId="Vnbnnidung46">
    <w:name w:val="Văn bản nội dung (46)_"/>
    <w:basedOn w:val="DefaultParagraphFont"/>
    <w:link w:val="Vnbnnidung460"/>
    <w:locked/>
    <w:rsid w:val="00025C1E"/>
    <w:rPr>
      <w:rFonts w:ascii="Arial Narrow" w:hAnsi="Arial Narrow"/>
      <w:spacing w:val="10"/>
      <w:sz w:val="15"/>
      <w:szCs w:val="15"/>
      <w:shd w:val="clear" w:color="auto" w:fill="FFFFFF"/>
    </w:rPr>
  </w:style>
  <w:style w:type="paragraph" w:customStyle="1" w:styleId="Vnbnnidung460">
    <w:name w:val="Văn bản nội dung (46)"/>
    <w:basedOn w:val="Normal"/>
    <w:link w:val="Vnbnnidung46"/>
    <w:rsid w:val="00025C1E"/>
    <w:pPr>
      <w:widowControl w:val="0"/>
      <w:shd w:val="clear" w:color="auto" w:fill="FFFFFF"/>
      <w:spacing w:line="240" w:lineRule="atLeast"/>
      <w:jc w:val="center"/>
    </w:pPr>
    <w:rPr>
      <w:rFonts w:ascii="Arial Narrow" w:hAnsi="Arial Narrow"/>
      <w:spacing w:val="10"/>
      <w:sz w:val="15"/>
      <w:szCs w:val="15"/>
    </w:rPr>
  </w:style>
  <w:style w:type="character" w:customStyle="1" w:styleId="Vnbnnidung47">
    <w:name w:val="Văn bản nội dung (47)_"/>
    <w:basedOn w:val="DefaultParagraphFont"/>
    <w:link w:val="Vnbnnidung470"/>
    <w:locked/>
    <w:rsid w:val="00025C1E"/>
    <w:rPr>
      <w:rFonts w:ascii="Arial Narrow" w:hAnsi="Arial Narrow"/>
      <w:sz w:val="15"/>
      <w:szCs w:val="15"/>
      <w:shd w:val="clear" w:color="auto" w:fill="FFFFFF"/>
    </w:rPr>
  </w:style>
  <w:style w:type="paragraph" w:customStyle="1" w:styleId="Vnbnnidung470">
    <w:name w:val="Văn bản nội dung (47)"/>
    <w:basedOn w:val="Normal"/>
    <w:link w:val="Vnbnnidung47"/>
    <w:rsid w:val="00025C1E"/>
    <w:pPr>
      <w:widowControl w:val="0"/>
      <w:shd w:val="clear" w:color="auto" w:fill="FFFFFF"/>
      <w:spacing w:line="240" w:lineRule="atLeast"/>
      <w:jc w:val="center"/>
    </w:pPr>
    <w:rPr>
      <w:rFonts w:ascii="Arial Narrow" w:hAnsi="Arial Narrow"/>
      <w:sz w:val="15"/>
      <w:szCs w:val="15"/>
    </w:rPr>
  </w:style>
  <w:style w:type="character" w:customStyle="1" w:styleId="Vnbnnidung48">
    <w:name w:val="Văn bản nội dung (48)_"/>
    <w:basedOn w:val="DefaultParagraphFont"/>
    <w:link w:val="Vnbnnidung480"/>
    <w:locked/>
    <w:rsid w:val="00025C1E"/>
    <w:rPr>
      <w:sz w:val="16"/>
      <w:szCs w:val="16"/>
      <w:shd w:val="clear" w:color="auto" w:fill="FFFFFF"/>
    </w:rPr>
  </w:style>
  <w:style w:type="paragraph" w:customStyle="1" w:styleId="Vnbnnidung480">
    <w:name w:val="Văn bản nội dung (48)"/>
    <w:basedOn w:val="Normal"/>
    <w:link w:val="Vnbnnidung48"/>
    <w:rsid w:val="00025C1E"/>
    <w:pPr>
      <w:widowControl w:val="0"/>
      <w:shd w:val="clear" w:color="auto" w:fill="FFFFFF"/>
      <w:spacing w:line="240" w:lineRule="atLeast"/>
      <w:jc w:val="center"/>
    </w:pPr>
    <w:rPr>
      <w:sz w:val="16"/>
      <w:szCs w:val="16"/>
    </w:rPr>
  </w:style>
  <w:style w:type="character" w:customStyle="1" w:styleId="Vnbnnidung11">
    <w:name w:val="Văn bản nội dung (11)_"/>
    <w:basedOn w:val="DefaultParagraphFont"/>
    <w:link w:val="Vnbnnidung110"/>
    <w:locked/>
    <w:rsid w:val="00025C1E"/>
    <w:rPr>
      <w:sz w:val="22"/>
      <w:szCs w:val="22"/>
      <w:shd w:val="clear" w:color="auto" w:fill="FFFFFF"/>
    </w:rPr>
  </w:style>
  <w:style w:type="paragraph" w:customStyle="1" w:styleId="Vnbnnidung110">
    <w:name w:val="Văn bản nội dung (11)"/>
    <w:basedOn w:val="Normal"/>
    <w:link w:val="Vnbnnidung11"/>
    <w:rsid w:val="00025C1E"/>
    <w:pPr>
      <w:widowControl w:val="0"/>
      <w:shd w:val="clear" w:color="auto" w:fill="FFFFFF"/>
      <w:spacing w:line="240" w:lineRule="atLeast"/>
    </w:pPr>
    <w:rPr>
      <w:sz w:val="22"/>
      <w:szCs w:val="22"/>
    </w:rPr>
  </w:style>
  <w:style w:type="character" w:customStyle="1" w:styleId="Tiu216">
    <w:name w:val="Tiêu đề #2 (16)_"/>
    <w:basedOn w:val="DefaultParagraphFont"/>
    <w:link w:val="Tiu2161"/>
    <w:locked/>
    <w:rsid w:val="00025C1E"/>
    <w:rPr>
      <w:b/>
      <w:bCs/>
      <w:spacing w:val="-20"/>
      <w:sz w:val="22"/>
      <w:szCs w:val="22"/>
      <w:shd w:val="clear" w:color="auto" w:fill="FFFFFF"/>
    </w:rPr>
  </w:style>
  <w:style w:type="paragraph" w:customStyle="1" w:styleId="Tiu2161">
    <w:name w:val="Tiêu đề #2 (16)1"/>
    <w:basedOn w:val="Normal"/>
    <w:link w:val="Tiu216"/>
    <w:rsid w:val="00025C1E"/>
    <w:pPr>
      <w:widowControl w:val="0"/>
      <w:shd w:val="clear" w:color="auto" w:fill="FFFFFF"/>
      <w:spacing w:line="240" w:lineRule="atLeast"/>
      <w:jc w:val="both"/>
      <w:outlineLvl w:val="1"/>
    </w:pPr>
    <w:rPr>
      <w:b/>
      <w:bCs/>
      <w:spacing w:val="-20"/>
      <w:sz w:val="22"/>
      <w:szCs w:val="22"/>
    </w:rPr>
  </w:style>
  <w:style w:type="character" w:customStyle="1" w:styleId="Vnbnnidung49">
    <w:name w:val="Văn bản nội dung (49)_"/>
    <w:basedOn w:val="DefaultParagraphFont"/>
    <w:link w:val="Vnbnnidung490"/>
    <w:locked/>
    <w:rsid w:val="00025C1E"/>
    <w:rPr>
      <w:sz w:val="16"/>
      <w:szCs w:val="16"/>
      <w:shd w:val="clear" w:color="auto" w:fill="FFFFFF"/>
    </w:rPr>
  </w:style>
  <w:style w:type="paragraph" w:customStyle="1" w:styleId="Vnbnnidung490">
    <w:name w:val="Văn bản nội dung (49)"/>
    <w:basedOn w:val="Normal"/>
    <w:link w:val="Vnbnnidung49"/>
    <w:rsid w:val="00025C1E"/>
    <w:pPr>
      <w:widowControl w:val="0"/>
      <w:shd w:val="clear" w:color="auto" w:fill="FFFFFF"/>
      <w:spacing w:line="240" w:lineRule="atLeast"/>
      <w:jc w:val="center"/>
    </w:pPr>
    <w:rPr>
      <w:sz w:val="16"/>
      <w:szCs w:val="16"/>
    </w:rPr>
  </w:style>
  <w:style w:type="character" w:customStyle="1" w:styleId="Vnbnnidung50">
    <w:name w:val="Văn bản nội dung (50)_"/>
    <w:basedOn w:val="DefaultParagraphFont"/>
    <w:link w:val="Vnbnnidung500"/>
    <w:locked/>
    <w:rsid w:val="00025C1E"/>
    <w:rPr>
      <w:rFonts w:ascii="Century Gothic" w:hAnsi="Century Gothic"/>
      <w:sz w:val="14"/>
      <w:szCs w:val="14"/>
      <w:shd w:val="clear" w:color="auto" w:fill="FFFFFF"/>
    </w:rPr>
  </w:style>
  <w:style w:type="paragraph" w:customStyle="1" w:styleId="Vnbnnidung500">
    <w:name w:val="Văn bản nội dung (50)"/>
    <w:basedOn w:val="Normal"/>
    <w:link w:val="Vnbnnidung50"/>
    <w:rsid w:val="00025C1E"/>
    <w:pPr>
      <w:widowControl w:val="0"/>
      <w:shd w:val="clear" w:color="auto" w:fill="FFFFFF"/>
      <w:spacing w:line="240" w:lineRule="atLeast"/>
      <w:jc w:val="center"/>
    </w:pPr>
    <w:rPr>
      <w:rFonts w:ascii="Century Gothic" w:hAnsi="Century Gothic"/>
      <w:sz w:val="14"/>
      <w:szCs w:val="14"/>
    </w:rPr>
  </w:style>
  <w:style w:type="character" w:customStyle="1" w:styleId="Vnbnnidung51">
    <w:name w:val="Văn bản nội dung (51)_"/>
    <w:basedOn w:val="DefaultParagraphFont"/>
    <w:link w:val="Vnbnnidung510"/>
    <w:locked/>
    <w:rsid w:val="00025C1E"/>
    <w:rPr>
      <w:rFonts w:ascii="Consolas" w:hAnsi="Consolas"/>
      <w:spacing w:val="-10"/>
      <w:sz w:val="17"/>
      <w:szCs w:val="17"/>
      <w:shd w:val="clear" w:color="auto" w:fill="FFFFFF"/>
    </w:rPr>
  </w:style>
  <w:style w:type="paragraph" w:customStyle="1" w:styleId="Vnbnnidung510">
    <w:name w:val="Văn bản nội dung (51)"/>
    <w:basedOn w:val="Normal"/>
    <w:link w:val="Vnbnnidung51"/>
    <w:rsid w:val="00025C1E"/>
    <w:pPr>
      <w:widowControl w:val="0"/>
      <w:shd w:val="clear" w:color="auto" w:fill="FFFFFF"/>
      <w:spacing w:line="240" w:lineRule="atLeast"/>
      <w:jc w:val="center"/>
    </w:pPr>
    <w:rPr>
      <w:rFonts w:ascii="Consolas" w:hAnsi="Consolas"/>
      <w:spacing w:val="-10"/>
      <w:sz w:val="17"/>
      <w:szCs w:val="17"/>
    </w:rPr>
  </w:style>
  <w:style w:type="character" w:customStyle="1" w:styleId="Chthchbng23">
    <w:name w:val="Chú thích bảng (23)_"/>
    <w:basedOn w:val="DefaultParagraphFont"/>
    <w:link w:val="Chthchbng230"/>
    <w:locked/>
    <w:rsid w:val="00025C1E"/>
    <w:rPr>
      <w:i/>
      <w:iCs/>
      <w:sz w:val="16"/>
      <w:szCs w:val="16"/>
      <w:shd w:val="clear" w:color="auto" w:fill="FFFFFF"/>
    </w:rPr>
  </w:style>
  <w:style w:type="paragraph" w:customStyle="1" w:styleId="Chthchbng230">
    <w:name w:val="Chú thích bảng (23)"/>
    <w:basedOn w:val="Normal"/>
    <w:link w:val="Chthchbng23"/>
    <w:rsid w:val="00025C1E"/>
    <w:pPr>
      <w:widowControl w:val="0"/>
      <w:shd w:val="clear" w:color="auto" w:fill="FFFFFF"/>
      <w:spacing w:line="240" w:lineRule="atLeast"/>
    </w:pPr>
    <w:rPr>
      <w:i/>
      <w:iCs/>
      <w:sz w:val="16"/>
      <w:szCs w:val="16"/>
    </w:rPr>
  </w:style>
  <w:style w:type="character" w:customStyle="1" w:styleId="Vnbnnidung52">
    <w:name w:val="Văn bản nội dung (52)_"/>
    <w:basedOn w:val="DefaultParagraphFont"/>
    <w:link w:val="Vnbnnidung521"/>
    <w:locked/>
    <w:rsid w:val="00025C1E"/>
    <w:rPr>
      <w:rFonts w:ascii="Consolas" w:hAnsi="Consolas"/>
      <w:sz w:val="66"/>
      <w:szCs w:val="66"/>
      <w:shd w:val="clear" w:color="auto" w:fill="FFFFFF"/>
    </w:rPr>
  </w:style>
  <w:style w:type="paragraph" w:customStyle="1" w:styleId="Vnbnnidung521">
    <w:name w:val="Văn bản nội dung (52)1"/>
    <w:basedOn w:val="Normal"/>
    <w:link w:val="Vnbnnidung52"/>
    <w:rsid w:val="00025C1E"/>
    <w:pPr>
      <w:widowControl w:val="0"/>
      <w:shd w:val="clear" w:color="auto" w:fill="FFFFFF"/>
      <w:spacing w:before="360" w:line="240" w:lineRule="atLeast"/>
    </w:pPr>
    <w:rPr>
      <w:rFonts w:ascii="Consolas" w:hAnsi="Consolas"/>
      <w:sz w:val="66"/>
      <w:szCs w:val="66"/>
    </w:rPr>
  </w:style>
  <w:style w:type="character" w:customStyle="1" w:styleId="Chthchbng24">
    <w:name w:val="Chú thích bảng (24)_"/>
    <w:basedOn w:val="DefaultParagraphFont"/>
    <w:link w:val="Chthchbng240"/>
    <w:locked/>
    <w:rsid w:val="00025C1E"/>
    <w:rPr>
      <w:sz w:val="16"/>
      <w:szCs w:val="16"/>
      <w:shd w:val="clear" w:color="auto" w:fill="FFFFFF"/>
    </w:rPr>
  </w:style>
  <w:style w:type="paragraph" w:customStyle="1" w:styleId="Chthchbng240">
    <w:name w:val="Chú thích bảng (24)"/>
    <w:basedOn w:val="Normal"/>
    <w:link w:val="Chthchbng24"/>
    <w:rsid w:val="00025C1E"/>
    <w:pPr>
      <w:widowControl w:val="0"/>
      <w:shd w:val="clear" w:color="auto" w:fill="FFFFFF"/>
      <w:spacing w:line="240" w:lineRule="atLeast"/>
    </w:pPr>
    <w:rPr>
      <w:sz w:val="16"/>
      <w:szCs w:val="16"/>
    </w:rPr>
  </w:style>
  <w:style w:type="character" w:customStyle="1" w:styleId="Vnbnnidung53">
    <w:name w:val="Văn bản nội dung (53)_"/>
    <w:basedOn w:val="DefaultParagraphFont"/>
    <w:link w:val="Vnbnnidung530"/>
    <w:locked/>
    <w:rsid w:val="00025C1E"/>
    <w:rPr>
      <w:sz w:val="16"/>
      <w:szCs w:val="16"/>
      <w:shd w:val="clear" w:color="auto" w:fill="FFFFFF"/>
    </w:rPr>
  </w:style>
  <w:style w:type="paragraph" w:customStyle="1" w:styleId="Vnbnnidung530">
    <w:name w:val="Văn bản nội dung (53)"/>
    <w:basedOn w:val="Normal"/>
    <w:link w:val="Vnbnnidung53"/>
    <w:rsid w:val="00025C1E"/>
    <w:pPr>
      <w:widowControl w:val="0"/>
      <w:shd w:val="clear" w:color="auto" w:fill="FFFFFF"/>
      <w:spacing w:line="240" w:lineRule="atLeast"/>
      <w:jc w:val="center"/>
    </w:pPr>
    <w:rPr>
      <w:sz w:val="16"/>
      <w:szCs w:val="16"/>
    </w:rPr>
  </w:style>
  <w:style w:type="character" w:customStyle="1" w:styleId="Vnbnnidung54">
    <w:name w:val="Văn bản nội dung (54)_"/>
    <w:basedOn w:val="DefaultParagraphFont"/>
    <w:link w:val="Vnbnnidung540"/>
    <w:locked/>
    <w:rsid w:val="00025C1E"/>
    <w:rPr>
      <w:i/>
      <w:iCs/>
      <w:sz w:val="17"/>
      <w:szCs w:val="17"/>
      <w:shd w:val="clear" w:color="auto" w:fill="FFFFFF"/>
    </w:rPr>
  </w:style>
  <w:style w:type="paragraph" w:customStyle="1" w:styleId="Vnbnnidung540">
    <w:name w:val="Văn bản nội dung (54)"/>
    <w:basedOn w:val="Normal"/>
    <w:link w:val="Vnbnnidung54"/>
    <w:rsid w:val="00025C1E"/>
    <w:pPr>
      <w:widowControl w:val="0"/>
      <w:shd w:val="clear" w:color="auto" w:fill="FFFFFF"/>
      <w:spacing w:line="315" w:lineRule="exact"/>
      <w:jc w:val="both"/>
    </w:pPr>
    <w:rPr>
      <w:i/>
      <w:iCs/>
      <w:sz w:val="17"/>
      <w:szCs w:val="17"/>
    </w:rPr>
  </w:style>
  <w:style w:type="character" w:customStyle="1" w:styleId="Vnbnnidung55">
    <w:name w:val="Văn bản nội dung (55)_"/>
    <w:basedOn w:val="DefaultParagraphFont"/>
    <w:link w:val="Vnbnnidung550"/>
    <w:locked/>
    <w:rsid w:val="00025C1E"/>
    <w:rPr>
      <w:rFonts w:ascii="Arial Narrow" w:hAnsi="Arial Narrow"/>
      <w:spacing w:val="10"/>
      <w:sz w:val="15"/>
      <w:szCs w:val="15"/>
      <w:shd w:val="clear" w:color="auto" w:fill="FFFFFF"/>
    </w:rPr>
  </w:style>
  <w:style w:type="paragraph" w:customStyle="1" w:styleId="Vnbnnidung550">
    <w:name w:val="Văn bản nội dung (55)"/>
    <w:basedOn w:val="Normal"/>
    <w:link w:val="Vnbnnidung55"/>
    <w:rsid w:val="00025C1E"/>
    <w:pPr>
      <w:widowControl w:val="0"/>
      <w:shd w:val="clear" w:color="auto" w:fill="FFFFFF"/>
      <w:spacing w:line="240" w:lineRule="atLeast"/>
    </w:pPr>
    <w:rPr>
      <w:rFonts w:ascii="Arial Narrow" w:hAnsi="Arial Narrow"/>
      <w:spacing w:val="10"/>
      <w:sz w:val="15"/>
      <w:szCs w:val="15"/>
    </w:rPr>
  </w:style>
  <w:style w:type="character" w:customStyle="1" w:styleId="Chthchbng25">
    <w:name w:val="Chú thích bảng (25)_"/>
    <w:basedOn w:val="DefaultParagraphFont"/>
    <w:link w:val="Chthchbng250"/>
    <w:locked/>
    <w:rsid w:val="00025C1E"/>
    <w:rPr>
      <w:spacing w:val="20"/>
      <w:sz w:val="11"/>
      <w:szCs w:val="11"/>
      <w:shd w:val="clear" w:color="auto" w:fill="FFFFFF"/>
    </w:rPr>
  </w:style>
  <w:style w:type="paragraph" w:customStyle="1" w:styleId="Chthchbng250">
    <w:name w:val="Chú thích bảng (25)"/>
    <w:basedOn w:val="Normal"/>
    <w:link w:val="Chthchbng25"/>
    <w:rsid w:val="00025C1E"/>
    <w:pPr>
      <w:widowControl w:val="0"/>
      <w:shd w:val="clear" w:color="auto" w:fill="FFFFFF"/>
      <w:spacing w:line="240" w:lineRule="atLeast"/>
    </w:pPr>
    <w:rPr>
      <w:spacing w:val="20"/>
      <w:sz w:val="11"/>
      <w:szCs w:val="11"/>
    </w:rPr>
  </w:style>
  <w:style w:type="character" w:customStyle="1" w:styleId="Vnbnnidung3">
    <w:name w:val="Văn bản nội dung (3)_"/>
    <w:basedOn w:val="DefaultParagraphFont"/>
    <w:link w:val="Vnbnnidung3a"/>
    <w:locked/>
    <w:rsid w:val="00025C1E"/>
    <w:rPr>
      <w:sz w:val="13"/>
      <w:szCs w:val="13"/>
      <w:shd w:val="clear" w:color="auto" w:fill="FFFFFF"/>
    </w:rPr>
  </w:style>
  <w:style w:type="paragraph" w:customStyle="1" w:styleId="Vnbnnidung3a">
    <w:name w:val="Văn bản nội dung (3)"/>
    <w:basedOn w:val="Normal"/>
    <w:link w:val="Vnbnnidung3"/>
    <w:rsid w:val="00025C1E"/>
    <w:pPr>
      <w:widowControl w:val="0"/>
      <w:shd w:val="clear" w:color="auto" w:fill="FFFFFF"/>
      <w:spacing w:line="240" w:lineRule="atLeast"/>
      <w:jc w:val="center"/>
    </w:pPr>
    <w:rPr>
      <w:sz w:val="13"/>
      <w:szCs w:val="13"/>
    </w:rPr>
  </w:style>
  <w:style w:type="character" w:customStyle="1" w:styleId="Tiu1">
    <w:name w:val="Tiêu đề #1_"/>
    <w:basedOn w:val="DefaultParagraphFont"/>
    <w:link w:val="Tiu10"/>
    <w:locked/>
    <w:rsid w:val="00025C1E"/>
    <w:rPr>
      <w:b/>
      <w:bCs/>
      <w:sz w:val="15"/>
      <w:szCs w:val="15"/>
      <w:shd w:val="clear" w:color="auto" w:fill="FFFFFF"/>
    </w:rPr>
  </w:style>
  <w:style w:type="paragraph" w:customStyle="1" w:styleId="Tiu10">
    <w:name w:val="Tiêu đề #1"/>
    <w:basedOn w:val="Normal"/>
    <w:link w:val="Tiu1"/>
    <w:rsid w:val="00025C1E"/>
    <w:pPr>
      <w:widowControl w:val="0"/>
      <w:shd w:val="clear" w:color="auto" w:fill="FFFFFF"/>
      <w:spacing w:line="177" w:lineRule="exact"/>
      <w:jc w:val="center"/>
      <w:outlineLvl w:val="0"/>
    </w:pPr>
    <w:rPr>
      <w:b/>
      <w:bCs/>
      <w:sz w:val="15"/>
      <w:szCs w:val="15"/>
    </w:rPr>
  </w:style>
  <w:style w:type="character" w:customStyle="1" w:styleId="Chthchbng">
    <w:name w:val="Chú thích bảng_"/>
    <w:basedOn w:val="DefaultParagraphFont"/>
    <w:link w:val="Chthchbng0"/>
    <w:locked/>
    <w:rsid w:val="00025C1E"/>
    <w:rPr>
      <w:i/>
      <w:iCs/>
      <w:sz w:val="12"/>
      <w:szCs w:val="12"/>
      <w:shd w:val="clear" w:color="auto" w:fill="FFFFFF"/>
    </w:rPr>
  </w:style>
  <w:style w:type="paragraph" w:customStyle="1" w:styleId="Chthchbng0">
    <w:name w:val="Chú thích bảng"/>
    <w:basedOn w:val="Normal"/>
    <w:link w:val="Chthchbng"/>
    <w:rsid w:val="00025C1E"/>
    <w:pPr>
      <w:widowControl w:val="0"/>
      <w:shd w:val="clear" w:color="auto" w:fill="FFFFFF"/>
      <w:spacing w:line="240" w:lineRule="atLeast"/>
    </w:pPr>
    <w:rPr>
      <w:i/>
      <w:iCs/>
      <w:sz w:val="12"/>
      <w:szCs w:val="12"/>
    </w:rPr>
  </w:style>
  <w:style w:type="character" w:customStyle="1" w:styleId="Chthchbng2">
    <w:name w:val="Chú thích bảng (2)_"/>
    <w:basedOn w:val="DefaultParagraphFont"/>
    <w:link w:val="Chthchbng26"/>
    <w:locked/>
    <w:rsid w:val="00025C1E"/>
    <w:rPr>
      <w:rFonts w:ascii="Trebuchet MS" w:hAnsi="Trebuchet MS"/>
      <w:sz w:val="12"/>
      <w:szCs w:val="12"/>
      <w:shd w:val="clear" w:color="auto" w:fill="FFFFFF"/>
    </w:rPr>
  </w:style>
  <w:style w:type="paragraph" w:customStyle="1" w:styleId="Chthchbng26">
    <w:name w:val="Chú thích bảng (2)"/>
    <w:basedOn w:val="Normal"/>
    <w:link w:val="Chthchbng2"/>
    <w:rsid w:val="00025C1E"/>
    <w:pPr>
      <w:widowControl w:val="0"/>
      <w:shd w:val="clear" w:color="auto" w:fill="FFFFFF"/>
      <w:spacing w:line="240" w:lineRule="atLeast"/>
    </w:pPr>
    <w:rPr>
      <w:rFonts w:ascii="Trebuchet MS" w:hAnsi="Trebuchet MS"/>
      <w:sz w:val="12"/>
      <w:szCs w:val="12"/>
    </w:rPr>
  </w:style>
  <w:style w:type="character" w:customStyle="1" w:styleId="Chthchbng3">
    <w:name w:val="Chú thích bảng (3)_"/>
    <w:basedOn w:val="DefaultParagraphFont"/>
    <w:link w:val="Chthchbng30"/>
    <w:locked/>
    <w:rsid w:val="00025C1E"/>
    <w:rPr>
      <w:i/>
      <w:iCs/>
      <w:sz w:val="13"/>
      <w:szCs w:val="13"/>
      <w:shd w:val="clear" w:color="auto" w:fill="FFFFFF"/>
    </w:rPr>
  </w:style>
  <w:style w:type="paragraph" w:customStyle="1" w:styleId="Chthchbng30">
    <w:name w:val="Chú thích bảng (3)"/>
    <w:basedOn w:val="Normal"/>
    <w:link w:val="Chthchbng3"/>
    <w:rsid w:val="00025C1E"/>
    <w:pPr>
      <w:widowControl w:val="0"/>
      <w:shd w:val="clear" w:color="auto" w:fill="FFFFFF"/>
      <w:spacing w:line="240" w:lineRule="atLeast"/>
    </w:pPr>
    <w:rPr>
      <w:i/>
      <w:iCs/>
      <w:sz w:val="13"/>
      <w:szCs w:val="13"/>
    </w:rPr>
  </w:style>
  <w:style w:type="character" w:customStyle="1" w:styleId="Chthchbng5">
    <w:name w:val="Chú thích bảng (5)_"/>
    <w:basedOn w:val="DefaultParagraphFont"/>
    <w:link w:val="Chthchbng50"/>
    <w:locked/>
    <w:rsid w:val="00025C1E"/>
    <w:rPr>
      <w:sz w:val="12"/>
      <w:szCs w:val="12"/>
      <w:shd w:val="clear" w:color="auto" w:fill="FFFFFF"/>
    </w:rPr>
  </w:style>
  <w:style w:type="paragraph" w:customStyle="1" w:styleId="Chthchbng50">
    <w:name w:val="Chú thích bảng (5)"/>
    <w:basedOn w:val="Normal"/>
    <w:link w:val="Chthchbng5"/>
    <w:rsid w:val="00025C1E"/>
    <w:pPr>
      <w:widowControl w:val="0"/>
      <w:shd w:val="clear" w:color="auto" w:fill="FFFFFF"/>
      <w:spacing w:line="240" w:lineRule="atLeast"/>
    </w:pPr>
    <w:rPr>
      <w:sz w:val="12"/>
      <w:szCs w:val="12"/>
    </w:rPr>
  </w:style>
  <w:style w:type="character" w:customStyle="1" w:styleId="Chthchbng6">
    <w:name w:val="Chú thích bảng (6)_"/>
    <w:basedOn w:val="DefaultParagraphFont"/>
    <w:link w:val="Chthchbng60"/>
    <w:locked/>
    <w:rsid w:val="00025C1E"/>
    <w:rPr>
      <w:b/>
      <w:bCs/>
      <w:i/>
      <w:iCs/>
      <w:sz w:val="12"/>
      <w:szCs w:val="12"/>
      <w:shd w:val="clear" w:color="auto" w:fill="FFFFFF"/>
    </w:rPr>
  </w:style>
  <w:style w:type="paragraph" w:customStyle="1" w:styleId="Chthchbng60">
    <w:name w:val="Chú thích bảng (6)"/>
    <w:basedOn w:val="Normal"/>
    <w:link w:val="Chthchbng6"/>
    <w:rsid w:val="00025C1E"/>
    <w:pPr>
      <w:widowControl w:val="0"/>
      <w:shd w:val="clear" w:color="auto" w:fill="FFFFFF"/>
      <w:spacing w:line="240" w:lineRule="atLeast"/>
    </w:pPr>
    <w:rPr>
      <w:b/>
      <w:bCs/>
      <w:i/>
      <w:iCs/>
      <w:sz w:val="12"/>
      <w:szCs w:val="12"/>
    </w:rPr>
  </w:style>
  <w:style w:type="character" w:customStyle="1" w:styleId="Chthchbng7">
    <w:name w:val="Chú thích bảng (7)_"/>
    <w:basedOn w:val="DefaultParagraphFont"/>
    <w:link w:val="Chthchbng70"/>
    <w:locked/>
    <w:rsid w:val="00025C1E"/>
    <w:rPr>
      <w:i/>
      <w:iCs/>
      <w:sz w:val="12"/>
      <w:szCs w:val="12"/>
      <w:shd w:val="clear" w:color="auto" w:fill="FFFFFF"/>
    </w:rPr>
  </w:style>
  <w:style w:type="paragraph" w:customStyle="1" w:styleId="Chthchbng70">
    <w:name w:val="Chú thích bảng (7)"/>
    <w:basedOn w:val="Normal"/>
    <w:link w:val="Chthchbng7"/>
    <w:rsid w:val="00025C1E"/>
    <w:pPr>
      <w:widowControl w:val="0"/>
      <w:shd w:val="clear" w:color="auto" w:fill="FFFFFF"/>
      <w:spacing w:line="240" w:lineRule="atLeast"/>
    </w:pPr>
    <w:rPr>
      <w:i/>
      <w:iCs/>
      <w:sz w:val="12"/>
      <w:szCs w:val="12"/>
    </w:rPr>
  </w:style>
  <w:style w:type="character" w:customStyle="1" w:styleId="Chthchbng8">
    <w:name w:val="Chú thích bảng (8)_"/>
    <w:basedOn w:val="DefaultParagraphFont"/>
    <w:link w:val="Chthchbng80"/>
    <w:locked/>
    <w:rsid w:val="00025C1E"/>
    <w:rPr>
      <w:sz w:val="13"/>
      <w:szCs w:val="13"/>
      <w:shd w:val="clear" w:color="auto" w:fill="FFFFFF"/>
    </w:rPr>
  </w:style>
  <w:style w:type="paragraph" w:customStyle="1" w:styleId="Chthchbng80">
    <w:name w:val="Chú thích bảng (8)"/>
    <w:basedOn w:val="Normal"/>
    <w:link w:val="Chthchbng8"/>
    <w:rsid w:val="00025C1E"/>
    <w:pPr>
      <w:widowControl w:val="0"/>
      <w:shd w:val="clear" w:color="auto" w:fill="FFFFFF"/>
      <w:spacing w:line="240" w:lineRule="atLeast"/>
    </w:pPr>
    <w:rPr>
      <w:sz w:val="13"/>
      <w:szCs w:val="13"/>
    </w:rPr>
  </w:style>
  <w:style w:type="character" w:customStyle="1" w:styleId="Vnbnnidung4">
    <w:name w:val="Văn bản nội dung (4)_"/>
    <w:basedOn w:val="DefaultParagraphFont"/>
    <w:link w:val="Vnbnnidung4a"/>
    <w:locked/>
    <w:rsid w:val="00025C1E"/>
    <w:rPr>
      <w:sz w:val="12"/>
      <w:szCs w:val="12"/>
      <w:shd w:val="clear" w:color="auto" w:fill="FFFFFF"/>
    </w:rPr>
  </w:style>
  <w:style w:type="paragraph" w:customStyle="1" w:styleId="Vnbnnidung4a">
    <w:name w:val="Văn bản nội dung (4)"/>
    <w:basedOn w:val="Normal"/>
    <w:link w:val="Vnbnnidung4"/>
    <w:rsid w:val="00025C1E"/>
    <w:pPr>
      <w:widowControl w:val="0"/>
      <w:shd w:val="clear" w:color="auto" w:fill="FFFFFF"/>
      <w:spacing w:line="240" w:lineRule="atLeast"/>
      <w:jc w:val="center"/>
    </w:pPr>
    <w:rPr>
      <w:sz w:val="12"/>
      <w:szCs w:val="12"/>
    </w:rPr>
  </w:style>
  <w:style w:type="character" w:customStyle="1" w:styleId="Vnbnnidung5">
    <w:name w:val="Văn bản nội dung (5)_"/>
    <w:basedOn w:val="DefaultParagraphFont"/>
    <w:link w:val="Vnbnnidung56"/>
    <w:locked/>
    <w:rsid w:val="00025C1E"/>
    <w:rPr>
      <w:rFonts w:ascii="Trebuchet MS" w:hAnsi="Trebuchet MS"/>
      <w:sz w:val="12"/>
      <w:szCs w:val="12"/>
      <w:shd w:val="clear" w:color="auto" w:fill="FFFFFF"/>
    </w:rPr>
  </w:style>
  <w:style w:type="paragraph" w:customStyle="1" w:styleId="Vnbnnidung56">
    <w:name w:val="Văn bản nội dung (5)"/>
    <w:basedOn w:val="Normal"/>
    <w:link w:val="Vnbnnidung5"/>
    <w:rsid w:val="00025C1E"/>
    <w:pPr>
      <w:widowControl w:val="0"/>
      <w:shd w:val="clear" w:color="auto" w:fill="FFFFFF"/>
      <w:spacing w:line="240" w:lineRule="atLeast"/>
      <w:jc w:val="center"/>
    </w:pPr>
    <w:rPr>
      <w:rFonts w:ascii="Trebuchet MS" w:hAnsi="Trebuchet MS"/>
      <w:sz w:val="12"/>
      <w:szCs w:val="12"/>
    </w:rPr>
  </w:style>
  <w:style w:type="character" w:customStyle="1" w:styleId="Chthchbng9">
    <w:name w:val="Chú thích bảng (9)_"/>
    <w:basedOn w:val="DefaultParagraphFont"/>
    <w:link w:val="Chthchbng90"/>
    <w:locked/>
    <w:rsid w:val="00025C1E"/>
    <w:rPr>
      <w:rFonts w:ascii="Trebuchet MS" w:hAnsi="Trebuchet MS"/>
      <w:sz w:val="11"/>
      <w:szCs w:val="11"/>
      <w:shd w:val="clear" w:color="auto" w:fill="FFFFFF"/>
    </w:rPr>
  </w:style>
  <w:style w:type="paragraph" w:customStyle="1" w:styleId="Chthchbng90">
    <w:name w:val="Chú thích bảng (9)"/>
    <w:basedOn w:val="Normal"/>
    <w:link w:val="Chthchbng9"/>
    <w:rsid w:val="00025C1E"/>
    <w:pPr>
      <w:widowControl w:val="0"/>
      <w:shd w:val="clear" w:color="auto" w:fill="FFFFFF"/>
      <w:spacing w:line="240" w:lineRule="atLeast"/>
    </w:pPr>
    <w:rPr>
      <w:rFonts w:ascii="Trebuchet MS" w:hAnsi="Trebuchet MS"/>
      <w:sz w:val="11"/>
      <w:szCs w:val="11"/>
    </w:rPr>
  </w:style>
  <w:style w:type="character" w:customStyle="1" w:styleId="Chthchbng10">
    <w:name w:val="Chú thích bảng (10)_"/>
    <w:basedOn w:val="DefaultParagraphFont"/>
    <w:link w:val="Chthchbng100"/>
    <w:locked/>
    <w:rsid w:val="00025C1E"/>
    <w:rPr>
      <w:spacing w:val="20"/>
      <w:w w:val="66"/>
      <w:sz w:val="13"/>
      <w:szCs w:val="13"/>
      <w:shd w:val="clear" w:color="auto" w:fill="FFFFFF"/>
    </w:rPr>
  </w:style>
  <w:style w:type="paragraph" w:customStyle="1" w:styleId="Chthchbng100">
    <w:name w:val="Chú thích bảng (10)"/>
    <w:basedOn w:val="Normal"/>
    <w:link w:val="Chthchbng10"/>
    <w:rsid w:val="00025C1E"/>
    <w:pPr>
      <w:widowControl w:val="0"/>
      <w:shd w:val="clear" w:color="auto" w:fill="FFFFFF"/>
      <w:spacing w:line="240" w:lineRule="atLeast"/>
    </w:pPr>
    <w:rPr>
      <w:spacing w:val="20"/>
      <w:w w:val="66"/>
      <w:sz w:val="13"/>
      <w:szCs w:val="13"/>
    </w:rPr>
  </w:style>
  <w:style w:type="character" w:customStyle="1" w:styleId="Vnbnnidung7">
    <w:name w:val="Văn bản nội dung (7)_"/>
    <w:basedOn w:val="DefaultParagraphFont"/>
    <w:link w:val="Vnbnnidung70"/>
    <w:locked/>
    <w:rsid w:val="00025C1E"/>
    <w:rPr>
      <w:rFonts w:ascii="Trebuchet MS" w:hAnsi="Trebuchet MS"/>
      <w:sz w:val="12"/>
      <w:szCs w:val="12"/>
      <w:shd w:val="clear" w:color="auto" w:fill="FFFFFF"/>
    </w:rPr>
  </w:style>
  <w:style w:type="paragraph" w:customStyle="1" w:styleId="Vnbnnidung70">
    <w:name w:val="Văn bản nội dung (7)"/>
    <w:basedOn w:val="Normal"/>
    <w:link w:val="Vnbnnidung7"/>
    <w:rsid w:val="00025C1E"/>
    <w:pPr>
      <w:widowControl w:val="0"/>
      <w:shd w:val="clear" w:color="auto" w:fill="FFFFFF"/>
      <w:spacing w:line="240" w:lineRule="atLeast"/>
      <w:jc w:val="center"/>
    </w:pPr>
    <w:rPr>
      <w:rFonts w:ascii="Trebuchet MS" w:hAnsi="Trebuchet MS"/>
      <w:sz w:val="12"/>
      <w:szCs w:val="12"/>
    </w:rPr>
  </w:style>
  <w:style w:type="character" w:customStyle="1" w:styleId="Vnbnnidung8">
    <w:name w:val="Văn bản nội dung (8)_"/>
    <w:basedOn w:val="DefaultParagraphFont"/>
    <w:link w:val="Vnbnnidung80"/>
    <w:locked/>
    <w:rsid w:val="00025C1E"/>
    <w:rPr>
      <w:rFonts w:ascii="Trebuchet MS" w:hAnsi="Trebuchet MS"/>
      <w:sz w:val="12"/>
      <w:szCs w:val="12"/>
      <w:shd w:val="clear" w:color="auto" w:fill="FFFFFF"/>
    </w:rPr>
  </w:style>
  <w:style w:type="paragraph" w:customStyle="1" w:styleId="Vnbnnidung80">
    <w:name w:val="Văn bản nội dung (8)"/>
    <w:basedOn w:val="Normal"/>
    <w:link w:val="Vnbnnidung8"/>
    <w:rsid w:val="00025C1E"/>
    <w:pPr>
      <w:widowControl w:val="0"/>
      <w:shd w:val="clear" w:color="auto" w:fill="FFFFFF"/>
      <w:spacing w:line="240" w:lineRule="atLeast"/>
      <w:jc w:val="center"/>
    </w:pPr>
    <w:rPr>
      <w:rFonts w:ascii="Trebuchet MS" w:hAnsi="Trebuchet MS"/>
      <w:sz w:val="12"/>
      <w:szCs w:val="12"/>
    </w:rPr>
  </w:style>
  <w:style w:type="character" w:customStyle="1" w:styleId="Vnbnnidung9">
    <w:name w:val="Văn bản nội dung (9)_"/>
    <w:basedOn w:val="DefaultParagraphFont"/>
    <w:link w:val="Vnbnnidung90"/>
    <w:locked/>
    <w:rsid w:val="00025C1E"/>
    <w:rPr>
      <w:rFonts w:ascii="Trebuchet MS" w:hAnsi="Trebuchet MS"/>
      <w:sz w:val="11"/>
      <w:szCs w:val="11"/>
      <w:shd w:val="clear" w:color="auto" w:fill="FFFFFF"/>
    </w:rPr>
  </w:style>
  <w:style w:type="paragraph" w:customStyle="1" w:styleId="Vnbnnidung90">
    <w:name w:val="Văn bản nội dung (9)"/>
    <w:basedOn w:val="Normal"/>
    <w:link w:val="Vnbnnidung9"/>
    <w:rsid w:val="00025C1E"/>
    <w:pPr>
      <w:widowControl w:val="0"/>
      <w:shd w:val="clear" w:color="auto" w:fill="FFFFFF"/>
      <w:spacing w:line="240" w:lineRule="atLeast"/>
      <w:jc w:val="center"/>
    </w:pPr>
    <w:rPr>
      <w:rFonts w:ascii="Trebuchet MS" w:hAnsi="Trebuchet MS"/>
      <w:sz w:val="11"/>
      <w:szCs w:val="11"/>
    </w:rPr>
  </w:style>
  <w:style w:type="character" w:customStyle="1" w:styleId="Chthchbng11">
    <w:name w:val="Chú thích bảng (11)_"/>
    <w:basedOn w:val="DefaultParagraphFont"/>
    <w:link w:val="Chthchbng110"/>
    <w:locked/>
    <w:rsid w:val="00025C1E"/>
    <w:rPr>
      <w:rFonts w:ascii="Trebuchet MS" w:hAnsi="Trebuchet MS"/>
      <w:sz w:val="11"/>
      <w:szCs w:val="11"/>
      <w:shd w:val="clear" w:color="auto" w:fill="FFFFFF"/>
    </w:rPr>
  </w:style>
  <w:style w:type="paragraph" w:customStyle="1" w:styleId="Chthchbng110">
    <w:name w:val="Chú thích bảng (11)"/>
    <w:basedOn w:val="Normal"/>
    <w:link w:val="Chthchbng11"/>
    <w:rsid w:val="00025C1E"/>
    <w:pPr>
      <w:widowControl w:val="0"/>
      <w:shd w:val="clear" w:color="auto" w:fill="FFFFFF"/>
      <w:spacing w:line="240" w:lineRule="atLeast"/>
    </w:pPr>
    <w:rPr>
      <w:rFonts w:ascii="Trebuchet MS" w:hAnsi="Trebuchet MS"/>
      <w:sz w:val="11"/>
      <w:szCs w:val="11"/>
    </w:rPr>
  </w:style>
  <w:style w:type="character" w:customStyle="1" w:styleId="Vnbnnidung10">
    <w:name w:val="Văn bản nội dung (10)_"/>
    <w:basedOn w:val="DefaultParagraphFont"/>
    <w:link w:val="Vnbnnidung100"/>
    <w:locked/>
    <w:rsid w:val="00025C1E"/>
    <w:rPr>
      <w:rFonts w:ascii="Segoe UI" w:hAnsi="Segoe UI" w:cs="Segoe UI"/>
      <w:sz w:val="14"/>
      <w:szCs w:val="14"/>
      <w:shd w:val="clear" w:color="auto" w:fill="FFFFFF"/>
    </w:rPr>
  </w:style>
  <w:style w:type="paragraph" w:customStyle="1" w:styleId="Vnbnnidung100">
    <w:name w:val="Văn bản nội dung (10)"/>
    <w:basedOn w:val="Normal"/>
    <w:link w:val="Vnbnnidung10"/>
    <w:rsid w:val="00025C1E"/>
    <w:pPr>
      <w:widowControl w:val="0"/>
      <w:shd w:val="clear" w:color="auto" w:fill="FFFFFF"/>
      <w:spacing w:line="240" w:lineRule="atLeast"/>
    </w:pPr>
    <w:rPr>
      <w:rFonts w:ascii="Segoe UI" w:hAnsi="Segoe UI" w:cs="Segoe UI"/>
      <w:sz w:val="14"/>
      <w:szCs w:val="14"/>
    </w:rPr>
  </w:style>
  <w:style w:type="character" w:customStyle="1" w:styleId="Vnbnnidung12">
    <w:name w:val="Văn bản nội dung (12)_"/>
    <w:basedOn w:val="DefaultParagraphFont"/>
    <w:link w:val="Vnbnnidung120"/>
    <w:locked/>
    <w:rsid w:val="00025C1E"/>
    <w:rPr>
      <w:rFonts w:ascii="Segoe UI" w:hAnsi="Segoe UI" w:cs="Segoe UI"/>
      <w:spacing w:val="-10"/>
      <w:sz w:val="14"/>
      <w:szCs w:val="14"/>
      <w:shd w:val="clear" w:color="auto" w:fill="FFFFFF"/>
    </w:rPr>
  </w:style>
  <w:style w:type="paragraph" w:customStyle="1" w:styleId="Vnbnnidung120">
    <w:name w:val="Văn bản nội dung (12)"/>
    <w:basedOn w:val="Normal"/>
    <w:link w:val="Vnbnnidung12"/>
    <w:rsid w:val="00025C1E"/>
    <w:pPr>
      <w:widowControl w:val="0"/>
      <w:shd w:val="clear" w:color="auto" w:fill="FFFFFF"/>
      <w:spacing w:line="240" w:lineRule="atLeast"/>
    </w:pPr>
    <w:rPr>
      <w:rFonts w:ascii="Segoe UI" w:hAnsi="Segoe UI" w:cs="Segoe UI"/>
      <w:spacing w:val="-10"/>
      <w:sz w:val="14"/>
      <w:szCs w:val="14"/>
    </w:rPr>
  </w:style>
  <w:style w:type="character" w:customStyle="1" w:styleId="Vnbnnidung14">
    <w:name w:val="Văn bản nội dung (14)_"/>
    <w:basedOn w:val="DefaultParagraphFont"/>
    <w:link w:val="Vnbnnidung140"/>
    <w:locked/>
    <w:rsid w:val="00025C1E"/>
    <w:rPr>
      <w:rFonts w:ascii="Lucida Sans Unicode" w:hAnsi="Lucida Sans Unicode" w:cs="Lucida Sans Unicode"/>
      <w:spacing w:val="-20"/>
      <w:sz w:val="13"/>
      <w:szCs w:val="13"/>
      <w:shd w:val="clear" w:color="auto" w:fill="FFFFFF"/>
    </w:rPr>
  </w:style>
  <w:style w:type="paragraph" w:customStyle="1" w:styleId="Vnbnnidung140">
    <w:name w:val="Văn bản nội dung (14)"/>
    <w:basedOn w:val="Normal"/>
    <w:link w:val="Vnbnnidung14"/>
    <w:rsid w:val="00025C1E"/>
    <w:pPr>
      <w:widowControl w:val="0"/>
      <w:shd w:val="clear" w:color="auto" w:fill="FFFFFF"/>
      <w:spacing w:line="240" w:lineRule="atLeast"/>
    </w:pPr>
    <w:rPr>
      <w:rFonts w:ascii="Lucida Sans Unicode" w:hAnsi="Lucida Sans Unicode" w:cs="Lucida Sans Unicode"/>
      <w:spacing w:val="-20"/>
      <w:sz w:val="13"/>
      <w:szCs w:val="13"/>
    </w:rPr>
  </w:style>
  <w:style w:type="character" w:customStyle="1" w:styleId="Vnbnnidung15">
    <w:name w:val="Văn bản nội dung (15)_"/>
    <w:basedOn w:val="DefaultParagraphFont"/>
    <w:link w:val="Vnbnnidung150"/>
    <w:locked/>
    <w:rsid w:val="00025C1E"/>
    <w:rPr>
      <w:sz w:val="14"/>
      <w:szCs w:val="14"/>
      <w:shd w:val="clear" w:color="auto" w:fill="FFFFFF"/>
    </w:rPr>
  </w:style>
  <w:style w:type="paragraph" w:customStyle="1" w:styleId="Vnbnnidung150">
    <w:name w:val="Văn bản nội dung (15)"/>
    <w:basedOn w:val="Normal"/>
    <w:link w:val="Vnbnnidung15"/>
    <w:rsid w:val="00025C1E"/>
    <w:pPr>
      <w:widowControl w:val="0"/>
      <w:shd w:val="clear" w:color="auto" w:fill="FFFFFF"/>
      <w:spacing w:line="240" w:lineRule="atLeast"/>
    </w:pPr>
    <w:rPr>
      <w:sz w:val="14"/>
      <w:szCs w:val="14"/>
    </w:rPr>
  </w:style>
  <w:style w:type="character" w:customStyle="1" w:styleId="Vnbnnidung16">
    <w:name w:val="Văn bản nội dung (16)_"/>
    <w:basedOn w:val="DefaultParagraphFont"/>
    <w:link w:val="Vnbnnidung160"/>
    <w:locked/>
    <w:rsid w:val="00025C1E"/>
    <w:rPr>
      <w:b/>
      <w:bCs/>
      <w:sz w:val="15"/>
      <w:szCs w:val="15"/>
      <w:shd w:val="clear" w:color="auto" w:fill="FFFFFF"/>
    </w:rPr>
  </w:style>
  <w:style w:type="paragraph" w:customStyle="1" w:styleId="Vnbnnidung160">
    <w:name w:val="Văn bản nội dung (16)"/>
    <w:basedOn w:val="Normal"/>
    <w:link w:val="Vnbnnidung16"/>
    <w:rsid w:val="00025C1E"/>
    <w:pPr>
      <w:widowControl w:val="0"/>
      <w:shd w:val="clear" w:color="auto" w:fill="FFFFFF"/>
      <w:spacing w:line="240" w:lineRule="atLeast"/>
    </w:pPr>
    <w:rPr>
      <w:b/>
      <w:bCs/>
      <w:sz w:val="15"/>
      <w:szCs w:val="15"/>
    </w:rPr>
  </w:style>
  <w:style w:type="character" w:customStyle="1" w:styleId="Vnbnnidung17">
    <w:name w:val="Văn bản nội dung (17)_"/>
    <w:basedOn w:val="DefaultParagraphFont"/>
    <w:link w:val="Vnbnnidung170"/>
    <w:locked/>
    <w:rsid w:val="00025C1E"/>
    <w:rPr>
      <w:sz w:val="15"/>
      <w:szCs w:val="15"/>
      <w:shd w:val="clear" w:color="auto" w:fill="FFFFFF"/>
    </w:rPr>
  </w:style>
  <w:style w:type="paragraph" w:customStyle="1" w:styleId="Vnbnnidung170">
    <w:name w:val="Văn bản nội dung (17)"/>
    <w:basedOn w:val="Normal"/>
    <w:link w:val="Vnbnnidung17"/>
    <w:rsid w:val="00025C1E"/>
    <w:pPr>
      <w:widowControl w:val="0"/>
      <w:shd w:val="clear" w:color="auto" w:fill="FFFFFF"/>
      <w:spacing w:line="240" w:lineRule="atLeast"/>
    </w:pPr>
    <w:rPr>
      <w:sz w:val="15"/>
      <w:szCs w:val="15"/>
    </w:rPr>
  </w:style>
  <w:style w:type="character" w:customStyle="1" w:styleId="Vnbnnidung18">
    <w:name w:val="Văn bản nội dung (18)_"/>
    <w:basedOn w:val="DefaultParagraphFont"/>
    <w:link w:val="Vnbnnidung180"/>
    <w:locked/>
    <w:rsid w:val="00025C1E"/>
    <w:rPr>
      <w:rFonts w:ascii="Segoe UI" w:hAnsi="Segoe UI" w:cs="Segoe UI"/>
      <w:sz w:val="14"/>
      <w:szCs w:val="14"/>
      <w:shd w:val="clear" w:color="auto" w:fill="FFFFFF"/>
    </w:rPr>
  </w:style>
  <w:style w:type="paragraph" w:customStyle="1" w:styleId="Vnbnnidung180">
    <w:name w:val="Văn bản nội dung (18)"/>
    <w:basedOn w:val="Normal"/>
    <w:link w:val="Vnbnnidung18"/>
    <w:rsid w:val="00025C1E"/>
    <w:pPr>
      <w:widowControl w:val="0"/>
      <w:shd w:val="clear" w:color="auto" w:fill="FFFFFF"/>
      <w:spacing w:line="240" w:lineRule="atLeast"/>
      <w:jc w:val="center"/>
    </w:pPr>
    <w:rPr>
      <w:rFonts w:ascii="Segoe UI" w:hAnsi="Segoe UI" w:cs="Segoe UI"/>
      <w:sz w:val="14"/>
      <w:szCs w:val="14"/>
    </w:rPr>
  </w:style>
  <w:style w:type="character" w:customStyle="1" w:styleId="Chthchbng12">
    <w:name w:val="Chú thích bảng (12)_"/>
    <w:basedOn w:val="DefaultParagraphFont"/>
    <w:link w:val="Chthchbng120"/>
    <w:locked/>
    <w:rsid w:val="00025C1E"/>
    <w:rPr>
      <w:rFonts w:ascii="Century Schoolbook" w:hAnsi="Century Schoolbook"/>
      <w:sz w:val="14"/>
      <w:szCs w:val="14"/>
      <w:shd w:val="clear" w:color="auto" w:fill="FFFFFF"/>
    </w:rPr>
  </w:style>
  <w:style w:type="paragraph" w:customStyle="1" w:styleId="Chthchbng120">
    <w:name w:val="Chú thích bảng (12)"/>
    <w:basedOn w:val="Normal"/>
    <w:link w:val="Chthchbng12"/>
    <w:rsid w:val="00025C1E"/>
    <w:pPr>
      <w:widowControl w:val="0"/>
      <w:shd w:val="clear" w:color="auto" w:fill="FFFFFF"/>
      <w:spacing w:line="240" w:lineRule="atLeast"/>
    </w:pPr>
    <w:rPr>
      <w:rFonts w:ascii="Century Schoolbook" w:hAnsi="Century Schoolbook"/>
      <w:sz w:val="14"/>
      <w:szCs w:val="14"/>
    </w:rPr>
  </w:style>
  <w:style w:type="character" w:customStyle="1" w:styleId="Tiu14">
    <w:name w:val="Tiêu đề #1 (4)_"/>
    <w:basedOn w:val="DefaultParagraphFont"/>
    <w:link w:val="Tiu140"/>
    <w:locked/>
    <w:rsid w:val="00025C1E"/>
    <w:rPr>
      <w:rFonts w:ascii="Trebuchet MS" w:hAnsi="Trebuchet MS"/>
      <w:shd w:val="clear" w:color="auto" w:fill="FFFFFF"/>
    </w:rPr>
  </w:style>
  <w:style w:type="paragraph" w:customStyle="1" w:styleId="Tiu140">
    <w:name w:val="Tiêu đề #1 (4)"/>
    <w:basedOn w:val="Normal"/>
    <w:link w:val="Tiu14"/>
    <w:rsid w:val="00025C1E"/>
    <w:pPr>
      <w:widowControl w:val="0"/>
      <w:shd w:val="clear" w:color="auto" w:fill="FFFFFF"/>
      <w:spacing w:line="240" w:lineRule="atLeast"/>
      <w:outlineLvl w:val="0"/>
    </w:pPr>
    <w:rPr>
      <w:rFonts w:ascii="Trebuchet MS" w:hAnsi="Trebuchet MS"/>
      <w:sz w:val="20"/>
      <w:szCs w:val="20"/>
    </w:rPr>
  </w:style>
  <w:style w:type="character" w:customStyle="1" w:styleId="Tiu15">
    <w:name w:val="Tiêu đề #1 (5)_"/>
    <w:basedOn w:val="DefaultParagraphFont"/>
    <w:link w:val="Tiu150"/>
    <w:locked/>
    <w:rsid w:val="00025C1E"/>
    <w:rPr>
      <w:rFonts w:ascii="Trebuchet MS" w:hAnsi="Trebuchet MS"/>
      <w:sz w:val="24"/>
      <w:szCs w:val="24"/>
      <w:shd w:val="clear" w:color="auto" w:fill="FFFFFF"/>
    </w:rPr>
  </w:style>
  <w:style w:type="paragraph" w:customStyle="1" w:styleId="Tiu150">
    <w:name w:val="Tiêu đề #1 (5)"/>
    <w:basedOn w:val="Normal"/>
    <w:link w:val="Tiu15"/>
    <w:rsid w:val="00025C1E"/>
    <w:pPr>
      <w:widowControl w:val="0"/>
      <w:shd w:val="clear" w:color="auto" w:fill="FFFFFF"/>
      <w:spacing w:line="240" w:lineRule="atLeast"/>
      <w:outlineLvl w:val="0"/>
    </w:pPr>
    <w:rPr>
      <w:rFonts w:ascii="Trebuchet MS" w:hAnsi="Trebuchet MS"/>
    </w:rPr>
  </w:style>
  <w:style w:type="character" w:customStyle="1" w:styleId="Chthchnh">
    <w:name w:val="Chú thích ảnh_"/>
    <w:basedOn w:val="DefaultParagraphFont"/>
    <w:link w:val="Chthchnh0"/>
    <w:locked/>
    <w:rsid w:val="00025C1E"/>
    <w:rPr>
      <w:rFonts w:ascii="Consolas" w:hAnsi="Consolas"/>
      <w:spacing w:val="-10"/>
      <w:sz w:val="8"/>
      <w:szCs w:val="8"/>
      <w:shd w:val="clear" w:color="auto" w:fill="FFFFFF"/>
    </w:rPr>
  </w:style>
  <w:style w:type="paragraph" w:customStyle="1" w:styleId="Chthchnh0">
    <w:name w:val="Chú thích ảnh"/>
    <w:basedOn w:val="Normal"/>
    <w:link w:val="Chthchnh"/>
    <w:rsid w:val="00025C1E"/>
    <w:pPr>
      <w:widowControl w:val="0"/>
      <w:shd w:val="clear" w:color="auto" w:fill="FFFFFF"/>
      <w:spacing w:line="240" w:lineRule="atLeast"/>
    </w:pPr>
    <w:rPr>
      <w:rFonts w:ascii="Consolas" w:hAnsi="Consolas"/>
      <w:spacing w:val="-10"/>
      <w:sz w:val="8"/>
      <w:szCs w:val="8"/>
    </w:rPr>
  </w:style>
  <w:style w:type="character" w:customStyle="1" w:styleId="Tiu111pt">
    <w:name w:val="Tiêu đề #1 + 11 pt"/>
    <w:aliases w:val="Không in đậm,Tiêu đề #1 + 7.5 pt,Tiêu đề #1 + 12 pt"/>
    <w:basedOn w:val="Tiu1"/>
    <w:rsid w:val="00025C1E"/>
    <w:rPr>
      <w:b/>
      <w:bCs/>
      <w:sz w:val="22"/>
      <w:szCs w:val="22"/>
      <w:shd w:val="clear" w:color="auto" w:fill="FFFFFF"/>
    </w:rPr>
  </w:style>
  <w:style w:type="character" w:customStyle="1" w:styleId="ChthchbngKhnginnghing">
    <w:name w:val="Chú thích bảng + Không in nghiêng"/>
    <w:basedOn w:val="Chthchbng"/>
    <w:rsid w:val="00025C1E"/>
    <w:rPr>
      <w:i/>
      <w:iCs/>
      <w:sz w:val="12"/>
      <w:szCs w:val="12"/>
      <w:shd w:val="clear" w:color="auto" w:fill="FFFFFF"/>
    </w:rPr>
  </w:style>
  <w:style w:type="character" w:customStyle="1" w:styleId="Chthchbng65pt">
    <w:name w:val="Chú thích bảng + 6.5 pt"/>
    <w:aliases w:val="Không in nghiêng2,Chú thích bảng + 7.5 pt1,Không in đậm2,Chú thích bảng + 12 pt"/>
    <w:basedOn w:val="Chthchbng"/>
    <w:rsid w:val="00025C1E"/>
    <w:rPr>
      <w:i/>
      <w:iCs/>
      <w:sz w:val="13"/>
      <w:szCs w:val="13"/>
      <w:shd w:val="clear" w:color="auto" w:fill="FFFFFF"/>
    </w:rPr>
  </w:style>
  <w:style w:type="character" w:customStyle="1" w:styleId="Vnbnnidung2SegoeUI">
    <w:name w:val="Văn bản nội dung (2) + Segoe UI"/>
    <w:aliases w:val="4.5 pt,In nghiêng,33 pt,Văn bản nội dung (2) + Arial Narrow4,Không in nghiêng18,Giãn cách 0 pt16,Không in nghiêng7,Giãn cách 0 pt7"/>
    <w:basedOn w:val="Vnbnnidung2"/>
    <w:rsid w:val="00025C1E"/>
    <w:rPr>
      <w:rFonts w:ascii="Segoe UI" w:hAnsi="Segoe UI" w:cs="Segoe UI" w:hint="default"/>
      <w:i/>
      <w:iCs/>
      <w:sz w:val="9"/>
      <w:szCs w:val="9"/>
      <w:shd w:val="clear" w:color="auto" w:fill="FFFFFF"/>
    </w:rPr>
  </w:style>
  <w:style w:type="character" w:customStyle="1" w:styleId="Vnbnnidung221pt3">
    <w:name w:val="Văn bản nội dung (2) + 21 pt3"/>
    <w:aliases w:val="In đậm,Tỉ lệ 30%4,Văn bản nội dung (2) + Georgia,4 pt,Tiêu đề #1 + 19 pt,Văn bản nội dung (2) + Franklin Gothic Heavy8,Giãn cách 0 pt57"/>
    <w:basedOn w:val="Vnbnnidung2"/>
    <w:rsid w:val="00025C1E"/>
    <w:rPr>
      <w:b/>
      <w:bCs/>
      <w:w w:val="30"/>
      <w:sz w:val="42"/>
      <w:szCs w:val="42"/>
      <w:shd w:val="clear" w:color="auto" w:fill="FFFFFF"/>
    </w:rPr>
  </w:style>
  <w:style w:type="character" w:customStyle="1" w:styleId="Vnbnnidung210pt">
    <w:name w:val="Văn bản nội dung (2) + 10 pt"/>
    <w:aliases w:val="Giãn cách 8 pt,Giãn cách 0 pt61"/>
    <w:basedOn w:val="Vnbnnidung2"/>
    <w:rsid w:val="00025C1E"/>
    <w:rPr>
      <w:spacing w:val="0"/>
      <w:sz w:val="20"/>
      <w:szCs w:val="20"/>
      <w:shd w:val="clear" w:color="auto" w:fill="FFFFFF"/>
    </w:rPr>
  </w:style>
  <w:style w:type="character" w:customStyle="1" w:styleId="Vnbnnidung255pt">
    <w:name w:val="Văn bản nội dung (2) + 5.5 pt"/>
    <w:aliases w:val="Tỉ lệ 60%,Văn bản nội dung (2) + Arial Narrow9,20 pt,In đậm11,Không in nghiêng47,Giãn cách 0 pt51,Giãn cách 0 pt45"/>
    <w:basedOn w:val="Vnbnnidung2"/>
    <w:rsid w:val="00025C1E"/>
    <w:rPr>
      <w:w w:val="60"/>
      <w:sz w:val="11"/>
      <w:szCs w:val="11"/>
      <w:shd w:val="clear" w:color="auto" w:fill="FFFFFF"/>
      <w:lang w:val="en-US" w:eastAsia="en-US"/>
    </w:rPr>
  </w:style>
  <w:style w:type="character" w:customStyle="1" w:styleId="Vnbnnidung213pt3">
    <w:name w:val="Văn bản nội dung (2) + 13 pt3"/>
    <w:aliases w:val="In đậm9,Tỉ lệ 20%,Văn bản nội dung (2) + Franklin Gothic Heavy7,11.5 pt,Không in nghiêng49,Giãn cách 0 pt53,Văn bản nội dung (2) + 11 pt5,Giãn cách 0 pt41"/>
    <w:basedOn w:val="Vnbnnidung2"/>
    <w:rsid w:val="00025C1E"/>
    <w:rPr>
      <w:b/>
      <w:bCs/>
      <w:w w:val="20"/>
      <w:sz w:val="26"/>
      <w:szCs w:val="26"/>
      <w:shd w:val="clear" w:color="auto" w:fill="FFFFFF"/>
    </w:rPr>
  </w:style>
  <w:style w:type="character" w:customStyle="1" w:styleId="Vnbnnidung28pt">
    <w:name w:val="Văn bản nội dung (2) + 8 pt"/>
    <w:aliases w:val="In đậm8,Không in nghiêng55,Giãn cách 0 pt60,Tỉ lệ 75%,Văn bản nội dung (2) + 12 pt3,Không in nghiêng36,Giãn cách 0 pt36"/>
    <w:basedOn w:val="Vnbnnidung2"/>
    <w:rsid w:val="00025C1E"/>
    <w:rPr>
      <w:b/>
      <w:bCs/>
      <w:sz w:val="16"/>
      <w:szCs w:val="16"/>
      <w:shd w:val="clear" w:color="auto" w:fill="FFFFFF"/>
    </w:rPr>
  </w:style>
  <w:style w:type="character" w:customStyle="1" w:styleId="Vnbnnidung27pt">
    <w:name w:val="Văn bản nội dung (2) + 7 pt"/>
    <w:aliases w:val="In đậm7,In nghiêng3,Văn bản nội dung (2) + 11.5 pt1,Không in nghiêng32,Giãn cách 0 pt31"/>
    <w:basedOn w:val="Vnbnnidung2"/>
    <w:rsid w:val="00025C1E"/>
    <w:rPr>
      <w:b/>
      <w:bCs/>
      <w:i/>
      <w:iCs/>
      <w:sz w:val="14"/>
      <w:szCs w:val="14"/>
      <w:shd w:val="clear" w:color="auto" w:fill="FFFFFF"/>
    </w:rPr>
  </w:style>
  <w:style w:type="character" w:customStyle="1" w:styleId="Vnbnnidung210pt4">
    <w:name w:val="Văn bản nội dung (2) + 10 pt4"/>
    <w:aliases w:val="Giãn cách 0 pt34"/>
    <w:basedOn w:val="Vnbnnidung2"/>
    <w:rsid w:val="00025C1E"/>
    <w:rPr>
      <w:spacing w:val="0"/>
      <w:sz w:val="20"/>
      <w:szCs w:val="20"/>
      <w:shd w:val="clear" w:color="auto" w:fill="FFFFFF"/>
    </w:rPr>
  </w:style>
  <w:style w:type="character" w:customStyle="1" w:styleId="Chthchbng75pt">
    <w:name w:val="Chú thích bảng + 7.5 pt"/>
    <w:aliases w:val="Không in đậm3,Không in nghiêng,Chú thích bảng + In đậm,Văn bản nội dung (2) + 11 pt,Văn bản nội dung (2) + 12 pt"/>
    <w:basedOn w:val="Chthchbng"/>
    <w:rsid w:val="00025C1E"/>
    <w:rPr>
      <w:b/>
      <w:bCs/>
      <w:i/>
      <w:iCs/>
      <w:sz w:val="15"/>
      <w:szCs w:val="15"/>
      <w:shd w:val="clear" w:color="auto" w:fill="FFFFFF"/>
    </w:rPr>
  </w:style>
  <w:style w:type="character" w:customStyle="1" w:styleId="Chthchbng75pt2">
    <w:name w:val="Chú thích bảng + 7.5 pt2"/>
    <w:aliases w:val="Không in nghiêng3,Văn bản nội dung (2) + 8.5 pt"/>
    <w:basedOn w:val="Chthchbng"/>
    <w:rsid w:val="00025C1E"/>
    <w:rPr>
      <w:b/>
      <w:bCs/>
      <w:i/>
      <w:iCs/>
      <w:sz w:val="15"/>
      <w:szCs w:val="15"/>
      <w:shd w:val="clear" w:color="auto" w:fill="FFFFFF"/>
    </w:rPr>
  </w:style>
  <w:style w:type="character" w:customStyle="1" w:styleId="Vnbnnidung2Constantia">
    <w:name w:val="Văn bản nội dung (2) + Constantia"/>
    <w:aliases w:val="Không in nghiêng53,Giãn cách -1 pt3"/>
    <w:basedOn w:val="Vnbnnidung2"/>
    <w:rsid w:val="00025C1E"/>
    <w:rPr>
      <w:rFonts w:ascii="Constantia" w:hAnsi="Constantia" w:cs="Constantia" w:hint="default"/>
      <w:sz w:val="15"/>
      <w:szCs w:val="15"/>
      <w:shd w:val="clear" w:color="auto" w:fill="FFFFFF"/>
    </w:rPr>
  </w:style>
  <w:style w:type="character" w:customStyle="1" w:styleId="Vnbnnidung219pt">
    <w:name w:val="Văn bản nội dung (2) + 19 pt"/>
    <w:aliases w:val="In đậm6,Giãn cách 9 pt,Tỉ lệ 20%1,Văn bản nội dung (2) + 11 pt2,Giãn cách 0 pt27"/>
    <w:basedOn w:val="Vnbnnidung2"/>
    <w:rsid w:val="00025C1E"/>
    <w:rPr>
      <w:b/>
      <w:bCs/>
      <w:spacing w:val="180"/>
      <w:w w:val="20"/>
      <w:sz w:val="38"/>
      <w:szCs w:val="38"/>
      <w:shd w:val="clear" w:color="auto" w:fill="FFFFFF"/>
    </w:rPr>
  </w:style>
  <w:style w:type="character" w:customStyle="1" w:styleId="Vnbnnidung210pt3">
    <w:name w:val="Văn bản nội dung (2) + 10 pt3"/>
    <w:aliases w:val="Giãn cách 7 pt,Không in nghiêng21,Giãn cách 0 pt19"/>
    <w:basedOn w:val="Vnbnnidung2"/>
    <w:rsid w:val="00025C1E"/>
    <w:rPr>
      <w:spacing w:val="140"/>
      <w:sz w:val="20"/>
      <w:szCs w:val="20"/>
      <w:shd w:val="clear" w:color="auto" w:fill="FFFFFF"/>
    </w:rPr>
  </w:style>
  <w:style w:type="character" w:customStyle="1" w:styleId="Vnbnnidung210pt2">
    <w:name w:val="Văn bản nội dung (2) + 10 pt2"/>
    <w:aliases w:val="Giãn cách 0 pt1,Văn bản nội dung (2) + Courier New,5 pt6,Không in nghiêng52,Giãn cách 0 pt56,Không in nghiêng20,Giãn cách 0 pt18"/>
    <w:basedOn w:val="Vnbnnidung2"/>
    <w:rsid w:val="00025C1E"/>
    <w:rPr>
      <w:spacing w:val="-10"/>
      <w:sz w:val="20"/>
      <w:szCs w:val="20"/>
      <w:shd w:val="clear" w:color="auto" w:fill="FFFFFF"/>
    </w:rPr>
  </w:style>
  <w:style w:type="character" w:customStyle="1" w:styleId="Vnbnnidung28pt2">
    <w:name w:val="Văn bản nội dung (2) + 8 pt2"/>
    <w:aliases w:val="In đậm5,Không in nghiêng30,Giãn cách 0 pt30,Văn bản nội dung (2) + 37 pt,Không in nghiêng24"/>
    <w:basedOn w:val="Vnbnnidung2"/>
    <w:rsid w:val="00025C1E"/>
    <w:rPr>
      <w:b/>
      <w:bCs/>
      <w:sz w:val="16"/>
      <w:szCs w:val="16"/>
      <w:shd w:val="clear" w:color="auto" w:fill="FFFFFF"/>
    </w:rPr>
  </w:style>
  <w:style w:type="character" w:customStyle="1" w:styleId="Vnbnnidung24pt">
    <w:name w:val="Văn bản nội dung (2) + 4 pt"/>
    <w:aliases w:val="Giãn cách 0 pt59"/>
    <w:basedOn w:val="Vnbnnidung2"/>
    <w:rsid w:val="00025C1E"/>
    <w:rPr>
      <w:sz w:val="8"/>
      <w:szCs w:val="8"/>
      <w:shd w:val="clear" w:color="auto" w:fill="FFFFFF"/>
    </w:rPr>
  </w:style>
  <w:style w:type="character" w:customStyle="1" w:styleId="Vnbnnidung28pt1">
    <w:name w:val="Văn bản nội dung (2) + 8 pt1"/>
    <w:aliases w:val="In nghiêng1,Văn bản nội dung (2) + Consolas,4 pt1,Không in nghiêng15,Giãn cách 0 pt12,Tỉ lệ 75%1,Văn bản nội dung (2) + Century Gothic"/>
    <w:basedOn w:val="Vnbnnidung2"/>
    <w:rsid w:val="00025C1E"/>
    <w:rPr>
      <w:i/>
      <w:iCs/>
      <w:sz w:val="16"/>
      <w:szCs w:val="16"/>
      <w:shd w:val="clear" w:color="auto" w:fill="FFFFFF"/>
    </w:rPr>
  </w:style>
  <w:style w:type="character" w:customStyle="1" w:styleId="Vnbnnidung214pt">
    <w:name w:val="Văn bản nội dung (2) + 14 pt"/>
    <w:aliases w:val="In đậm4,Tỉ lệ 30%2,Văn bản nội dung (2) + 36 pt,Không in nghiêng19,Giãn cách 0 pt17,Không in nghiêng5,Giãn cách 0 pt5"/>
    <w:basedOn w:val="Vnbnnidung2"/>
    <w:rsid w:val="00025C1E"/>
    <w:rPr>
      <w:b/>
      <w:bCs/>
      <w:w w:val="30"/>
      <w:sz w:val="28"/>
      <w:szCs w:val="28"/>
      <w:shd w:val="clear" w:color="auto" w:fill="FFFFFF"/>
    </w:rPr>
  </w:style>
  <w:style w:type="character" w:customStyle="1" w:styleId="Chthchbng975pt">
    <w:name w:val="Chú thích bảng (9) + 7.5 pt"/>
    <w:aliases w:val="Không in đậm1,Không in nghiêng1,Chú thích bảng + 10 pt"/>
    <w:basedOn w:val="Chthchbng9"/>
    <w:rsid w:val="00025C1E"/>
    <w:rPr>
      <w:rFonts w:ascii="Trebuchet MS" w:hAnsi="Trebuchet MS"/>
      <w:b/>
      <w:bCs/>
      <w:i/>
      <w:iCs/>
      <w:sz w:val="15"/>
      <w:szCs w:val="15"/>
      <w:shd w:val="clear" w:color="auto" w:fill="FFFFFF"/>
    </w:rPr>
  </w:style>
  <w:style w:type="character" w:customStyle="1" w:styleId="Vnbnnidung210pt1">
    <w:name w:val="Văn bản nội dung (2) + 10 pt1"/>
    <w:aliases w:val="Giãn cách 1 pt,Văn bản nội dung (2) + 4 pt2,Không in nghiêng13,Không in nghiêng9,Giãn cách 1 pt1"/>
    <w:basedOn w:val="Vnbnnidung2"/>
    <w:rsid w:val="00025C1E"/>
    <w:rPr>
      <w:sz w:val="20"/>
      <w:szCs w:val="20"/>
      <w:shd w:val="clear" w:color="auto" w:fill="FFFFFF"/>
    </w:rPr>
  </w:style>
  <w:style w:type="character" w:customStyle="1" w:styleId="Vnbnnidung217pt">
    <w:name w:val="Văn bản nội dung (2) + 17 pt"/>
    <w:aliases w:val="In đậm3,Giãn cách 4 pt,Văn bản nội dung (2) + Constantia1,Giãn cách 0 pt14"/>
    <w:basedOn w:val="Vnbnnidung2"/>
    <w:rsid w:val="00025C1E"/>
    <w:rPr>
      <w:b/>
      <w:bCs/>
      <w:spacing w:val="90"/>
      <w:sz w:val="34"/>
      <w:szCs w:val="34"/>
      <w:shd w:val="clear" w:color="auto" w:fill="FFFFFF"/>
    </w:rPr>
  </w:style>
  <w:style w:type="character" w:customStyle="1" w:styleId="Vnbnnidung221pt1">
    <w:name w:val="Văn bản nội dung (2) + 21 pt1"/>
    <w:aliases w:val="In đậm2,Tỉ lệ 30%1,Văn bản nội dung (2) + 12 pt1,Không in nghiêng4,Giãn cách 0 pt4"/>
    <w:basedOn w:val="Vnbnnidung2"/>
    <w:rsid w:val="00025C1E"/>
    <w:rPr>
      <w:b/>
      <w:bCs/>
      <w:w w:val="30"/>
      <w:sz w:val="42"/>
      <w:szCs w:val="42"/>
      <w:shd w:val="clear" w:color="auto" w:fill="FFFFFF"/>
    </w:rPr>
  </w:style>
  <w:style w:type="character" w:customStyle="1" w:styleId="Vnbnnidung213pt2">
    <w:name w:val="Văn bản nội dung (2) + 13 pt2"/>
    <w:aliases w:val="In đậm1,Tỉ lệ 10%,Văn bản nội dung (2) + 28 pt,Văn bản nội dung (2) + 30 pt"/>
    <w:basedOn w:val="Vnbnnidung2"/>
    <w:rsid w:val="00025C1E"/>
    <w:rPr>
      <w:b/>
      <w:bCs/>
      <w:w w:val="10"/>
      <w:sz w:val="26"/>
      <w:szCs w:val="26"/>
      <w:shd w:val="clear" w:color="auto" w:fill="FFFFFF"/>
    </w:rPr>
  </w:style>
  <w:style w:type="character" w:customStyle="1" w:styleId="Vnbnnidung2ArialNarrow">
    <w:name w:val="Văn bản nội dung (2) + Arial Narrow"/>
    <w:aliases w:val="8,5 pt,4 pt7,Không in nghiêng48,Giãn cách 0 pt52,Tỉ lệ 66%,Văn bản nội dung (2) + Microsoft Sans Serif1,Không in nghiêng25,Giãn cách 0 pt23,Tỉ lệ 66%1,Văn bản nội dung (2) + 7,Không in đậm6,11,Tỉ lệ 33%"/>
    <w:basedOn w:val="Vnbnnidung2"/>
    <w:rsid w:val="00025C1E"/>
    <w:rPr>
      <w:rFonts w:ascii="Arial Narrow" w:hAnsi="Arial Narrow" w:cs="Arial Narrow" w:hint="default"/>
      <w:sz w:val="17"/>
      <w:szCs w:val="17"/>
      <w:shd w:val="clear" w:color="auto" w:fill="FFFFFF"/>
      <w:lang w:val="en-US" w:eastAsia="en-US"/>
    </w:rPr>
  </w:style>
  <w:style w:type="character" w:customStyle="1" w:styleId="Vnbnnidung226pt">
    <w:name w:val="Văn bản nội dung (2) + 26 pt"/>
    <w:aliases w:val="Tỉ lệ 40%,Văn bản nội dung (2) + 12 pt4,Không in nghiêng51,Giãn cách 0 pt55"/>
    <w:basedOn w:val="Vnbnnidung2"/>
    <w:rsid w:val="00025C1E"/>
    <w:rPr>
      <w:w w:val="40"/>
      <w:sz w:val="52"/>
      <w:szCs w:val="52"/>
      <w:shd w:val="clear" w:color="auto" w:fill="FFFFFF"/>
    </w:rPr>
  </w:style>
  <w:style w:type="character" w:customStyle="1" w:styleId="Vnbnnidung2ArialNarrow2">
    <w:name w:val="Văn bản nội dung (2) + Arial Narrow2"/>
    <w:aliases w:val="5 pt2,10 pt2,Không in nghiêng10"/>
    <w:basedOn w:val="Vnbnnidung2"/>
    <w:rsid w:val="00025C1E"/>
    <w:rPr>
      <w:rFonts w:ascii="Arial Narrow" w:hAnsi="Arial Narrow" w:cs="Arial Narrow" w:hint="default"/>
      <w:sz w:val="9"/>
      <w:szCs w:val="9"/>
      <w:shd w:val="clear" w:color="auto" w:fill="FFFFFF"/>
    </w:rPr>
  </w:style>
  <w:style w:type="character" w:customStyle="1" w:styleId="Vnbnnidung24pt1">
    <w:name w:val="Văn bản nội dung (2) + 4 pt1"/>
    <w:aliases w:val="Không in nghiêng6,Giãn cách 0 pt6"/>
    <w:basedOn w:val="Vnbnnidung2"/>
    <w:rsid w:val="00025C1E"/>
    <w:rPr>
      <w:sz w:val="8"/>
      <w:szCs w:val="8"/>
      <w:shd w:val="clear" w:color="auto" w:fill="FFFFFF"/>
    </w:rPr>
  </w:style>
  <w:style w:type="character" w:customStyle="1" w:styleId="Vnbnnidung2ArialNarrow1">
    <w:name w:val="Văn bản nội dung (2) + Arial Narrow1"/>
    <w:aliases w:val="81,5 pt1,10 pt1,Giãn cách 0 pt9"/>
    <w:basedOn w:val="Vnbnnidung2"/>
    <w:rsid w:val="00025C1E"/>
    <w:rPr>
      <w:rFonts w:ascii="Arial Narrow" w:hAnsi="Arial Narrow" w:cs="Arial Narrow" w:hint="default"/>
      <w:sz w:val="17"/>
      <w:szCs w:val="17"/>
      <w:shd w:val="clear" w:color="auto" w:fill="FFFFFF"/>
      <w:lang w:val="en-US" w:eastAsia="en-US"/>
    </w:rPr>
  </w:style>
  <w:style w:type="table" w:customStyle="1" w:styleId="TableGrid1">
    <w:name w:val="Table Grid1"/>
    <w:basedOn w:val="TableNormal"/>
    <w:next w:val="TableGrid"/>
    <w:rsid w:val="00025C1E"/>
    <w:pPr>
      <w:widowControl w:val="0"/>
    </w:pPr>
    <w:rPr>
      <w:rFonts w:ascii="Arial Unicode MS" w:eastAsia="Arial Unicode MS" w:hAnsi="Arial Unicode MS" w:cs="Arial Unicode M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10192">
          <w:blockQuote w:val="1"/>
          <w:marLeft w:val="375"/>
          <w:marRight w:val="375"/>
          <w:marTop w:val="0"/>
          <w:marBottom w:val="0"/>
          <w:divBdr>
            <w:top w:val="single" w:sz="2" w:space="2" w:color="CCCCCC"/>
            <w:left w:val="single" w:sz="36" w:space="15" w:color="CCCCCC"/>
            <w:bottom w:val="single" w:sz="2" w:space="2" w:color="CCCCCC"/>
            <w:right w:val="single" w:sz="2" w:space="6" w:color="CCCCCC"/>
          </w:divBdr>
        </w:div>
      </w:divsChild>
    </w:div>
    <w:div w:id="7295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A04BF-1759-422E-A59B-75AD39144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2718</TotalTime>
  <Pages>13</Pages>
  <Words>2923</Words>
  <Characters>16662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19546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VO NHUT</dc:creator>
  <cp:lastModifiedBy>User</cp:lastModifiedBy>
  <cp:revision>199</cp:revision>
  <cp:lastPrinted>2025-02-09T12:34:00Z</cp:lastPrinted>
  <dcterms:created xsi:type="dcterms:W3CDTF">2025-02-28T10:13:00Z</dcterms:created>
  <dcterms:modified xsi:type="dcterms:W3CDTF">2025-10-15T21:45:00Z</dcterms:modified>
</cp:coreProperties>
</file>